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6826211B">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155ED5">
        <w:rPr>
          <w:rFonts w:ascii="Arial" w:hAnsi="Arial" w:cs="Arial"/>
          <w:bCs/>
          <w:sz w:val="24"/>
          <w:szCs w:val="24"/>
        </w:rPr>
        <w:t>2590/23</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7718F4" w:rsidR="00691F3F" w:rsidP="00574AF1" w:rsidRDefault="008962AC" w14:paraId="05B622EF" w14:textId="67C75999">
      <w:pPr>
        <w:pStyle w:val="Default"/>
        <w:rPr>
          <w:rFonts w:ascii="Arial" w:hAnsi="Arial" w:cs="Arial"/>
        </w:rPr>
      </w:pPr>
      <w:r w:rsidRPr="007718F4">
        <w:rPr>
          <w:rFonts w:ascii="Arial" w:hAnsi="Arial" w:cs="Arial"/>
          <w:bCs/>
        </w:rPr>
        <w:t xml:space="preserve">održanog dana </w:t>
      </w:r>
      <w:r w:rsidR="007310C4">
        <w:rPr>
          <w:rFonts w:ascii="Arial" w:hAnsi="Arial" w:cs="Arial"/>
          <w:bCs/>
        </w:rPr>
        <w:t xml:space="preserve">14. veljače </w:t>
      </w:r>
      <w:r w:rsidR="00F4441B">
        <w:rPr>
          <w:rFonts w:ascii="Arial" w:hAnsi="Arial" w:cs="Arial"/>
          <w:bCs/>
        </w:rPr>
        <w:t xml:space="preserve"> 2024</w:t>
      </w:r>
      <w:r w:rsidRPr="009679EF" w:rsidR="00E51AF7">
        <w:rPr>
          <w:rFonts w:ascii="Arial" w:hAnsi="Arial" w:cs="Arial"/>
          <w:bCs/>
        </w:rPr>
        <w:t>.</w:t>
      </w:r>
      <w:r w:rsidRPr="009679EF" w:rsidR="009919F7">
        <w:rPr>
          <w:rFonts w:ascii="Arial" w:hAnsi="Arial" w:cs="Arial"/>
          <w:bCs/>
        </w:rPr>
        <w:t xml:space="preserve"> na Trgovačkom sudu u Zagrebu, </w:t>
      </w:r>
      <w:r w:rsidRPr="009679EF" w:rsidR="00C27EC9">
        <w:rPr>
          <w:rFonts w:ascii="Arial" w:hAnsi="Arial" w:cs="Arial"/>
          <w:bCs/>
        </w:rPr>
        <w:t>Petrinjska 8</w:t>
      </w:r>
      <w:r w:rsidRPr="009679EF" w:rsidR="00936802">
        <w:rPr>
          <w:rFonts w:ascii="Arial" w:hAnsi="Arial" w:cs="Arial"/>
          <w:bCs/>
        </w:rPr>
        <w:t xml:space="preserve">, </w:t>
      </w:r>
      <w:r w:rsidRPr="009679EF" w:rsidR="00261AED">
        <w:rPr>
          <w:rFonts w:ascii="Arial" w:hAnsi="Arial" w:cs="Arial"/>
          <w:bCs/>
        </w:rPr>
        <w:t xml:space="preserve">u </w:t>
      </w:r>
      <w:r w:rsidRPr="009679EF" w:rsidR="00FF32FD">
        <w:rPr>
          <w:rFonts w:ascii="Arial" w:hAnsi="Arial" w:cs="Arial"/>
          <w:bCs/>
        </w:rPr>
        <w:t>steča</w:t>
      </w:r>
      <w:r w:rsidRPr="009679EF" w:rsidR="00FF32FD">
        <w:rPr>
          <w:rFonts w:ascii="Arial" w:hAnsi="Arial" w:cs="Arial"/>
        </w:rPr>
        <w:t>jnom postupku nad</w:t>
      </w:r>
      <w:r w:rsidR="007310C4">
        <w:rPr>
          <w:rFonts w:ascii="Arial" w:hAnsi="Arial" w:cs="Arial"/>
        </w:rPr>
        <w:t xml:space="preserve"> </w:t>
      </w:r>
      <w:r w:rsidRPr="007310C4" w:rsidR="007310C4">
        <w:rPr>
          <w:rFonts w:ascii="Arial" w:hAnsi="Arial" w:cs="Arial"/>
        </w:rPr>
        <w:t>LA TOMA TRGOVINA d.o.o., Zagreb, Z</w:t>
      </w:r>
      <w:r w:rsidR="007310C4">
        <w:rPr>
          <w:rFonts w:ascii="Arial" w:hAnsi="Arial" w:cs="Arial"/>
        </w:rPr>
        <w:t xml:space="preserve">agrebačka 15, OIB: 29424174058 </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62810C07">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7310C4">
        <w:rPr>
          <w:rFonts w:ascii="Arial" w:hAnsi="Arial" w:cs="Arial"/>
          <w:sz w:val="24"/>
          <w:szCs w:val="24"/>
        </w:rPr>
        <w:t>Irena Kelava</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5CE54C67">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9679EF">
        <w:rPr>
          <w:rFonts w:ascii="Arial" w:hAnsi="Arial" w:cs="Arial"/>
          <w:bCs/>
          <w:sz w:val="24"/>
          <w:szCs w:val="24"/>
        </w:rPr>
        <w:t>10,00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48153E2B">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CF6301" w:rsidP="00195F0D" w:rsidRDefault="00967DAE" w14:paraId="234D53A7" w14:textId="0A62C3A9">
      <w:pPr>
        <w:jc w:val="both"/>
        <w:rPr>
          <w:rFonts w:ascii="Arial" w:hAnsi="Arial" w:cs="Arial"/>
          <w:bCs/>
          <w:sz w:val="24"/>
          <w:szCs w:val="24"/>
        </w:rPr>
      </w:pPr>
      <w:r>
        <w:rPr>
          <w:rFonts w:ascii="Arial" w:hAnsi="Arial" w:cs="Arial"/>
          <w:bCs/>
          <w:sz w:val="24"/>
          <w:szCs w:val="24"/>
        </w:rPr>
        <w:t xml:space="preserve">RH-MINISTARSTVO FINANCIJA – POREZNA UPRAVA – Alenka Horak Kopriva, zamjenik ŽDO-a </w:t>
      </w:r>
    </w:p>
    <w:p w:rsidR="00967DAE" w:rsidP="00195F0D" w:rsidRDefault="00967DAE" w14:paraId="09F8E1C5" w14:textId="17A5B785">
      <w:pPr>
        <w:jc w:val="both"/>
        <w:rPr>
          <w:rFonts w:ascii="Arial" w:hAnsi="Arial" w:cs="Arial"/>
          <w:bCs/>
          <w:sz w:val="24"/>
          <w:szCs w:val="24"/>
        </w:rPr>
      </w:pPr>
      <w:r>
        <w:rPr>
          <w:rFonts w:ascii="Arial" w:hAnsi="Arial" w:cs="Arial"/>
          <w:bCs/>
          <w:sz w:val="24"/>
          <w:szCs w:val="24"/>
        </w:rPr>
        <w:t>INA d.d. – zz pun. Franka Bušić, odvj. vježbenik</w:t>
      </w:r>
    </w:p>
    <w:p w:rsidR="00967DAE" w:rsidP="00195F0D" w:rsidRDefault="00967DAE" w14:paraId="4B7E2004" w14:textId="17587C11">
      <w:pPr>
        <w:jc w:val="both"/>
        <w:rPr>
          <w:rFonts w:ascii="Arial" w:hAnsi="Arial" w:cs="Arial"/>
          <w:bCs/>
          <w:sz w:val="24"/>
          <w:szCs w:val="24"/>
        </w:rPr>
      </w:pPr>
      <w:r>
        <w:rPr>
          <w:rFonts w:ascii="Arial" w:hAnsi="Arial" w:cs="Arial"/>
          <w:bCs/>
          <w:sz w:val="24"/>
          <w:szCs w:val="24"/>
        </w:rPr>
        <w:t>MANEO d.o.o. – zz pun. Vice Šoljan, odvj. vježbenik</w:t>
      </w:r>
    </w:p>
    <w:p w:rsidRPr="00195F0D" w:rsidR="00967DAE" w:rsidP="00195F0D" w:rsidRDefault="00967DAE" w14:paraId="389C57B7" w14:textId="77777777">
      <w:pPr>
        <w:jc w:val="both"/>
        <w:rPr>
          <w:rFonts w:ascii="Arial" w:hAnsi="Arial" w:cs="Arial"/>
          <w:bCs/>
          <w:sz w:val="24"/>
          <w:szCs w:val="24"/>
        </w:rPr>
      </w:pPr>
    </w:p>
    <w:p w:rsidRPr="009679EF" w:rsidR="007D4DBC" w:rsidP="009679EF" w:rsidRDefault="0038417C" w14:paraId="569D0BC3" w14:textId="7BC3AEED">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7310C4">
        <w:rPr>
          <w:rFonts w:ascii="Arial" w:hAnsi="Arial" w:cs="Arial"/>
          <w:b w:val="false"/>
          <w:szCs w:val="24"/>
        </w:rPr>
        <w:t>10. studenog</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7310C4">
        <w:rPr>
          <w:rFonts w:ascii="Arial" w:hAnsi="Arial" w:cs="Arial"/>
          <w:b w:val="false"/>
          <w:szCs w:val="24"/>
        </w:rPr>
        <w:t>10. studenog</w:t>
      </w:r>
      <w:r w:rsidR="00A3654E">
        <w:rPr>
          <w:rFonts w:ascii="Arial" w:hAnsi="Arial" w:cs="Arial"/>
          <w:b w:val="false"/>
          <w:szCs w:val="24"/>
        </w:rPr>
        <w:t xml:space="preserve"> 2023</w:t>
      </w:r>
      <w:r w:rsidRPr="000932EB" w:rsidR="003478ED">
        <w:rPr>
          <w:rFonts w:ascii="Arial" w:hAnsi="Arial" w:cs="Arial"/>
          <w:b w:val="false"/>
          <w:szCs w:val="24"/>
        </w:rPr>
        <w:t>.</w:t>
      </w:r>
    </w:p>
    <w:p w:rsidRPr="007D4DBC" w:rsidR="007D4DBC" w:rsidP="007D4DBC" w:rsidRDefault="007D4DBC" w14:paraId="08C7C361" w14:textId="77777777"/>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3ACF7B28">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7310C4">
        <w:rPr>
          <w:rFonts w:ascii="Arial" w:hAnsi="Arial" w:cs="Arial"/>
          <w:sz w:val="24"/>
          <w:szCs w:val="24"/>
        </w:rPr>
        <w:t>10. studenog</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lastRenderedPageBreak/>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6FC7C864">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00FA2C0F">
        <w:rPr>
          <w:rFonts w:ascii="Arial" w:hAnsi="Arial" w:cs="Arial"/>
          <w:sz w:val="24"/>
          <w:szCs w:val="24"/>
        </w:rPr>
        <w:t xml:space="preserve"> I. i</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40435F58">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00FA2C0F">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13B0F4A9">
      <w:pPr>
        <w:overflowPunct/>
        <w:autoSpaceDE/>
        <w:autoSpaceDN/>
        <w:adjustRightInd/>
        <w:textAlignment w:val="auto"/>
        <w:rPr>
          <w:rFonts w:ascii="Arial" w:hAnsi="Arial" w:cs="Arial"/>
          <w:sz w:val="24"/>
          <w:szCs w:val="24"/>
        </w:rPr>
      </w:pPr>
    </w:p>
    <w:p w:rsidR="00122E0F" w:rsidP="00122E0F" w:rsidRDefault="00122E0F" w14:paraId="06A6ACE6" w14:textId="19D82894">
      <w:pPr>
        <w:pStyle w:val="Odlomakpopisa"/>
        <w:numPr>
          <w:ilvl w:val="0"/>
          <w:numId w:val="6"/>
        </w:numPr>
        <w:rPr>
          <w:rFonts w:ascii="Arial" w:hAnsi="Arial" w:cs="Arial"/>
          <w:sz w:val="24"/>
          <w:szCs w:val="24"/>
        </w:rPr>
      </w:pPr>
      <w:r>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398"/>
        <w:gridCol w:w="1977"/>
        <w:gridCol w:w="1394"/>
        <w:gridCol w:w="1155"/>
        <w:gridCol w:w="1488"/>
        <w:gridCol w:w="1470"/>
        <w:gridCol w:w="1182"/>
      </w:tblGrid>
      <w:tr w:rsidRPr="00CB7222" w:rsidR="004B6AD7" w:rsidTr="004B6AD7" w14:paraId="558EDD26" w14:textId="77777777">
        <w:trPr>
          <w:trHeight w:val="1461"/>
        </w:trPr>
        <w:tc>
          <w:tcPr>
            <w:tcW w:w="219" w:type="pct"/>
          </w:tcPr>
          <w:p w:rsidRPr="00CB7222" w:rsidR="004B6AD7" w:rsidP="00657447" w:rsidRDefault="004B6AD7" w14:paraId="06D6F587" w14:textId="77777777">
            <w:pPr>
              <w:pStyle w:val="TableParagraph"/>
              <w:rPr>
                <w:rFonts w:ascii="Arial" w:hAnsi="Arial" w:cs="Arial"/>
                <w:b/>
                <w:sz w:val="18"/>
                <w:szCs w:val="18"/>
              </w:rPr>
            </w:pPr>
          </w:p>
          <w:p w:rsidRPr="00CB7222" w:rsidR="004B6AD7" w:rsidP="00657447" w:rsidRDefault="004B6AD7" w14:paraId="7F95F177" w14:textId="77777777">
            <w:pPr>
              <w:pStyle w:val="TableParagraph"/>
              <w:spacing w:before="10"/>
              <w:rPr>
                <w:rFonts w:ascii="Arial" w:hAnsi="Arial" w:cs="Arial"/>
                <w:b/>
                <w:sz w:val="18"/>
                <w:szCs w:val="18"/>
              </w:rPr>
            </w:pPr>
          </w:p>
          <w:p w:rsidRPr="00CB7222" w:rsidR="004B6AD7" w:rsidP="00657447" w:rsidRDefault="004B6AD7" w14:paraId="365D4FA0" w14:textId="68291450">
            <w:pPr>
              <w:pStyle w:val="TableParagraph"/>
              <w:ind w:left="107"/>
              <w:rPr>
                <w:rFonts w:ascii="Arial" w:hAnsi="Arial" w:cs="Arial"/>
                <w:sz w:val="18"/>
                <w:szCs w:val="18"/>
              </w:rPr>
            </w:pPr>
            <w:r w:rsidRPr="00CB7222">
              <w:rPr>
                <w:rFonts w:ascii="Arial" w:hAnsi="Arial" w:cs="Arial"/>
                <w:sz w:val="18"/>
                <w:szCs w:val="18"/>
              </w:rPr>
              <w:t>Rb</w:t>
            </w:r>
          </w:p>
        </w:tc>
        <w:tc>
          <w:tcPr>
            <w:tcW w:w="1090" w:type="pct"/>
          </w:tcPr>
          <w:p w:rsidRPr="00CB7222" w:rsidR="004B6AD7" w:rsidP="009412DF" w:rsidRDefault="004B6AD7" w14:paraId="34C48E75" w14:textId="77777777">
            <w:pPr>
              <w:pStyle w:val="TableParagraph"/>
              <w:ind w:left="463" w:right="446"/>
              <w:jc w:val="center"/>
              <w:rPr>
                <w:rFonts w:ascii="Arial" w:hAnsi="Arial" w:cs="Arial"/>
                <w:sz w:val="18"/>
                <w:szCs w:val="18"/>
              </w:rPr>
            </w:pPr>
            <w:r w:rsidRPr="00CB7222">
              <w:rPr>
                <w:rFonts w:ascii="Arial" w:hAnsi="Arial" w:cs="Arial"/>
                <w:sz w:val="18"/>
                <w:szCs w:val="18"/>
              </w:rPr>
              <w:t>Ime</w:t>
            </w:r>
            <w:r w:rsidRPr="00CB7222">
              <w:rPr>
                <w:rFonts w:ascii="Arial" w:hAnsi="Arial" w:cs="Arial"/>
                <w:spacing w:val="-9"/>
                <w:sz w:val="18"/>
                <w:szCs w:val="18"/>
              </w:rPr>
              <w:t xml:space="preserve"> </w:t>
            </w:r>
            <w:r w:rsidRPr="00CB7222">
              <w:rPr>
                <w:rFonts w:ascii="Arial" w:hAnsi="Arial" w:cs="Arial"/>
                <w:sz w:val="18"/>
                <w:szCs w:val="18"/>
              </w:rPr>
              <w:t>i</w:t>
            </w:r>
            <w:r w:rsidRPr="00CB7222">
              <w:rPr>
                <w:rFonts w:ascii="Arial" w:hAnsi="Arial" w:cs="Arial"/>
                <w:spacing w:val="-8"/>
                <w:sz w:val="18"/>
                <w:szCs w:val="18"/>
              </w:rPr>
              <w:t xml:space="preserve"> </w:t>
            </w:r>
            <w:r w:rsidRPr="00CB7222">
              <w:rPr>
                <w:rFonts w:ascii="Arial" w:hAnsi="Arial" w:cs="Arial"/>
                <w:sz w:val="18"/>
                <w:szCs w:val="18"/>
              </w:rPr>
              <w:t>prezime</w:t>
            </w:r>
            <w:r w:rsidRPr="00CB7222">
              <w:rPr>
                <w:rFonts w:ascii="Arial" w:hAnsi="Arial" w:cs="Arial"/>
                <w:spacing w:val="-57"/>
                <w:sz w:val="18"/>
                <w:szCs w:val="18"/>
              </w:rPr>
              <w:t xml:space="preserve"> </w:t>
            </w:r>
            <w:r w:rsidRPr="00CB7222">
              <w:rPr>
                <w:rFonts w:ascii="Arial" w:hAnsi="Arial" w:cs="Arial"/>
                <w:sz w:val="18"/>
                <w:szCs w:val="18"/>
              </w:rPr>
              <w:t>adresa</w:t>
            </w:r>
            <w:r w:rsidRPr="00CB7222">
              <w:rPr>
                <w:rFonts w:ascii="Arial" w:hAnsi="Arial" w:cs="Arial"/>
                <w:spacing w:val="1"/>
                <w:sz w:val="18"/>
                <w:szCs w:val="18"/>
              </w:rPr>
              <w:t xml:space="preserve"> </w:t>
            </w:r>
            <w:r w:rsidRPr="00CB7222">
              <w:rPr>
                <w:rFonts w:ascii="Arial" w:hAnsi="Arial" w:cs="Arial"/>
                <w:sz w:val="18"/>
                <w:szCs w:val="18"/>
              </w:rPr>
              <w:t>vjerovnika</w:t>
            </w:r>
          </w:p>
        </w:tc>
        <w:tc>
          <w:tcPr>
            <w:tcW w:w="769" w:type="pct"/>
          </w:tcPr>
          <w:p w:rsidRPr="00CB7222" w:rsidR="004B6AD7" w:rsidP="00657447" w:rsidRDefault="004B6AD7" w14:paraId="7399F678" w14:textId="77777777">
            <w:pPr>
              <w:pStyle w:val="TableParagraph"/>
              <w:rPr>
                <w:rFonts w:ascii="Arial" w:hAnsi="Arial" w:cs="Arial"/>
                <w:b/>
                <w:sz w:val="18"/>
                <w:szCs w:val="18"/>
              </w:rPr>
            </w:pPr>
          </w:p>
          <w:p w:rsidRPr="00CB7222" w:rsidR="004B6AD7" w:rsidP="00657447" w:rsidRDefault="004B6AD7" w14:paraId="74913CDF" w14:textId="77777777">
            <w:pPr>
              <w:pStyle w:val="TableParagraph"/>
              <w:spacing w:before="10"/>
              <w:rPr>
                <w:rFonts w:ascii="Arial" w:hAnsi="Arial" w:cs="Arial"/>
                <w:b/>
                <w:sz w:val="18"/>
                <w:szCs w:val="18"/>
              </w:rPr>
            </w:pPr>
          </w:p>
          <w:p w:rsidRPr="00CB7222" w:rsidR="004B6AD7" w:rsidP="00AD7D24" w:rsidRDefault="004B6AD7" w14:paraId="02D92AC8" w14:textId="77777777">
            <w:pPr>
              <w:pStyle w:val="TableParagraph"/>
              <w:ind w:left="166"/>
              <w:rPr>
                <w:rFonts w:ascii="Arial" w:hAnsi="Arial" w:cs="Arial"/>
                <w:sz w:val="18"/>
                <w:szCs w:val="18"/>
              </w:rPr>
            </w:pPr>
            <w:r w:rsidRPr="00CB7222">
              <w:rPr>
                <w:rFonts w:ascii="Arial" w:hAnsi="Arial" w:cs="Arial"/>
                <w:sz w:val="18"/>
                <w:szCs w:val="18"/>
              </w:rPr>
              <w:t>OIB</w:t>
            </w:r>
            <w:r w:rsidRPr="00CB7222">
              <w:rPr>
                <w:rFonts w:ascii="Arial" w:hAnsi="Arial" w:cs="Arial"/>
                <w:spacing w:val="-3"/>
                <w:sz w:val="18"/>
                <w:szCs w:val="18"/>
              </w:rPr>
              <w:t xml:space="preserve"> </w:t>
            </w:r>
            <w:r w:rsidRPr="00CB7222">
              <w:rPr>
                <w:rFonts w:ascii="Arial" w:hAnsi="Arial" w:cs="Arial"/>
                <w:sz w:val="18"/>
                <w:szCs w:val="18"/>
              </w:rPr>
              <w:t>vjerovnika</w:t>
            </w:r>
          </w:p>
        </w:tc>
        <w:tc>
          <w:tcPr>
            <w:tcW w:w="637" w:type="pct"/>
          </w:tcPr>
          <w:p w:rsidR="004B6AD7" w:rsidP="009412DF" w:rsidRDefault="004B6AD7" w14:paraId="7697A848" w14:textId="77777777">
            <w:pPr>
              <w:pStyle w:val="TableParagraph"/>
              <w:ind w:right="188"/>
              <w:rPr>
                <w:rFonts w:ascii="Arial" w:hAnsi="Arial" w:cs="Arial"/>
                <w:sz w:val="18"/>
                <w:szCs w:val="18"/>
              </w:rPr>
            </w:pPr>
          </w:p>
          <w:p w:rsidR="004B6AD7" w:rsidP="009412DF" w:rsidRDefault="004B6AD7" w14:paraId="0294E9D5" w14:textId="0D7FB035">
            <w:pPr>
              <w:pStyle w:val="TableParagraph"/>
              <w:ind w:right="188"/>
              <w:rPr>
                <w:rFonts w:ascii="Arial" w:hAnsi="Arial" w:cs="Arial"/>
                <w:spacing w:val="1"/>
                <w:sz w:val="18"/>
                <w:szCs w:val="18"/>
              </w:rPr>
            </w:pPr>
            <w:r w:rsidRPr="00CB7222">
              <w:rPr>
                <w:rFonts w:ascii="Arial" w:hAnsi="Arial" w:cs="Arial"/>
                <w:sz w:val="18"/>
                <w:szCs w:val="18"/>
              </w:rPr>
              <w:t>Iznos</w:t>
            </w:r>
          </w:p>
          <w:p w:rsidRPr="00CB7222" w:rsidR="004B6AD7" w:rsidP="009412DF" w:rsidRDefault="004B6AD7" w14:paraId="604AE032" w14:textId="70835E7F">
            <w:pPr>
              <w:pStyle w:val="TableParagraph"/>
              <w:ind w:right="188"/>
              <w:rPr>
                <w:rFonts w:ascii="Arial" w:hAnsi="Arial" w:cs="Arial"/>
                <w:sz w:val="18"/>
                <w:szCs w:val="18"/>
              </w:rPr>
            </w:pPr>
            <w:r>
              <w:rPr>
                <w:rFonts w:ascii="Arial" w:hAnsi="Arial" w:cs="Arial"/>
                <w:sz w:val="18"/>
                <w:szCs w:val="18"/>
              </w:rPr>
              <w:t>prijavljen</w:t>
            </w:r>
            <w:r w:rsidRPr="00CB7222">
              <w:rPr>
                <w:rFonts w:ascii="Arial" w:hAnsi="Arial" w:cs="Arial"/>
                <w:sz w:val="18"/>
                <w:szCs w:val="18"/>
              </w:rPr>
              <w:t>e</w:t>
            </w:r>
            <w:r>
              <w:rPr>
                <w:rFonts w:ascii="Arial" w:hAnsi="Arial" w:cs="Arial"/>
                <w:sz w:val="18"/>
                <w:szCs w:val="18"/>
              </w:rPr>
              <w:t xml:space="preserve"> </w:t>
            </w:r>
            <w:r w:rsidRPr="00CB7222">
              <w:rPr>
                <w:rFonts w:ascii="Arial" w:hAnsi="Arial" w:cs="Arial"/>
                <w:spacing w:val="-58"/>
                <w:sz w:val="18"/>
                <w:szCs w:val="18"/>
              </w:rPr>
              <w:t xml:space="preserve"> </w:t>
            </w:r>
            <w:r w:rsidRPr="00CB7222">
              <w:rPr>
                <w:rFonts w:ascii="Arial" w:hAnsi="Arial" w:cs="Arial"/>
                <w:sz w:val="18"/>
                <w:szCs w:val="18"/>
              </w:rPr>
              <w:t>tražbine</w:t>
            </w:r>
            <w:r w:rsidRPr="00CB7222">
              <w:rPr>
                <w:rFonts w:ascii="Arial" w:hAnsi="Arial" w:cs="Arial"/>
                <w:spacing w:val="1"/>
                <w:sz w:val="18"/>
                <w:szCs w:val="18"/>
              </w:rPr>
              <w:t xml:space="preserve"> </w:t>
            </w:r>
            <w:r w:rsidRPr="00CB7222">
              <w:rPr>
                <w:rFonts w:ascii="Arial" w:hAnsi="Arial" w:cs="Arial"/>
                <w:sz w:val="18"/>
                <w:szCs w:val="18"/>
              </w:rPr>
              <w:t>(eur)</w:t>
            </w:r>
            <w:r w:rsidRPr="00CB7222">
              <w:rPr>
                <w:rFonts w:ascii="Arial" w:hAnsi="Arial" w:cs="Arial"/>
                <w:sz w:val="18"/>
                <w:szCs w:val="18"/>
                <w:vertAlign w:val="superscript"/>
              </w:rPr>
              <w:t>1</w:t>
            </w:r>
          </w:p>
        </w:tc>
        <w:tc>
          <w:tcPr>
            <w:tcW w:w="821" w:type="pct"/>
          </w:tcPr>
          <w:p w:rsidRPr="00CB7222" w:rsidR="004B6AD7" w:rsidP="00657447" w:rsidRDefault="004B6AD7" w14:paraId="3387B815" w14:textId="77777777">
            <w:pPr>
              <w:pStyle w:val="TableParagraph"/>
              <w:rPr>
                <w:rFonts w:ascii="Arial" w:hAnsi="Arial" w:cs="Arial"/>
                <w:b/>
                <w:sz w:val="18"/>
                <w:szCs w:val="18"/>
              </w:rPr>
            </w:pPr>
          </w:p>
          <w:p w:rsidRPr="00CB7222" w:rsidR="004B6AD7" w:rsidP="009412DF" w:rsidRDefault="004B6AD7" w14:paraId="78ADC6E8" w14:textId="77777777">
            <w:pPr>
              <w:pStyle w:val="TableParagraph"/>
              <w:ind w:right="318"/>
              <w:rPr>
                <w:rFonts w:ascii="Arial" w:hAnsi="Arial" w:cs="Arial"/>
                <w:sz w:val="18"/>
                <w:szCs w:val="18"/>
              </w:rPr>
            </w:pPr>
            <w:r w:rsidRPr="00CB7222">
              <w:rPr>
                <w:rFonts w:ascii="Arial" w:hAnsi="Arial" w:cs="Arial"/>
                <w:sz w:val="18"/>
                <w:szCs w:val="18"/>
              </w:rPr>
              <w:t>Pravna osnova</w:t>
            </w:r>
            <w:r w:rsidRPr="00CB7222">
              <w:rPr>
                <w:rFonts w:ascii="Arial" w:hAnsi="Arial" w:cs="Arial"/>
                <w:spacing w:val="1"/>
                <w:sz w:val="18"/>
                <w:szCs w:val="18"/>
              </w:rPr>
              <w:t xml:space="preserve"> </w:t>
            </w:r>
            <w:r w:rsidRPr="00CB7222">
              <w:rPr>
                <w:rFonts w:ascii="Arial" w:hAnsi="Arial" w:cs="Arial"/>
                <w:sz w:val="18"/>
                <w:szCs w:val="18"/>
              </w:rPr>
              <w:t>prijavljene</w:t>
            </w:r>
            <w:r w:rsidRPr="00CB7222">
              <w:rPr>
                <w:rFonts w:ascii="Arial" w:hAnsi="Arial" w:cs="Arial"/>
                <w:spacing w:val="-15"/>
                <w:sz w:val="18"/>
                <w:szCs w:val="18"/>
              </w:rPr>
              <w:t xml:space="preserve"> </w:t>
            </w:r>
            <w:r w:rsidRPr="00CB7222">
              <w:rPr>
                <w:rFonts w:ascii="Arial" w:hAnsi="Arial" w:cs="Arial"/>
                <w:sz w:val="18"/>
                <w:szCs w:val="18"/>
              </w:rPr>
              <w:t>tražbine</w:t>
            </w:r>
          </w:p>
        </w:tc>
        <w:tc>
          <w:tcPr>
            <w:tcW w:w="811" w:type="pct"/>
          </w:tcPr>
          <w:p w:rsidRPr="00CB7222" w:rsidR="004B6AD7" w:rsidP="00657447" w:rsidRDefault="004B6AD7" w14:paraId="3DB4A4D9" w14:textId="77777777">
            <w:pPr>
              <w:pStyle w:val="TableParagraph"/>
              <w:spacing w:before="97"/>
              <w:ind w:left="339" w:right="305" w:firstLine="127"/>
              <w:rPr>
                <w:rFonts w:ascii="Arial" w:hAnsi="Arial" w:cs="Arial"/>
                <w:sz w:val="18"/>
                <w:szCs w:val="18"/>
              </w:rPr>
            </w:pPr>
            <w:r w:rsidRPr="00CB7222">
              <w:rPr>
                <w:rFonts w:ascii="Arial" w:hAnsi="Arial" w:cs="Arial"/>
                <w:sz w:val="18"/>
                <w:szCs w:val="18"/>
              </w:rPr>
              <w:t>Iznos</w:t>
            </w:r>
            <w:r w:rsidRPr="00CB7222">
              <w:rPr>
                <w:rFonts w:ascii="Arial" w:hAnsi="Arial" w:cs="Arial"/>
                <w:spacing w:val="1"/>
                <w:sz w:val="18"/>
                <w:szCs w:val="18"/>
              </w:rPr>
              <w:t xml:space="preserve"> </w:t>
            </w:r>
            <w:r w:rsidRPr="00CB7222">
              <w:rPr>
                <w:rFonts w:ascii="Arial" w:hAnsi="Arial" w:cs="Arial"/>
                <w:spacing w:val="-1"/>
                <w:sz w:val="18"/>
                <w:szCs w:val="18"/>
              </w:rPr>
              <w:t>priznate</w:t>
            </w:r>
            <w:r w:rsidRPr="00CB7222">
              <w:rPr>
                <w:rFonts w:ascii="Arial" w:hAnsi="Arial" w:cs="Arial"/>
                <w:spacing w:val="-57"/>
                <w:sz w:val="18"/>
                <w:szCs w:val="18"/>
              </w:rPr>
              <w:t xml:space="preserve"> </w:t>
            </w:r>
            <w:r w:rsidRPr="00CB7222">
              <w:rPr>
                <w:rFonts w:ascii="Arial" w:hAnsi="Arial" w:cs="Arial"/>
                <w:spacing w:val="-1"/>
                <w:sz w:val="18"/>
                <w:szCs w:val="18"/>
              </w:rPr>
              <w:t>tražbine</w:t>
            </w:r>
          </w:p>
          <w:p w:rsidRPr="00CB7222" w:rsidR="004B6AD7" w:rsidP="00657447" w:rsidRDefault="004B6AD7" w14:paraId="5624E854" w14:textId="77777777">
            <w:pPr>
              <w:pStyle w:val="TableParagraph"/>
              <w:spacing w:before="82"/>
              <w:ind w:left="492"/>
              <w:rPr>
                <w:rFonts w:ascii="Arial" w:hAnsi="Arial" w:cs="Arial"/>
                <w:sz w:val="18"/>
                <w:szCs w:val="18"/>
              </w:rPr>
            </w:pPr>
            <w:r w:rsidRPr="00CB7222">
              <w:rPr>
                <w:rFonts w:ascii="Arial" w:hAnsi="Arial" w:cs="Arial"/>
                <w:sz w:val="18"/>
                <w:szCs w:val="18"/>
              </w:rPr>
              <w:t>(eur)</w:t>
            </w:r>
          </w:p>
        </w:tc>
        <w:tc>
          <w:tcPr>
            <w:tcW w:w="652" w:type="pct"/>
          </w:tcPr>
          <w:p w:rsidRPr="00CB7222" w:rsidR="004B6AD7" w:rsidP="00657447" w:rsidRDefault="004B6AD7" w14:paraId="0AED8834" w14:textId="77777777">
            <w:pPr>
              <w:pStyle w:val="TableParagraph"/>
              <w:ind w:left="176" w:right="150" w:hanging="2"/>
              <w:jc w:val="center"/>
              <w:rPr>
                <w:rFonts w:ascii="Arial" w:hAnsi="Arial" w:cs="Arial"/>
                <w:sz w:val="18"/>
                <w:szCs w:val="18"/>
              </w:rPr>
            </w:pPr>
            <w:r w:rsidRPr="00CB7222">
              <w:rPr>
                <w:rFonts w:ascii="Arial" w:hAnsi="Arial" w:cs="Arial"/>
                <w:sz w:val="18"/>
                <w:szCs w:val="18"/>
              </w:rPr>
              <w:t>Oznaka ovršne</w:t>
            </w:r>
            <w:r w:rsidRPr="00CB7222">
              <w:rPr>
                <w:rFonts w:ascii="Arial" w:hAnsi="Arial" w:cs="Arial"/>
                <w:spacing w:val="1"/>
                <w:sz w:val="18"/>
                <w:szCs w:val="18"/>
              </w:rPr>
              <w:t xml:space="preserve"> </w:t>
            </w:r>
            <w:r w:rsidRPr="00CB7222">
              <w:rPr>
                <w:rFonts w:ascii="Arial" w:hAnsi="Arial" w:cs="Arial"/>
                <w:sz w:val="18"/>
                <w:szCs w:val="18"/>
              </w:rPr>
              <w:t>isprave ako se</w:t>
            </w:r>
            <w:r w:rsidRPr="00CB7222">
              <w:rPr>
                <w:rFonts w:ascii="Arial" w:hAnsi="Arial" w:cs="Arial"/>
                <w:spacing w:val="1"/>
                <w:sz w:val="18"/>
                <w:szCs w:val="18"/>
              </w:rPr>
              <w:t xml:space="preserve"> </w:t>
            </w:r>
            <w:r w:rsidRPr="00CB7222">
              <w:rPr>
                <w:rFonts w:ascii="Arial" w:hAnsi="Arial" w:cs="Arial"/>
                <w:sz w:val="18"/>
                <w:szCs w:val="18"/>
              </w:rPr>
              <w:t>tražbine</w:t>
            </w:r>
            <w:r w:rsidRPr="00CB7222">
              <w:rPr>
                <w:rFonts w:ascii="Arial" w:hAnsi="Arial" w:cs="Arial"/>
                <w:spacing w:val="-14"/>
                <w:sz w:val="18"/>
                <w:szCs w:val="18"/>
              </w:rPr>
              <w:t xml:space="preserve"> </w:t>
            </w:r>
            <w:r w:rsidRPr="00CB7222">
              <w:rPr>
                <w:rFonts w:ascii="Arial" w:hAnsi="Arial" w:cs="Arial"/>
                <w:sz w:val="18"/>
                <w:szCs w:val="18"/>
              </w:rPr>
              <w:t>zasniva</w:t>
            </w:r>
            <w:r w:rsidRPr="00CB7222">
              <w:rPr>
                <w:rFonts w:ascii="Arial" w:hAnsi="Arial" w:cs="Arial"/>
                <w:spacing w:val="-57"/>
                <w:sz w:val="18"/>
                <w:szCs w:val="18"/>
              </w:rPr>
              <w:t xml:space="preserve"> </w:t>
            </w:r>
            <w:r w:rsidRPr="00CB7222">
              <w:rPr>
                <w:rFonts w:ascii="Arial" w:hAnsi="Arial" w:cs="Arial"/>
                <w:sz w:val="18"/>
                <w:szCs w:val="18"/>
              </w:rPr>
              <w:t>na ovršnoj</w:t>
            </w:r>
            <w:r w:rsidRPr="00CB7222">
              <w:rPr>
                <w:rFonts w:ascii="Arial" w:hAnsi="Arial" w:cs="Arial"/>
                <w:spacing w:val="1"/>
                <w:sz w:val="18"/>
                <w:szCs w:val="18"/>
              </w:rPr>
              <w:t xml:space="preserve"> </w:t>
            </w:r>
            <w:r w:rsidRPr="00CB7222">
              <w:rPr>
                <w:rFonts w:ascii="Arial" w:hAnsi="Arial" w:cs="Arial"/>
                <w:sz w:val="18"/>
                <w:szCs w:val="18"/>
              </w:rPr>
              <w:t>ispravi</w:t>
            </w:r>
          </w:p>
        </w:tc>
      </w:tr>
      <w:tr w:rsidRPr="00CB7222" w:rsidR="004B6AD7" w:rsidTr="004B6AD7" w14:paraId="3D0F3DA3" w14:textId="77777777">
        <w:trPr>
          <w:trHeight w:val="275"/>
        </w:trPr>
        <w:tc>
          <w:tcPr>
            <w:tcW w:w="219" w:type="pct"/>
            <w:tcBorders>
              <w:bottom w:val="nil"/>
            </w:tcBorders>
          </w:tcPr>
          <w:p w:rsidRPr="00CB7222" w:rsidR="004B6AD7" w:rsidP="00657447" w:rsidRDefault="004B6AD7" w14:paraId="64C6E5BA" w14:textId="77777777">
            <w:pPr>
              <w:pStyle w:val="TableParagraph"/>
              <w:spacing w:line="255" w:lineRule="exact"/>
              <w:ind w:left="107"/>
              <w:rPr>
                <w:rFonts w:ascii="Arial" w:hAnsi="Arial" w:cs="Arial"/>
                <w:sz w:val="18"/>
                <w:szCs w:val="18"/>
              </w:rPr>
            </w:pPr>
            <w:r w:rsidRPr="00CB7222">
              <w:rPr>
                <w:rFonts w:ascii="Arial" w:hAnsi="Arial" w:cs="Arial"/>
                <w:sz w:val="18"/>
                <w:szCs w:val="18"/>
              </w:rPr>
              <w:t>1</w:t>
            </w:r>
          </w:p>
        </w:tc>
        <w:tc>
          <w:tcPr>
            <w:tcW w:w="1090" w:type="pct"/>
            <w:tcBorders>
              <w:bottom w:val="nil"/>
            </w:tcBorders>
          </w:tcPr>
          <w:p w:rsidRPr="00CB7222" w:rsidR="004B6AD7" w:rsidP="00E66BFD" w:rsidRDefault="004B6AD7" w14:paraId="3D67F221" w14:textId="77777777">
            <w:pPr>
              <w:pStyle w:val="TableParagraph"/>
              <w:ind w:left="108"/>
              <w:rPr>
                <w:rFonts w:ascii="Arial" w:hAnsi="Arial" w:cs="Arial"/>
                <w:sz w:val="18"/>
                <w:szCs w:val="18"/>
              </w:rPr>
            </w:pPr>
            <w:r w:rsidRPr="00CB7222">
              <w:rPr>
                <w:rFonts w:ascii="Arial" w:hAnsi="Arial" w:cs="Arial"/>
                <w:sz w:val="18"/>
                <w:szCs w:val="18"/>
              </w:rPr>
              <w:t>RH,</w:t>
            </w:r>
            <w:r w:rsidRPr="00CB7222">
              <w:rPr>
                <w:rFonts w:ascii="Arial" w:hAnsi="Arial" w:cs="Arial"/>
                <w:spacing w:val="-1"/>
                <w:sz w:val="18"/>
                <w:szCs w:val="18"/>
              </w:rPr>
              <w:t xml:space="preserve"> </w:t>
            </w:r>
            <w:r w:rsidRPr="00CB7222">
              <w:rPr>
                <w:rFonts w:ascii="Arial" w:hAnsi="Arial" w:cs="Arial"/>
                <w:sz w:val="18"/>
                <w:szCs w:val="18"/>
              </w:rPr>
              <w:t>MF,</w:t>
            </w:r>
            <w:r w:rsidRPr="00CB7222">
              <w:rPr>
                <w:rFonts w:ascii="Arial" w:hAnsi="Arial" w:cs="Arial"/>
                <w:spacing w:val="-1"/>
                <w:sz w:val="18"/>
                <w:szCs w:val="18"/>
              </w:rPr>
              <w:t xml:space="preserve"> </w:t>
            </w:r>
            <w:r w:rsidRPr="00CB7222">
              <w:rPr>
                <w:rFonts w:ascii="Arial" w:hAnsi="Arial" w:cs="Arial"/>
                <w:sz w:val="18"/>
                <w:szCs w:val="18"/>
              </w:rPr>
              <w:t>Porezna</w:t>
            </w:r>
          </w:p>
        </w:tc>
        <w:tc>
          <w:tcPr>
            <w:tcW w:w="769" w:type="pct"/>
            <w:tcBorders>
              <w:bottom w:val="nil"/>
            </w:tcBorders>
          </w:tcPr>
          <w:p w:rsidRPr="00CB7222" w:rsidR="004B6AD7" w:rsidP="00657447" w:rsidRDefault="004B6AD7" w14:paraId="57C0A27F" w14:textId="77777777">
            <w:pPr>
              <w:pStyle w:val="TableParagraph"/>
              <w:spacing w:line="255" w:lineRule="exact"/>
              <w:ind w:left="108"/>
              <w:rPr>
                <w:rFonts w:ascii="Arial" w:hAnsi="Arial" w:cs="Arial"/>
                <w:sz w:val="18"/>
                <w:szCs w:val="18"/>
              </w:rPr>
            </w:pPr>
            <w:r w:rsidRPr="00CB7222">
              <w:rPr>
                <w:rFonts w:ascii="Arial" w:hAnsi="Arial" w:cs="Arial"/>
                <w:sz w:val="18"/>
                <w:szCs w:val="18"/>
              </w:rPr>
              <w:t>18683136487</w:t>
            </w:r>
          </w:p>
        </w:tc>
        <w:tc>
          <w:tcPr>
            <w:tcW w:w="637" w:type="pct"/>
            <w:tcBorders>
              <w:bottom w:val="nil"/>
            </w:tcBorders>
          </w:tcPr>
          <w:p w:rsidRPr="00CB7222" w:rsidR="004B6AD7" w:rsidP="00657447" w:rsidRDefault="004B6AD7" w14:paraId="1426B90E" w14:textId="77777777">
            <w:pPr>
              <w:pStyle w:val="TableParagraph"/>
              <w:spacing w:line="255" w:lineRule="exact"/>
              <w:ind w:left="109"/>
              <w:rPr>
                <w:rFonts w:ascii="Arial" w:hAnsi="Arial" w:cs="Arial"/>
                <w:sz w:val="18"/>
                <w:szCs w:val="18"/>
              </w:rPr>
            </w:pPr>
            <w:r w:rsidRPr="00CB7222">
              <w:rPr>
                <w:rFonts w:ascii="Arial" w:hAnsi="Arial" w:cs="Arial"/>
                <w:sz w:val="18"/>
                <w:szCs w:val="18"/>
              </w:rPr>
              <w:t>8.733,90</w:t>
            </w:r>
          </w:p>
        </w:tc>
        <w:tc>
          <w:tcPr>
            <w:tcW w:w="821" w:type="pct"/>
            <w:tcBorders>
              <w:bottom w:val="nil"/>
            </w:tcBorders>
          </w:tcPr>
          <w:p w:rsidRPr="00CB7222" w:rsidR="004B6AD7" w:rsidP="00657447" w:rsidRDefault="004B6AD7" w14:paraId="2C961C8A" w14:textId="77777777">
            <w:pPr>
              <w:pStyle w:val="TableParagraph"/>
              <w:spacing w:line="255" w:lineRule="exact"/>
              <w:ind w:left="110"/>
              <w:rPr>
                <w:rFonts w:ascii="Arial" w:hAnsi="Arial" w:cs="Arial"/>
                <w:sz w:val="18"/>
                <w:szCs w:val="18"/>
              </w:rPr>
            </w:pPr>
            <w:r w:rsidRPr="00CB7222">
              <w:rPr>
                <w:rFonts w:ascii="Arial" w:hAnsi="Arial" w:cs="Arial"/>
                <w:sz w:val="18"/>
                <w:szCs w:val="18"/>
              </w:rPr>
              <w:t>Porezi</w:t>
            </w:r>
            <w:r w:rsidRPr="00CB7222">
              <w:rPr>
                <w:rFonts w:ascii="Arial" w:hAnsi="Arial" w:cs="Arial"/>
                <w:spacing w:val="-3"/>
                <w:sz w:val="18"/>
                <w:szCs w:val="18"/>
              </w:rPr>
              <w:t xml:space="preserve"> </w:t>
            </w:r>
            <w:r w:rsidRPr="00CB7222">
              <w:rPr>
                <w:rFonts w:ascii="Arial" w:hAnsi="Arial" w:cs="Arial"/>
                <w:sz w:val="18"/>
                <w:szCs w:val="18"/>
              </w:rPr>
              <w:t>i</w:t>
            </w:r>
            <w:r w:rsidRPr="00CB7222">
              <w:rPr>
                <w:rFonts w:ascii="Arial" w:hAnsi="Arial" w:cs="Arial"/>
                <w:spacing w:val="2"/>
                <w:sz w:val="18"/>
                <w:szCs w:val="18"/>
              </w:rPr>
              <w:t xml:space="preserve"> </w:t>
            </w:r>
            <w:r w:rsidRPr="00CB7222">
              <w:rPr>
                <w:rFonts w:ascii="Arial" w:hAnsi="Arial" w:cs="Arial"/>
                <w:sz w:val="18"/>
                <w:szCs w:val="18"/>
              </w:rPr>
              <w:t>prirezi</w:t>
            </w:r>
            <w:r w:rsidRPr="00CB7222">
              <w:rPr>
                <w:rFonts w:ascii="Arial" w:hAnsi="Arial" w:cs="Arial"/>
                <w:spacing w:val="-3"/>
                <w:sz w:val="18"/>
                <w:szCs w:val="18"/>
              </w:rPr>
              <w:t xml:space="preserve"> </w:t>
            </w:r>
            <w:r w:rsidRPr="00CB7222">
              <w:rPr>
                <w:rFonts w:ascii="Arial" w:hAnsi="Arial" w:cs="Arial"/>
                <w:sz w:val="18"/>
                <w:szCs w:val="18"/>
              </w:rPr>
              <w:t>i</w:t>
            </w:r>
          </w:p>
        </w:tc>
        <w:tc>
          <w:tcPr>
            <w:tcW w:w="811" w:type="pct"/>
            <w:tcBorders>
              <w:bottom w:val="nil"/>
            </w:tcBorders>
          </w:tcPr>
          <w:p w:rsidRPr="00CB7222" w:rsidR="004B6AD7" w:rsidP="00657447" w:rsidRDefault="004B6AD7" w14:paraId="15D1946E" w14:textId="77777777">
            <w:pPr>
              <w:pStyle w:val="TableParagraph"/>
              <w:spacing w:line="255" w:lineRule="exact"/>
              <w:ind w:left="113"/>
              <w:rPr>
                <w:rFonts w:ascii="Arial" w:hAnsi="Arial" w:cs="Arial"/>
                <w:sz w:val="18"/>
                <w:szCs w:val="18"/>
              </w:rPr>
            </w:pPr>
            <w:r w:rsidRPr="00CB7222">
              <w:rPr>
                <w:rFonts w:ascii="Arial" w:hAnsi="Arial" w:cs="Arial"/>
                <w:sz w:val="18"/>
                <w:szCs w:val="18"/>
              </w:rPr>
              <w:t>8.733,90</w:t>
            </w:r>
          </w:p>
        </w:tc>
        <w:tc>
          <w:tcPr>
            <w:tcW w:w="652" w:type="pct"/>
            <w:tcBorders>
              <w:bottom w:val="nil"/>
            </w:tcBorders>
          </w:tcPr>
          <w:p w:rsidRPr="00CB7222" w:rsidR="004B6AD7" w:rsidP="00657447" w:rsidRDefault="004B6AD7" w14:paraId="2D9B621A" w14:textId="77777777">
            <w:pPr>
              <w:pStyle w:val="TableParagraph"/>
              <w:spacing w:line="255" w:lineRule="exact"/>
              <w:ind w:left="113"/>
              <w:rPr>
                <w:rFonts w:ascii="Arial" w:hAnsi="Arial" w:cs="Arial"/>
                <w:sz w:val="18"/>
                <w:szCs w:val="18"/>
              </w:rPr>
            </w:pPr>
            <w:r w:rsidRPr="00CB7222">
              <w:rPr>
                <w:rFonts w:ascii="Arial" w:hAnsi="Arial" w:cs="Arial"/>
                <w:sz w:val="18"/>
                <w:szCs w:val="18"/>
              </w:rPr>
              <w:t>Rješenja</w:t>
            </w:r>
            <w:r w:rsidRPr="00CB7222">
              <w:rPr>
                <w:rFonts w:ascii="Arial" w:hAnsi="Arial" w:cs="Arial"/>
                <w:spacing w:val="-1"/>
                <w:sz w:val="18"/>
                <w:szCs w:val="18"/>
              </w:rPr>
              <w:t xml:space="preserve"> </w:t>
            </w:r>
            <w:r w:rsidRPr="00CB7222">
              <w:rPr>
                <w:rFonts w:ascii="Arial" w:hAnsi="Arial" w:cs="Arial"/>
                <w:sz w:val="18"/>
                <w:szCs w:val="18"/>
              </w:rPr>
              <w:t>o</w:t>
            </w:r>
            <w:r w:rsidRPr="00CB7222">
              <w:rPr>
                <w:rFonts w:ascii="Arial" w:hAnsi="Arial" w:cs="Arial"/>
                <w:spacing w:val="-1"/>
                <w:sz w:val="18"/>
                <w:szCs w:val="18"/>
              </w:rPr>
              <w:t xml:space="preserve"> </w:t>
            </w:r>
            <w:r w:rsidRPr="00CB7222">
              <w:rPr>
                <w:rFonts w:ascii="Arial" w:hAnsi="Arial" w:cs="Arial"/>
                <w:sz w:val="18"/>
                <w:szCs w:val="18"/>
              </w:rPr>
              <w:t>ovrsi</w:t>
            </w:r>
          </w:p>
        </w:tc>
      </w:tr>
      <w:tr w:rsidRPr="00CB7222" w:rsidR="004B6AD7" w:rsidTr="004B6AD7" w14:paraId="2B03E983" w14:textId="77777777">
        <w:trPr>
          <w:trHeight w:val="265"/>
        </w:trPr>
        <w:tc>
          <w:tcPr>
            <w:tcW w:w="219" w:type="pct"/>
            <w:tcBorders>
              <w:top w:val="nil"/>
              <w:bottom w:val="nil"/>
            </w:tcBorders>
          </w:tcPr>
          <w:p w:rsidRPr="00CB7222" w:rsidR="004B6AD7" w:rsidP="00657447" w:rsidRDefault="004B6AD7" w14:paraId="0CBC66EB" w14:textId="77777777">
            <w:pPr>
              <w:pStyle w:val="TableParagraph"/>
              <w:rPr>
                <w:rFonts w:ascii="Arial" w:hAnsi="Arial" w:cs="Arial"/>
                <w:sz w:val="18"/>
                <w:szCs w:val="18"/>
              </w:rPr>
            </w:pPr>
          </w:p>
        </w:tc>
        <w:tc>
          <w:tcPr>
            <w:tcW w:w="1090" w:type="pct"/>
            <w:tcBorders>
              <w:top w:val="nil"/>
              <w:bottom w:val="nil"/>
            </w:tcBorders>
          </w:tcPr>
          <w:p w:rsidRPr="00CB7222" w:rsidR="004B6AD7" w:rsidP="00E66BFD" w:rsidRDefault="004B6AD7" w14:paraId="32C4EA89" w14:textId="77777777">
            <w:pPr>
              <w:pStyle w:val="TableParagraph"/>
              <w:ind w:left="108"/>
              <w:rPr>
                <w:rFonts w:ascii="Arial" w:hAnsi="Arial" w:cs="Arial"/>
                <w:sz w:val="18"/>
                <w:szCs w:val="18"/>
              </w:rPr>
            </w:pPr>
            <w:r w:rsidRPr="00CB7222">
              <w:rPr>
                <w:rFonts w:ascii="Arial" w:hAnsi="Arial" w:cs="Arial"/>
                <w:sz w:val="18"/>
                <w:szCs w:val="18"/>
              </w:rPr>
              <w:t>uprava,</w:t>
            </w:r>
            <w:r w:rsidRPr="00CB7222">
              <w:rPr>
                <w:rFonts w:ascii="Arial" w:hAnsi="Arial" w:cs="Arial"/>
                <w:spacing w:val="-2"/>
                <w:sz w:val="18"/>
                <w:szCs w:val="18"/>
              </w:rPr>
              <w:t xml:space="preserve"> </w:t>
            </w:r>
            <w:r w:rsidRPr="00CB7222">
              <w:rPr>
                <w:rFonts w:ascii="Arial" w:hAnsi="Arial" w:cs="Arial"/>
                <w:sz w:val="18"/>
                <w:szCs w:val="18"/>
              </w:rPr>
              <w:t>zastupana</w:t>
            </w:r>
            <w:r w:rsidRPr="00CB7222">
              <w:rPr>
                <w:rFonts w:ascii="Arial" w:hAnsi="Arial" w:cs="Arial"/>
                <w:spacing w:val="-1"/>
                <w:sz w:val="18"/>
                <w:szCs w:val="18"/>
              </w:rPr>
              <w:t xml:space="preserve"> </w:t>
            </w:r>
            <w:r w:rsidRPr="00CB7222">
              <w:rPr>
                <w:rFonts w:ascii="Arial" w:hAnsi="Arial" w:cs="Arial"/>
                <w:sz w:val="18"/>
                <w:szCs w:val="18"/>
              </w:rPr>
              <w:t>po</w:t>
            </w:r>
          </w:p>
        </w:tc>
        <w:tc>
          <w:tcPr>
            <w:tcW w:w="769" w:type="pct"/>
            <w:tcBorders>
              <w:top w:val="nil"/>
              <w:bottom w:val="nil"/>
            </w:tcBorders>
          </w:tcPr>
          <w:p w:rsidRPr="00CB7222" w:rsidR="004B6AD7" w:rsidP="00657447" w:rsidRDefault="004B6AD7" w14:paraId="47666734" w14:textId="77777777">
            <w:pPr>
              <w:pStyle w:val="TableParagraph"/>
              <w:rPr>
                <w:rFonts w:ascii="Arial" w:hAnsi="Arial" w:cs="Arial"/>
                <w:sz w:val="18"/>
                <w:szCs w:val="18"/>
              </w:rPr>
            </w:pPr>
          </w:p>
        </w:tc>
        <w:tc>
          <w:tcPr>
            <w:tcW w:w="637" w:type="pct"/>
            <w:tcBorders>
              <w:top w:val="nil"/>
              <w:bottom w:val="nil"/>
            </w:tcBorders>
          </w:tcPr>
          <w:p w:rsidRPr="00CB7222" w:rsidR="004B6AD7" w:rsidP="00657447" w:rsidRDefault="004B6AD7" w14:paraId="3E922323" w14:textId="77777777">
            <w:pPr>
              <w:pStyle w:val="TableParagraph"/>
              <w:rPr>
                <w:rFonts w:ascii="Arial" w:hAnsi="Arial" w:cs="Arial"/>
                <w:sz w:val="18"/>
                <w:szCs w:val="18"/>
              </w:rPr>
            </w:pPr>
          </w:p>
        </w:tc>
        <w:tc>
          <w:tcPr>
            <w:tcW w:w="821" w:type="pct"/>
            <w:tcBorders>
              <w:top w:val="nil"/>
              <w:bottom w:val="nil"/>
            </w:tcBorders>
          </w:tcPr>
          <w:p w:rsidRPr="00CB7222" w:rsidR="004B6AD7" w:rsidP="00657447" w:rsidRDefault="004B6AD7" w14:paraId="075AC91D" w14:textId="77777777">
            <w:pPr>
              <w:pStyle w:val="TableParagraph"/>
              <w:spacing w:line="246" w:lineRule="exact"/>
              <w:ind w:left="110"/>
              <w:rPr>
                <w:rFonts w:ascii="Arial" w:hAnsi="Arial" w:cs="Arial"/>
                <w:sz w:val="18"/>
                <w:szCs w:val="18"/>
              </w:rPr>
            </w:pPr>
            <w:r w:rsidRPr="00CB7222">
              <w:rPr>
                <w:rFonts w:ascii="Arial" w:hAnsi="Arial" w:cs="Arial"/>
                <w:sz w:val="18"/>
                <w:szCs w:val="18"/>
              </w:rPr>
              <w:t>doprinosi</w:t>
            </w:r>
          </w:p>
        </w:tc>
        <w:tc>
          <w:tcPr>
            <w:tcW w:w="811" w:type="pct"/>
            <w:tcBorders>
              <w:top w:val="nil"/>
              <w:bottom w:val="nil"/>
            </w:tcBorders>
          </w:tcPr>
          <w:p w:rsidRPr="00CB7222" w:rsidR="004B6AD7" w:rsidP="00657447" w:rsidRDefault="004B6AD7" w14:paraId="40E21761" w14:textId="77777777">
            <w:pPr>
              <w:pStyle w:val="TableParagraph"/>
              <w:rPr>
                <w:rFonts w:ascii="Arial" w:hAnsi="Arial" w:cs="Arial"/>
                <w:sz w:val="18"/>
                <w:szCs w:val="18"/>
              </w:rPr>
            </w:pPr>
          </w:p>
        </w:tc>
        <w:tc>
          <w:tcPr>
            <w:tcW w:w="652" w:type="pct"/>
            <w:tcBorders>
              <w:top w:val="nil"/>
              <w:bottom w:val="nil"/>
            </w:tcBorders>
          </w:tcPr>
          <w:p w:rsidRPr="00CB7222" w:rsidR="004B6AD7" w:rsidP="00657447" w:rsidRDefault="004B6AD7" w14:paraId="79B189E4" w14:textId="77777777">
            <w:pPr>
              <w:pStyle w:val="TableParagraph"/>
              <w:spacing w:line="246" w:lineRule="exact"/>
              <w:ind w:left="113"/>
              <w:rPr>
                <w:rFonts w:ascii="Arial" w:hAnsi="Arial" w:cs="Arial"/>
                <w:sz w:val="18"/>
                <w:szCs w:val="18"/>
              </w:rPr>
            </w:pPr>
            <w:r w:rsidRPr="00CB7222">
              <w:rPr>
                <w:rFonts w:ascii="Arial" w:hAnsi="Arial" w:cs="Arial"/>
                <w:sz w:val="18"/>
                <w:szCs w:val="18"/>
              </w:rPr>
              <w:t>Klasa:UP/I-415-</w:t>
            </w:r>
          </w:p>
        </w:tc>
      </w:tr>
      <w:tr w:rsidRPr="00CB7222" w:rsidR="004B6AD7" w:rsidTr="004B6AD7" w14:paraId="286516A9" w14:textId="77777777">
        <w:trPr>
          <w:trHeight w:val="265"/>
        </w:trPr>
        <w:tc>
          <w:tcPr>
            <w:tcW w:w="219" w:type="pct"/>
            <w:tcBorders>
              <w:top w:val="nil"/>
              <w:bottom w:val="nil"/>
            </w:tcBorders>
          </w:tcPr>
          <w:p w:rsidRPr="00CB7222" w:rsidR="004B6AD7" w:rsidP="00657447" w:rsidRDefault="004B6AD7" w14:paraId="50221FD4" w14:textId="77777777">
            <w:pPr>
              <w:pStyle w:val="TableParagraph"/>
              <w:rPr>
                <w:rFonts w:ascii="Arial" w:hAnsi="Arial" w:cs="Arial"/>
                <w:sz w:val="18"/>
                <w:szCs w:val="18"/>
              </w:rPr>
            </w:pPr>
          </w:p>
        </w:tc>
        <w:tc>
          <w:tcPr>
            <w:tcW w:w="1090" w:type="pct"/>
            <w:tcBorders>
              <w:top w:val="nil"/>
              <w:bottom w:val="nil"/>
            </w:tcBorders>
          </w:tcPr>
          <w:p w:rsidRPr="00CB7222" w:rsidR="004B6AD7" w:rsidP="00E66BFD" w:rsidRDefault="004B6AD7" w14:paraId="482BEEAB" w14:textId="77777777">
            <w:pPr>
              <w:pStyle w:val="TableParagraph"/>
              <w:ind w:left="108"/>
              <w:rPr>
                <w:rFonts w:ascii="Arial" w:hAnsi="Arial" w:cs="Arial"/>
                <w:sz w:val="18"/>
                <w:szCs w:val="18"/>
              </w:rPr>
            </w:pPr>
            <w:r w:rsidRPr="00CB7222">
              <w:rPr>
                <w:rFonts w:ascii="Arial" w:hAnsi="Arial" w:cs="Arial"/>
                <w:sz w:val="18"/>
                <w:szCs w:val="18"/>
              </w:rPr>
              <w:t>ŽDO</w:t>
            </w:r>
            <w:r w:rsidRPr="00CB7222">
              <w:rPr>
                <w:rFonts w:ascii="Arial" w:hAnsi="Arial" w:cs="Arial"/>
                <w:spacing w:val="-3"/>
                <w:sz w:val="18"/>
                <w:szCs w:val="18"/>
              </w:rPr>
              <w:t xml:space="preserve"> </w:t>
            </w:r>
            <w:r w:rsidRPr="00CB7222">
              <w:rPr>
                <w:rFonts w:ascii="Arial" w:hAnsi="Arial" w:cs="Arial"/>
                <w:sz w:val="18"/>
                <w:szCs w:val="18"/>
              </w:rPr>
              <w:t>Velika Gorica</w:t>
            </w:r>
          </w:p>
        </w:tc>
        <w:tc>
          <w:tcPr>
            <w:tcW w:w="769" w:type="pct"/>
            <w:tcBorders>
              <w:top w:val="nil"/>
              <w:bottom w:val="nil"/>
            </w:tcBorders>
          </w:tcPr>
          <w:p w:rsidRPr="00CB7222" w:rsidR="004B6AD7" w:rsidP="00657447" w:rsidRDefault="004B6AD7" w14:paraId="586FEA1D" w14:textId="77777777">
            <w:pPr>
              <w:pStyle w:val="TableParagraph"/>
              <w:rPr>
                <w:rFonts w:ascii="Arial" w:hAnsi="Arial" w:cs="Arial"/>
                <w:sz w:val="18"/>
                <w:szCs w:val="18"/>
              </w:rPr>
            </w:pPr>
          </w:p>
        </w:tc>
        <w:tc>
          <w:tcPr>
            <w:tcW w:w="637" w:type="pct"/>
            <w:tcBorders>
              <w:top w:val="nil"/>
              <w:bottom w:val="nil"/>
            </w:tcBorders>
          </w:tcPr>
          <w:p w:rsidRPr="00CB7222" w:rsidR="004B6AD7" w:rsidP="00657447" w:rsidRDefault="004B6AD7" w14:paraId="58754C20" w14:textId="77777777">
            <w:pPr>
              <w:pStyle w:val="TableParagraph"/>
              <w:rPr>
                <w:rFonts w:ascii="Arial" w:hAnsi="Arial" w:cs="Arial"/>
                <w:sz w:val="18"/>
                <w:szCs w:val="18"/>
              </w:rPr>
            </w:pPr>
          </w:p>
        </w:tc>
        <w:tc>
          <w:tcPr>
            <w:tcW w:w="821" w:type="pct"/>
            <w:tcBorders>
              <w:top w:val="nil"/>
              <w:bottom w:val="nil"/>
            </w:tcBorders>
          </w:tcPr>
          <w:p w:rsidRPr="00CB7222" w:rsidR="004B6AD7" w:rsidP="00657447" w:rsidRDefault="004B6AD7" w14:paraId="26F64F8D" w14:textId="77777777">
            <w:pPr>
              <w:pStyle w:val="TableParagraph"/>
              <w:rPr>
                <w:rFonts w:ascii="Arial" w:hAnsi="Arial" w:cs="Arial"/>
                <w:sz w:val="18"/>
                <w:szCs w:val="18"/>
              </w:rPr>
            </w:pPr>
          </w:p>
        </w:tc>
        <w:tc>
          <w:tcPr>
            <w:tcW w:w="811" w:type="pct"/>
            <w:tcBorders>
              <w:top w:val="nil"/>
              <w:bottom w:val="nil"/>
            </w:tcBorders>
          </w:tcPr>
          <w:p w:rsidRPr="00CB7222" w:rsidR="004B6AD7" w:rsidP="00657447" w:rsidRDefault="004B6AD7" w14:paraId="5256AB97" w14:textId="77777777">
            <w:pPr>
              <w:pStyle w:val="TableParagraph"/>
              <w:rPr>
                <w:rFonts w:ascii="Arial" w:hAnsi="Arial" w:cs="Arial"/>
                <w:sz w:val="18"/>
                <w:szCs w:val="18"/>
              </w:rPr>
            </w:pPr>
          </w:p>
        </w:tc>
        <w:tc>
          <w:tcPr>
            <w:tcW w:w="652" w:type="pct"/>
            <w:tcBorders>
              <w:top w:val="nil"/>
              <w:bottom w:val="nil"/>
            </w:tcBorders>
          </w:tcPr>
          <w:p w:rsidRPr="00CB7222" w:rsidR="004B6AD7" w:rsidP="00657447" w:rsidRDefault="004B6AD7" w14:paraId="7434CB38" w14:textId="77777777">
            <w:pPr>
              <w:pStyle w:val="TableParagraph"/>
              <w:spacing w:line="246" w:lineRule="exact"/>
              <w:ind w:left="113"/>
              <w:rPr>
                <w:rFonts w:ascii="Arial" w:hAnsi="Arial" w:cs="Arial"/>
                <w:sz w:val="18"/>
                <w:szCs w:val="18"/>
              </w:rPr>
            </w:pPr>
            <w:r w:rsidRPr="00CB7222">
              <w:rPr>
                <w:rFonts w:ascii="Arial" w:hAnsi="Arial" w:cs="Arial"/>
                <w:sz w:val="18"/>
                <w:szCs w:val="18"/>
              </w:rPr>
              <w:t>02/2022-</w:t>
            </w:r>
          </w:p>
        </w:tc>
      </w:tr>
      <w:tr w:rsidRPr="00CB7222" w:rsidR="004B6AD7" w:rsidTr="004B6AD7" w14:paraId="6B58C2AD" w14:textId="77777777">
        <w:trPr>
          <w:trHeight w:val="266"/>
        </w:trPr>
        <w:tc>
          <w:tcPr>
            <w:tcW w:w="219" w:type="pct"/>
            <w:tcBorders>
              <w:top w:val="nil"/>
              <w:bottom w:val="nil"/>
            </w:tcBorders>
          </w:tcPr>
          <w:p w:rsidRPr="00CB7222" w:rsidR="004B6AD7" w:rsidP="00657447" w:rsidRDefault="004B6AD7" w14:paraId="492319DA" w14:textId="77777777">
            <w:pPr>
              <w:pStyle w:val="TableParagraph"/>
              <w:rPr>
                <w:rFonts w:ascii="Arial" w:hAnsi="Arial" w:cs="Arial"/>
                <w:sz w:val="18"/>
                <w:szCs w:val="18"/>
              </w:rPr>
            </w:pPr>
          </w:p>
        </w:tc>
        <w:tc>
          <w:tcPr>
            <w:tcW w:w="1090" w:type="pct"/>
            <w:tcBorders>
              <w:top w:val="nil"/>
              <w:bottom w:val="nil"/>
            </w:tcBorders>
          </w:tcPr>
          <w:p w:rsidRPr="00CB7222" w:rsidR="004B6AD7" w:rsidP="00657447" w:rsidRDefault="004B6AD7" w14:paraId="62A38C78" w14:textId="77777777">
            <w:pPr>
              <w:pStyle w:val="TableParagraph"/>
              <w:rPr>
                <w:rFonts w:ascii="Arial" w:hAnsi="Arial" w:cs="Arial"/>
                <w:sz w:val="18"/>
                <w:szCs w:val="18"/>
              </w:rPr>
            </w:pPr>
          </w:p>
        </w:tc>
        <w:tc>
          <w:tcPr>
            <w:tcW w:w="769" w:type="pct"/>
            <w:tcBorders>
              <w:top w:val="nil"/>
              <w:bottom w:val="nil"/>
            </w:tcBorders>
          </w:tcPr>
          <w:p w:rsidRPr="00CB7222" w:rsidR="004B6AD7" w:rsidP="00657447" w:rsidRDefault="004B6AD7" w14:paraId="3750D45A" w14:textId="77777777">
            <w:pPr>
              <w:pStyle w:val="TableParagraph"/>
              <w:rPr>
                <w:rFonts w:ascii="Arial" w:hAnsi="Arial" w:cs="Arial"/>
                <w:sz w:val="18"/>
                <w:szCs w:val="18"/>
              </w:rPr>
            </w:pPr>
          </w:p>
        </w:tc>
        <w:tc>
          <w:tcPr>
            <w:tcW w:w="637" w:type="pct"/>
            <w:tcBorders>
              <w:top w:val="nil"/>
              <w:bottom w:val="nil"/>
            </w:tcBorders>
          </w:tcPr>
          <w:p w:rsidRPr="00CB7222" w:rsidR="004B6AD7" w:rsidP="00657447" w:rsidRDefault="004B6AD7" w14:paraId="32EF44BB" w14:textId="77777777">
            <w:pPr>
              <w:pStyle w:val="TableParagraph"/>
              <w:rPr>
                <w:rFonts w:ascii="Arial" w:hAnsi="Arial" w:cs="Arial"/>
                <w:sz w:val="18"/>
                <w:szCs w:val="18"/>
              </w:rPr>
            </w:pPr>
          </w:p>
        </w:tc>
        <w:tc>
          <w:tcPr>
            <w:tcW w:w="821" w:type="pct"/>
            <w:tcBorders>
              <w:top w:val="nil"/>
              <w:bottom w:val="nil"/>
            </w:tcBorders>
          </w:tcPr>
          <w:p w:rsidRPr="00CB7222" w:rsidR="004B6AD7" w:rsidP="00657447" w:rsidRDefault="004B6AD7" w14:paraId="202C9114" w14:textId="77777777">
            <w:pPr>
              <w:pStyle w:val="TableParagraph"/>
              <w:rPr>
                <w:rFonts w:ascii="Arial" w:hAnsi="Arial" w:cs="Arial"/>
                <w:sz w:val="18"/>
                <w:szCs w:val="18"/>
              </w:rPr>
            </w:pPr>
          </w:p>
        </w:tc>
        <w:tc>
          <w:tcPr>
            <w:tcW w:w="811" w:type="pct"/>
            <w:tcBorders>
              <w:top w:val="nil"/>
              <w:bottom w:val="nil"/>
            </w:tcBorders>
          </w:tcPr>
          <w:p w:rsidRPr="00CB7222" w:rsidR="004B6AD7" w:rsidP="00657447" w:rsidRDefault="004B6AD7" w14:paraId="68C66941" w14:textId="77777777">
            <w:pPr>
              <w:pStyle w:val="TableParagraph"/>
              <w:rPr>
                <w:rFonts w:ascii="Arial" w:hAnsi="Arial" w:cs="Arial"/>
                <w:sz w:val="18"/>
                <w:szCs w:val="18"/>
              </w:rPr>
            </w:pPr>
          </w:p>
        </w:tc>
        <w:tc>
          <w:tcPr>
            <w:tcW w:w="652" w:type="pct"/>
            <w:tcBorders>
              <w:top w:val="nil"/>
              <w:bottom w:val="nil"/>
            </w:tcBorders>
          </w:tcPr>
          <w:p w:rsidRPr="00CB7222" w:rsidR="004B6AD7" w:rsidP="00657447" w:rsidRDefault="004B6AD7" w14:paraId="514F5410" w14:textId="77777777">
            <w:pPr>
              <w:pStyle w:val="TableParagraph"/>
              <w:spacing w:line="246" w:lineRule="exact"/>
              <w:ind w:left="113"/>
              <w:rPr>
                <w:rFonts w:ascii="Arial" w:hAnsi="Arial" w:cs="Arial"/>
                <w:sz w:val="18"/>
                <w:szCs w:val="18"/>
              </w:rPr>
            </w:pPr>
            <w:r w:rsidRPr="00CB7222">
              <w:rPr>
                <w:rFonts w:ascii="Arial" w:hAnsi="Arial" w:cs="Arial"/>
                <w:sz w:val="18"/>
                <w:szCs w:val="18"/>
              </w:rPr>
              <w:t>001/03854 i</w:t>
            </w:r>
          </w:p>
        </w:tc>
      </w:tr>
      <w:tr w:rsidRPr="00CB7222" w:rsidR="004B6AD7" w:rsidTr="004B6AD7" w14:paraId="41309E4D" w14:textId="77777777">
        <w:trPr>
          <w:trHeight w:val="265"/>
        </w:trPr>
        <w:tc>
          <w:tcPr>
            <w:tcW w:w="219" w:type="pct"/>
            <w:tcBorders>
              <w:top w:val="nil"/>
              <w:bottom w:val="nil"/>
            </w:tcBorders>
          </w:tcPr>
          <w:p w:rsidRPr="00CB7222" w:rsidR="004B6AD7" w:rsidP="00657447" w:rsidRDefault="004B6AD7" w14:paraId="47315105" w14:textId="77777777">
            <w:pPr>
              <w:pStyle w:val="TableParagraph"/>
              <w:rPr>
                <w:rFonts w:ascii="Arial" w:hAnsi="Arial" w:cs="Arial"/>
                <w:sz w:val="18"/>
                <w:szCs w:val="18"/>
              </w:rPr>
            </w:pPr>
          </w:p>
        </w:tc>
        <w:tc>
          <w:tcPr>
            <w:tcW w:w="1090" w:type="pct"/>
            <w:tcBorders>
              <w:top w:val="nil"/>
              <w:bottom w:val="nil"/>
            </w:tcBorders>
          </w:tcPr>
          <w:p w:rsidRPr="00CB7222" w:rsidR="004B6AD7" w:rsidP="00657447" w:rsidRDefault="004B6AD7" w14:paraId="49FE157E" w14:textId="77777777">
            <w:pPr>
              <w:pStyle w:val="TableParagraph"/>
              <w:rPr>
                <w:rFonts w:ascii="Arial" w:hAnsi="Arial" w:cs="Arial"/>
                <w:sz w:val="18"/>
                <w:szCs w:val="18"/>
              </w:rPr>
            </w:pPr>
          </w:p>
        </w:tc>
        <w:tc>
          <w:tcPr>
            <w:tcW w:w="769" w:type="pct"/>
            <w:tcBorders>
              <w:top w:val="nil"/>
              <w:bottom w:val="nil"/>
            </w:tcBorders>
          </w:tcPr>
          <w:p w:rsidRPr="00CB7222" w:rsidR="004B6AD7" w:rsidP="00657447" w:rsidRDefault="004B6AD7" w14:paraId="338B5319" w14:textId="77777777">
            <w:pPr>
              <w:pStyle w:val="TableParagraph"/>
              <w:rPr>
                <w:rFonts w:ascii="Arial" w:hAnsi="Arial" w:cs="Arial"/>
                <w:sz w:val="18"/>
                <w:szCs w:val="18"/>
              </w:rPr>
            </w:pPr>
          </w:p>
        </w:tc>
        <w:tc>
          <w:tcPr>
            <w:tcW w:w="637" w:type="pct"/>
            <w:tcBorders>
              <w:top w:val="nil"/>
              <w:bottom w:val="nil"/>
            </w:tcBorders>
          </w:tcPr>
          <w:p w:rsidRPr="00CB7222" w:rsidR="004B6AD7" w:rsidP="00657447" w:rsidRDefault="004B6AD7" w14:paraId="02FFB523" w14:textId="77777777">
            <w:pPr>
              <w:pStyle w:val="TableParagraph"/>
              <w:rPr>
                <w:rFonts w:ascii="Arial" w:hAnsi="Arial" w:cs="Arial"/>
                <w:sz w:val="18"/>
                <w:szCs w:val="18"/>
              </w:rPr>
            </w:pPr>
          </w:p>
        </w:tc>
        <w:tc>
          <w:tcPr>
            <w:tcW w:w="821" w:type="pct"/>
            <w:tcBorders>
              <w:top w:val="nil"/>
              <w:bottom w:val="nil"/>
            </w:tcBorders>
          </w:tcPr>
          <w:p w:rsidRPr="00CB7222" w:rsidR="004B6AD7" w:rsidP="00657447" w:rsidRDefault="004B6AD7" w14:paraId="26D4A508" w14:textId="77777777">
            <w:pPr>
              <w:pStyle w:val="TableParagraph"/>
              <w:rPr>
                <w:rFonts w:ascii="Arial" w:hAnsi="Arial" w:cs="Arial"/>
                <w:sz w:val="18"/>
                <w:szCs w:val="18"/>
              </w:rPr>
            </w:pPr>
          </w:p>
        </w:tc>
        <w:tc>
          <w:tcPr>
            <w:tcW w:w="811" w:type="pct"/>
            <w:tcBorders>
              <w:top w:val="nil"/>
              <w:bottom w:val="nil"/>
            </w:tcBorders>
          </w:tcPr>
          <w:p w:rsidRPr="00CB7222" w:rsidR="004B6AD7" w:rsidP="00657447" w:rsidRDefault="004B6AD7" w14:paraId="46CBE8EB" w14:textId="77777777">
            <w:pPr>
              <w:pStyle w:val="TableParagraph"/>
              <w:rPr>
                <w:rFonts w:ascii="Arial" w:hAnsi="Arial" w:cs="Arial"/>
                <w:sz w:val="18"/>
                <w:szCs w:val="18"/>
              </w:rPr>
            </w:pPr>
          </w:p>
        </w:tc>
        <w:tc>
          <w:tcPr>
            <w:tcW w:w="652" w:type="pct"/>
            <w:tcBorders>
              <w:top w:val="nil"/>
              <w:bottom w:val="nil"/>
            </w:tcBorders>
          </w:tcPr>
          <w:p w:rsidRPr="00CB7222" w:rsidR="004B6AD7" w:rsidP="00657447" w:rsidRDefault="004B6AD7" w14:paraId="58654C65" w14:textId="77777777">
            <w:pPr>
              <w:pStyle w:val="TableParagraph"/>
              <w:spacing w:line="246" w:lineRule="exact"/>
              <w:ind w:left="113"/>
              <w:rPr>
                <w:rFonts w:ascii="Arial" w:hAnsi="Arial" w:cs="Arial"/>
                <w:sz w:val="18"/>
                <w:szCs w:val="18"/>
              </w:rPr>
            </w:pPr>
            <w:r w:rsidRPr="00CB7222">
              <w:rPr>
                <w:rFonts w:ascii="Arial" w:hAnsi="Arial" w:cs="Arial"/>
                <w:sz w:val="18"/>
                <w:szCs w:val="18"/>
              </w:rPr>
              <w:t>klasa</w:t>
            </w:r>
            <w:r w:rsidRPr="00CB7222">
              <w:rPr>
                <w:rFonts w:ascii="Arial" w:hAnsi="Arial" w:cs="Arial"/>
                <w:spacing w:val="-2"/>
                <w:sz w:val="18"/>
                <w:szCs w:val="18"/>
              </w:rPr>
              <w:t xml:space="preserve"> </w:t>
            </w:r>
            <w:r w:rsidRPr="00CB7222">
              <w:rPr>
                <w:rFonts w:ascii="Arial" w:hAnsi="Arial" w:cs="Arial"/>
                <w:sz w:val="18"/>
                <w:szCs w:val="18"/>
              </w:rPr>
              <w:t>UP/I-415-</w:t>
            </w:r>
          </w:p>
        </w:tc>
      </w:tr>
      <w:tr w:rsidRPr="00CB7222" w:rsidR="004B6AD7" w:rsidTr="004B6AD7" w14:paraId="7F2ABA4C" w14:textId="77777777">
        <w:trPr>
          <w:trHeight w:val="265"/>
        </w:trPr>
        <w:tc>
          <w:tcPr>
            <w:tcW w:w="219" w:type="pct"/>
            <w:tcBorders>
              <w:top w:val="nil"/>
              <w:bottom w:val="nil"/>
            </w:tcBorders>
          </w:tcPr>
          <w:p w:rsidRPr="00CB7222" w:rsidR="004B6AD7" w:rsidP="00657447" w:rsidRDefault="004B6AD7" w14:paraId="0135C120" w14:textId="77777777">
            <w:pPr>
              <w:pStyle w:val="TableParagraph"/>
              <w:rPr>
                <w:rFonts w:ascii="Arial" w:hAnsi="Arial" w:cs="Arial"/>
                <w:sz w:val="18"/>
                <w:szCs w:val="18"/>
              </w:rPr>
            </w:pPr>
          </w:p>
        </w:tc>
        <w:tc>
          <w:tcPr>
            <w:tcW w:w="1090" w:type="pct"/>
            <w:tcBorders>
              <w:top w:val="nil"/>
              <w:bottom w:val="nil"/>
            </w:tcBorders>
          </w:tcPr>
          <w:p w:rsidRPr="00CB7222" w:rsidR="004B6AD7" w:rsidP="00657447" w:rsidRDefault="004B6AD7" w14:paraId="063E913D" w14:textId="77777777">
            <w:pPr>
              <w:pStyle w:val="TableParagraph"/>
              <w:rPr>
                <w:rFonts w:ascii="Arial" w:hAnsi="Arial" w:cs="Arial"/>
                <w:sz w:val="18"/>
                <w:szCs w:val="18"/>
              </w:rPr>
            </w:pPr>
          </w:p>
        </w:tc>
        <w:tc>
          <w:tcPr>
            <w:tcW w:w="769" w:type="pct"/>
            <w:tcBorders>
              <w:top w:val="nil"/>
              <w:bottom w:val="nil"/>
            </w:tcBorders>
          </w:tcPr>
          <w:p w:rsidRPr="00CB7222" w:rsidR="004B6AD7" w:rsidP="00657447" w:rsidRDefault="004B6AD7" w14:paraId="295695DF" w14:textId="77777777">
            <w:pPr>
              <w:pStyle w:val="TableParagraph"/>
              <w:rPr>
                <w:rFonts w:ascii="Arial" w:hAnsi="Arial" w:cs="Arial"/>
                <w:sz w:val="18"/>
                <w:szCs w:val="18"/>
              </w:rPr>
            </w:pPr>
          </w:p>
        </w:tc>
        <w:tc>
          <w:tcPr>
            <w:tcW w:w="637" w:type="pct"/>
            <w:tcBorders>
              <w:top w:val="nil"/>
              <w:bottom w:val="nil"/>
            </w:tcBorders>
          </w:tcPr>
          <w:p w:rsidRPr="00CB7222" w:rsidR="004B6AD7" w:rsidP="00657447" w:rsidRDefault="004B6AD7" w14:paraId="79C060A3" w14:textId="77777777">
            <w:pPr>
              <w:pStyle w:val="TableParagraph"/>
              <w:rPr>
                <w:rFonts w:ascii="Arial" w:hAnsi="Arial" w:cs="Arial"/>
                <w:sz w:val="18"/>
                <w:szCs w:val="18"/>
              </w:rPr>
            </w:pPr>
          </w:p>
        </w:tc>
        <w:tc>
          <w:tcPr>
            <w:tcW w:w="821" w:type="pct"/>
            <w:tcBorders>
              <w:top w:val="nil"/>
              <w:bottom w:val="nil"/>
            </w:tcBorders>
          </w:tcPr>
          <w:p w:rsidRPr="00CB7222" w:rsidR="004B6AD7" w:rsidP="00657447" w:rsidRDefault="004B6AD7" w14:paraId="644838D9" w14:textId="77777777">
            <w:pPr>
              <w:pStyle w:val="TableParagraph"/>
              <w:rPr>
                <w:rFonts w:ascii="Arial" w:hAnsi="Arial" w:cs="Arial"/>
                <w:sz w:val="18"/>
                <w:szCs w:val="18"/>
              </w:rPr>
            </w:pPr>
          </w:p>
        </w:tc>
        <w:tc>
          <w:tcPr>
            <w:tcW w:w="811" w:type="pct"/>
            <w:tcBorders>
              <w:top w:val="nil"/>
              <w:bottom w:val="nil"/>
            </w:tcBorders>
          </w:tcPr>
          <w:p w:rsidRPr="00CB7222" w:rsidR="004B6AD7" w:rsidP="00657447" w:rsidRDefault="004B6AD7" w14:paraId="41B9C728" w14:textId="77777777">
            <w:pPr>
              <w:pStyle w:val="TableParagraph"/>
              <w:rPr>
                <w:rFonts w:ascii="Arial" w:hAnsi="Arial" w:cs="Arial"/>
                <w:sz w:val="18"/>
                <w:szCs w:val="18"/>
              </w:rPr>
            </w:pPr>
          </w:p>
        </w:tc>
        <w:tc>
          <w:tcPr>
            <w:tcW w:w="652" w:type="pct"/>
            <w:tcBorders>
              <w:top w:val="nil"/>
              <w:bottom w:val="nil"/>
            </w:tcBorders>
          </w:tcPr>
          <w:p w:rsidRPr="00CB7222" w:rsidR="004B6AD7" w:rsidP="00657447" w:rsidRDefault="004B6AD7" w14:paraId="2ADD1992" w14:textId="77777777">
            <w:pPr>
              <w:pStyle w:val="TableParagraph"/>
              <w:spacing w:line="246" w:lineRule="exact"/>
              <w:ind w:left="113"/>
              <w:rPr>
                <w:rFonts w:ascii="Arial" w:hAnsi="Arial" w:cs="Arial"/>
                <w:sz w:val="18"/>
                <w:szCs w:val="18"/>
              </w:rPr>
            </w:pPr>
            <w:r w:rsidRPr="00CB7222">
              <w:rPr>
                <w:rFonts w:ascii="Arial" w:hAnsi="Arial" w:cs="Arial"/>
                <w:sz w:val="18"/>
                <w:szCs w:val="18"/>
              </w:rPr>
              <w:t>02/2022-</w:t>
            </w:r>
          </w:p>
        </w:tc>
      </w:tr>
      <w:tr w:rsidRPr="00CB7222" w:rsidR="004B6AD7" w:rsidTr="004B6AD7" w14:paraId="4C790DDB" w14:textId="77777777">
        <w:trPr>
          <w:trHeight w:val="345"/>
        </w:trPr>
        <w:tc>
          <w:tcPr>
            <w:tcW w:w="219" w:type="pct"/>
            <w:tcBorders>
              <w:top w:val="nil"/>
            </w:tcBorders>
          </w:tcPr>
          <w:p w:rsidRPr="00CB7222" w:rsidR="004B6AD7" w:rsidP="00657447" w:rsidRDefault="004B6AD7" w14:paraId="2539E1A8" w14:textId="77777777">
            <w:pPr>
              <w:pStyle w:val="TableParagraph"/>
              <w:rPr>
                <w:rFonts w:ascii="Arial" w:hAnsi="Arial" w:cs="Arial"/>
                <w:sz w:val="18"/>
                <w:szCs w:val="18"/>
              </w:rPr>
            </w:pPr>
          </w:p>
        </w:tc>
        <w:tc>
          <w:tcPr>
            <w:tcW w:w="1090" w:type="pct"/>
            <w:tcBorders>
              <w:top w:val="nil"/>
            </w:tcBorders>
          </w:tcPr>
          <w:p w:rsidRPr="00CB7222" w:rsidR="004B6AD7" w:rsidP="00657447" w:rsidRDefault="004B6AD7" w14:paraId="3892C12C" w14:textId="77777777">
            <w:pPr>
              <w:pStyle w:val="TableParagraph"/>
              <w:rPr>
                <w:rFonts w:ascii="Arial" w:hAnsi="Arial" w:cs="Arial"/>
                <w:sz w:val="18"/>
                <w:szCs w:val="18"/>
              </w:rPr>
            </w:pPr>
          </w:p>
        </w:tc>
        <w:tc>
          <w:tcPr>
            <w:tcW w:w="769" w:type="pct"/>
            <w:tcBorders>
              <w:top w:val="nil"/>
            </w:tcBorders>
          </w:tcPr>
          <w:p w:rsidRPr="00CB7222" w:rsidR="004B6AD7" w:rsidP="00657447" w:rsidRDefault="004B6AD7" w14:paraId="71099856" w14:textId="77777777">
            <w:pPr>
              <w:pStyle w:val="TableParagraph"/>
              <w:rPr>
                <w:rFonts w:ascii="Arial" w:hAnsi="Arial" w:cs="Arial"/>
                <w:sz w:val="18"/>
                <w:szCs w:val="18"/>
              </w:rPr>
            </w:pPr>
          </w:p>
        </w:tc>
        <w:tc>
          <w:tcPr>
            <w:tcW w:w="637" w:type="pct"/>
            <w:tcBorders>
              <w:top w:val="nil"/>
            </w:tcBorders>
          </w:tcPr>
          <w:p w:rsidRPr="00CB7222" w:rsidR="004B6AD7" w:rsidP="00657447" w:rsidRDefault="004B6AD7" w14:paraId="182615E7" w14:textId="77777777">
            <w:pPr>
              <w:pStyle w:val="TableParagraph"/>
              <w:rPr>
                <w:rFonts w:ascii="Arial" w:hAnsi="Arial" w:cs="Arial"/>
                <w:sz w:val="18"/>
                <w:szCs w:val="18"/>
              </w:rPr>
            </w:pPr>
          </w:p>
        </w:tc>
        <w:tc>
          <w:tcPr>
            <w:tcW w:w="821" w:type="pct"/>
            <w:tcBorders>
              <w:top w:val="nil"/>
            </w:tcBorders>
          </w:tcPr>
          <w:p w:rsidRPr="00CB7222" w:rsidR="004B6AD7" w:rsidP="00657447" w:rsidRDefault="004B6AD7" w14:paraId="0822FFBC" w14:textId="77777777">
            <w:pPr>
              <w:pStyle w:val="TableParagraph"/>
              <w:rPr>
                <w:rFonts w:ascii="Arial" w:hAnsi="Arial" w:cs="Arial"/>
                <w:sz w:val="18"/>
                <w:szCs w:val="18"/>
              </w:rPr>
            </w:pPr>
          </w:p>
        </w:tc>
        <w:tc>
          <w:tcPr>
            <w:tcW w:w="811" w:type="pct"/>
            <w:tcBorders>
              <w:top w:val="nil"/>
            </w:tcBorders>
          </w:tcPr>
          <w:p w:rsidRPr="00CB7222" w:rsidR="004B6AD7" w:rsidP="00657447" w:rsidRDefault="004B6AD7" w14:paraId="41B98758" w14:textId="77777777">
            <w:pPr>
              <w:pStyle w:val="TableParagraph"/>
              <w:rPr>
                <w:rFonts w:ascii="Arial" w:hAnsi="Arial" w:cs="Arial"/>
                <w:sz w:val="18"/>
                <w:szCs w:val="18"/>
              </w:rPr>
            </w:pPr>
          </w:p>
        </w:tc>
        <w:tc>
          <w:tcPr>
            <w:tcW w:w="652" w:type="pct"/>
            <w:tcBorders>
              <w:top w:val="nil"/>
            </w:tcBorders>
          </w:tcPr>
          <w:p w:rsidRPr="00CB7222" w:rsidR="004B6AD7" w:rsidP="00657447" w:rsidRDefault="004B6AD7" w14:paraId="675895D6" w14:textId="77777777">
            <w:pPr>
              <w:pStyle w:val="TableParagraph"/>
              <w:spacing w:line="266" w:lineRule="exact"/>
              <w:ind w:left="113"/>
              <w:rPr>
                <w:rFonts w:ascii="Arial" w:hAnsi="Arial" w:cs="Arial"/>
                <w:sz w:val="18"/>
                <w:szCs w:val="18"/>
              </w:rPr>
            </w:pPr>
            <w:r w:rsidRPr="00CB7222">
              <w:rPr>
                <w:rFonts w:ascii="Arial" w:hAnsi="Arial" w:cs="Arial"/>
                <w:sz w:val="18"/>
                <w:szCs w:val="18"/>
              </w:rPr>
              <w:t>001/01737</w:t>
            </w:r>
          </w:p>
        </w:tc>
      </w:tr>
    </w:tbl>
    <w:p w:rsidR="00E43013" w:rsidP="00862EA6" w:rsidRDefault="00E43013" w14:paraId="3D498604" w14:textId="48F845DB">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ED6060">
          <w:headerReference w:type="default" r:id="rId9"/>
          <w:footerReference w:type="default" r:id="rId10"/>
          <w:type w:val="continuous"/>
          <w:pgSz w:w="11910" w:h="16840"/>
          <w:pgMar w:top="1418" w:right="1418" w:bottom="1418" w:left="1418" w:header="720" w:footer="1661" w:gutter="0"/>
          <w:pgNumType w:start="1"/>
          <w:cols w:space="720"/>
          <w:titlePg/>
          <w:docGrid w:linePitch="272"/>
        </w:sectPr>
      </w:pPr>
    </w:p>
    <w:p w:rsidRPr="008B51C6" w:rsidR="00862EA6" w:rsidP="008B51C6" w:rsidRDefault="00842D52" w14:paraId="11DCAB7B" w14:textId="713B5C0C">
      <w:pPr>
        <w:pStyle w:val="Odlomakpopisa"/>
        <w:numPr>
          <w:ilvl w:val="0"/>
          <w:numId w:val="2"/>
        </w:numPr>
        <w:rPr>
          <w:rFonts w:ascii="Arial" w:hAnsi="Arial" w:cs="Arial"/>
          <w:sz w:val="24"/>
          <w:szCs w:val="24"/>
        </w:rPr>
      </w:pPr>
      <w:r w:rsidRPr="001F412D">
        <w:rPr>
          <w:rFonts w:ascii="Arial" w:hAnsi="Arial" w:cs="Arial"/>
          <w:sz w:val="24"/>
          <w:szCs w:val="24"/>
        </w:rPr>
        <w:t>viši isplatni red</w:t>
      </w:r>
    </w:p>
    <w:p w:rsidR="00841C1E" w:rsidP="00862EA6" w:rsidRDefault="00841C1E" w14:paraId="02007D94" w14:textId="4B229855"/>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268"/>
        <w:gridCol w:w="1323"/>
        <w:gridCol w:w="1225"/>
        <w:gridCol w:w="1195"/>
        <w:gridCol w:w="1026"/>
        <w:gridCol w:w="2645"/>
        <w:gridCol w:w="1382"/>
      </w:tblGrid>
      <w:tr w:rsidRPr="003F7406" w:rsidR="009A11F8" w:rsidTr="009A11F8" w14:paraId="65F45462" w14:textId="77777777">
        <w:trPr>
          <w:trHeight w:val="1262"/>
        </w:trPr>
        <w:tc>
          <w:tcPr>
            <w:tcW w:w="148" w:type="pct"/>
          </w:tcPr>
          <w:p w:rsidRPr="003F7406" w:rsidR="00AE0AEE" w:rsidP="00657447" w:rsidRDefault="00AE0AEE" w14:paraId="1223DCE8" w14:textId="77777777">
            <w:pPr>
              <w:pStyle w:val="TableParagraph"/>
              <w:rPr>
                <w:rFonts w:ascii="Arial" w:hAnsi="Arial" w:cs="Arial"/>
                <w:b/>
                <w:sz w:val="18"/>
                <w:szCs w:val="18"/>
              </w:rPr>
            </w:pPr>
          </w:p>
          <w:p w:rsidRPr="003F7406" w:rsidR="00AE0AEE" w:rsidP="003F7406" w:rsidRDefault="00AE0AEE" w14:paraId="04DE7D3D" w14:textId="3743CD04">
            <w:pPr>
              <w:pStyle w:val="TableParagraph"/>
              <w:spacing w:before="153"/>
              <w:rPr>
                <w:rFonts w:ascii="Arial" w:hAnsi="Arial" w:cs="Arial"/>
                <w:sz w:val="18"/>
                <w:szCs w:val="18"/>
              </w:rPr>
            </w:pPr>
            <w:r w:rsidRPr="003F7406">
              <w:rPr>
                <w:rFonts w:ascii="Arial" w:hAnsi="Arial" w:cs="Arial"/>
                <w:sz w:val="18"/>
                <w:szCs w:val="18"/>
              </w:rPr>
              <w:t>rb</w:t>
            </w:r>
          </w:p>
        </w:tc>
        <w:tc>
          <w:tcPr>
            <w:tcW w:w="730" w:type="pct"/>
          </w:tcPr>
          <w:p w:rsidRPr="003F7406" w:rsidR="00AE0AEE" w:rsidP="00657447" w:rsidRDefault="00AE0AEE" w14:paraId="66772F2D" w14:textId="77777777">
            <w:pPr>
              <w:pStyle w:val="TableParagraph"/>
              <w:spacing w:before="10"/>
              <w:rPr>
                <w:rFonts w:ascii="Arial" w:hAnsi="Arial" w:cs="Arial"/>
                <w:b/>
                <w:sz w:val="18"/>
                <w:szCs w:val="18"/>
              </w:rPr>
            </w:pPr>
          </w:p>
          <w:p w:rsidR="00AE0AEE" w:rsidP="003F7406" w:rsidRDefault="00AE0AEE" w14:paraId="7C27D7B5" w14:textId="77777777">
            <w:pPr>
              <w:pStyle w:val="TableParagraph"/>
              <w:spacing w:line="309" w:lineRule="auto"/>
              <w:ind w:right="288"/>
              <w:rPr>
                <w:rFonts w:ascii="Arial" w:hAnsi="Arial" w:cs="Arial"/>
                <w:spacing w:val="-14"/>
                <w:sz w:val="18"/>
                <w:szCs w:val="18"/>
              </w:rPr>
            </w:pPr>
            <w:r w:rsidRPr="003F7406">
              <w:rPr>
                <w:rFonts w:ascii="Arial" w:hAnsi="Arial" w:cs="Arial"/>
                <w:sz w:val="18"/>
                <w:szCs w:val="18"/>
              </w:rPr>
              <w:t>Naziv</w:t>
            </w:r>
          </w:p>
          <w:p w:rsidR="00AE0AEE" w:rsidP="003F7406" w:rsidRDefault="00AE0AEE" w14:paraId="4CC9A8A1" w14:textId="2234EDB2">
            <w:pPr>
              <w:pStyle w:val="TableParagraph"/>
              <w:spacing w:line="309" w:lineRule="auto"/>
              <w:ind w:right="288"/>
              <w:rPr>
                <w:rFonts w:ascii="Arial" w:hAnsi="Arial" w:cs="Arial"/>
                <w:sz w:val="18"/>
                <w:szCs w:val="18"/>
              </w:rPr>
            </w:pPr>
            <w:r>
              <w:rPr>
                <w:rFonts w:ascii="Arial" w:hAnsi="Arial" w:cs="Arial"/>
                <w:sz w:val="18"/>
                <w:szCs w:val="18"/>
              </w:rPr>
              <w:t>vjerovnik</w:t>
            </w:r>
            <w:r w:rsidRPr="003F7406">
              <w:rPr>
                <w:rFonts w:ascii="Arial" w:hAnsi="Arial" w:cs="Arial"/>
                <w:sz w:val="18"/>
                <w:szCs w:val="18"/>
              </w:rPr>
              <w:t>a</w:t>
            </w:r>
          </w:p>
          <w:p w:rsidRPr="003F7406" w:rsidR="00AE0AEE" w:rsidP="003F7406" w:rsidRDefault="00AE0AEE" w14:paraId="0559BD06" w14:textId="2F9A4805">
            <w:pPr>
              <w:pStyle w:val="TableParagraph"/>
              <w:spacing w:line="309" w:lineRule="auto"/>
              <w:ind w:right="288"/>
              <w:rPr>
                <w:rFonts w:ascii="Arial" w:hAnsi="Arial" w:cs="Arial"/>
                <w:sz w:val="18"/>
                <w:szCs w:val="18"/>
              </w:rPr>
            </w:pPr>
            <w:r w:rsidRPr="003F7406">
              <w:rPr>
                <w:rFonts w:ascii="Arial" w:hAnsi="Arial" w:cs="Arial"/>
                <w:spacing w:val="-57"/>
                <w:sz w:val="18"/>
                <w:szCs w:val="18"/>
              </w:rPr>
              <w:t xml:space="preserve"> </w:t>
            </w:r>
            <w:r w:rsidRPr="003F7406">
              <w:rPr>
                <w:rFonts w:ascii="Arial" w:hAnsi="Arial" w:cs="Arial"/>
                <w:sz w:val="18"/>
                <w:szCs w:val="18"/>
              </w:rPr>
              <w:t>Adresa</w:t>
            </w:r>
          </w:p>
        </w:tc>
        <w:tc>
          <w:tcPr>
            <w:tcW w:w="676" w:type="pct"/>
          </w:tcPr>
          <w:p w:rsidRPr="003F7406" w:rsidR="00AE0AEE" w:rsidP="00657447" w:rsidRDefault="00AE0AEE" w14:paraId="5EB54354" w14:textId="77777777">
            <w:pPr>
              <w:pStyle w:val="TableParagraph"/>
              <w:rPr>
                <w:rFonts w:ascii="Arial" w:hAnsi="Arial" w:cs="Arial"/>
                <w:b/>
                <w:sz w:val="18"/>
                <w:szCs w:val="18"/>
              </w:rPr>
            </w:pPr>
          </w:p>
          <w:p w:rsidRPr="003F7406" w:rsidR="00AE0AEE" w:rsidP="003F7406" w:rsidRDefault="00AE0AEE" w14:paraId="6AE4D789" w14:textId="77777777">
            <w:pPr>
              <w:pStyle w:val="TableParagraph"/>
              <w:spacing w:before="153"/>
              <w:rPr>
                <w:rFonts w:ascii="Arial" w:hAnsi="Arial" w:cs="Arial"/>
                <w:sz w:val="18"/>
                <w:szCs w:val="18"/>
              </w:rPr>
            </w:pPr>
            <w:r w:rsidRPr="003F7406">
              <w:rPr>
                <w:rFonts w:ascii="Arial" w:hAnsi="Arial" w:cs="Arial"/>
                <w:sz w:val="18"/>
                <w:szCs w:val="18"/>
              </w:rPr>
              <w:t>OIB</w:t>
            </w:r>
            <w:r w:rsidRPr="003F7406">
              <w:rPr>
                <w:rFonts w:ascii="Arial" w:hAnsi="Arial" w:cs="Arial"/>
                <w:spacing w:val="-3"/>
                <w:sz w:val="18"/>
                <w:szCs w:val="18"/>
              </w:rPr>
              <w:t xml:space="preserve"> </w:t>
            </w:r>
            <w:r w:rsidRPr="003F7406">
              <w:rPr>
                <w:rFonts w:ascii="Arial" w:hAnsi="Arial" w:cs="Arial"/>
                <w:sz w:val="18"/>
                <w:szCs w:val="18"/>
              </w:rPr>
              <w:t>vjerovnika</w:t>
            </w:r>
          </w:p>
        </w:tc>
        <w:tc>
          <w:tcPr>
            <w:tcW w:w="659" w:type="pct"/>
          </w:tcPr>
          <w:p w:rsidR="00AE0AEE" w:rsidP="003F7406" w:rsidRDefault="00AE0AEE" w14:paraId="789DF93F" w14:textId="77777777">
            <w:pPr>
              <w:pStyle w:val="TableParagraph"/>
              <w:spacing w:before="37"/>
              <w:ind w:left="191" w:right="183"/>
              <w:rPr>
                <w:rFonts w:ascii="Arial" w:hAnsi="Arial" w:cs="Arial"/>
                <w:sz w:val="18"/>
                <w:szCs w:val="18"/>
              </w:rPr>
            </w:pPr>
          </w:p>
          <w:p w:rsidRPr="003F7406" w:rsidR="00AE0AEE" w:rsidP="003F7406" w:rsidRDefault="00AE0AEE" w14:paraId="682DA3CB" w14:textId="219BFF4D">
            <w:pPr>
              <w:pStyle w:val="TableParagraph"/>
              <w:spacing w:before="37"/>
              <w:ind w:left="191" w:right="183"/>
              <w:rPr>
                <w:rFonts w:ascii="Arial" w:hAnsi="Arial" w:cs="Arial"/>
                <w:sz w:val="18"/>
                <w:szCs w:val="18"/>
              </w:rPr>
            </w:pPr>
            <w:r w:rsidRPr="003F7406">
              <w:rPr>
                <w:rFonts w:ascii="Arial" w:hAnsi="Arial" w:cs="Arial"/>
                <w:sz w:val="18"/>
                <w:szCs w:val="18"/>
              </w:rPr>
              <w:t>Iznos</w:t>
            </w:r>
            <w:r w:rsidRPr="003F7406">
              <w:rPr>
                <w:rFonts w:ascii="Arial" w:hAnsi="Arial" w:cs="Arial"/>
                <w:spacing w:val="1"/>
                <w:sz w:val="18"/>
                <w:szCs w:val="18"/>
              </w:rPr>
              <w:t xml:space="preserve"> </w:t>
            </w:r>
            <w:r w:rsidRPr="003F7406">
              <w:rPr>
                <w:rFonts w:ascii="Arial" w:hAnsi="Arial" w:cs="Arial"/>
                <w:sz w:val="18"/>
                <w:szCs w:val="18"/>
              </w:rPr>
              <w:t>prijavljene</w:t>
            </w:r>
            <w:r w:rsidRPr="003F7406">
              <w:rPr>
                <w:rFonts w:ascii="Arial" w:hAnsi="Arial" w:cs="Arial"/>
                <w:spacing w:val="-58"/>
                <w:sz w:val="18"/>
                <w:szCs w:val="18"/>
              </w:rPr>
              <w:t xml:space="preserve"> </w:t>
            </w:r>
            <w:r w:rsidRPr="003F7406">
              <w:rPr>
                <w:rFonts w:ascii="Arial" w:hAnsi="Arial" w:cs="Arial"/>
                <w:sz w:val="18"/>
                <w:szCs w:val="18"/>
              </w:rPr>
              <w:t>tražbine</w:t>
            </w:r>
            <w:r w:rsidRPr="003F7406">
              <w:rPr>
                <w:rFonts w:ascii="Arial" w:hAnsi="Arial" w:cs="Arial"/>
                <w:spacing w:val="1"/>
                <w:sz w:val="18"/>
                <w:szCs w:val="18"/>
              </w:rPr>
              <w:t xml:space="preserve"> </w:t>
            </w:r>
            <w:r w:rsidRPr="003F7406">
              <w:rPr>
                <w:rFonts w:ascii="Arial" w:hAnsi="Arial" w:cs="Arial"/>
                <w:sz w:val="18"/>
                <w:szCs w:val="18"/>
              </w:rPr>
              <w:t>(Eur)</w:t>
            </w:r>
            <w:r w:rsidRPr="003F7406">
              <w:rPr>
                <w:rFonts w:ascii="Arial" w:hAnsi="Arial" w:cs="Arial"/>
                <w:sz w:val="18"/>
                <w:szCs w:val="18"/>
                <w:vertAlign w:val="superscript"/>
              </w:rPr>
              <w:t>2</w:t>
            </w:r>
          </w:p>
        </w:tc>
        <w:tc>
          <w:tcPr>
            <w:tcW w:w="566" w:type="pct"/>
          </w:tcPr>
          <w:p w:rsidR="00AE0AEE" w:rsidP="003F7406" w:rsidRDefault="00AE0AEE" w14:paraId="1C10BC94" w14:textId="77777777">
            <w:pPr>
              <w:pStyle w:val="TableParagraph"/>
              <w:ind w:right="375"/>
              <w:rPr>
                <w:rFonts w:ascii="Arial" w:hAnsi="Arial" w:cs="Arial"/>
                <w:sz w:val="18"/>
                <w:szCs w:val="18"/>
              </w:rPr>
            </w:pPr>
          </w:p>
          <w:p w:rsidRPr="003F7406" w:rsidR="00AE0AEE" w:rsidP="003F7406" w:rsidRDefault="00AE0AEE" w14:paraId="39F19ADB" w14:textId="4F236619">
            <w:pPr>
              <w:pStyle w:val="TableParagraph"/>
              <w:ind w:right="375"/>
              <w:rPr>
                <w:rFonts w:ascii="Arial" w:hAnsi="Arial" w:cs="Arial"/>
                <w:sz w:val="18"/>
                <w:szCs w:val="18"/>
              </w:rPr>
            </w:pPr>
            <w:r w:rsidRPr="003F7406">
              <w:rPr>
                <w:rFonts w:ascii="Arial" w:hAnsi="Arial" w:cs="Arial"/>
                <w:sz w:val="18"/>
                <w:szCs w:val="18"/>
              </w:rPr>
              <w:t>Iznos</w:t>
            </w:r>
            <w:r w:rsidRPr="003F7406">
              <w:rPr>
                <w:rFonts w:ascii="Arial" w:hAnsi="Arial" w:cs="Arial"/>
                <w:spacing w:val="1"/>
                <w:sz w:val="18"/>
                <w:szCs w:val="18"/>
              </w:rPr>
              <w:t xml:space="preserve"> </w:t>
            </w:r>
            <w:r w:rsidRPr="003F7406">
              <w:rPr>
                <w:rFonts w:ascii="Arial" w:hAnsi="Arial" w:cs="Arial"/>
                <w:sz w:val="18"/>
                <w:szCs w:val="18"/>
              </w:rPr>
              <w:t>priznate</w:t>
            </w:r>
            <w:r w:rsidRPr="003F7406">
              <w:rPr>
                <w:rFonts w:ascii="Arial" w:hAnsi="Arial" w:cs="Arial"/>
                <w:spacing w:val="-57"/>
                <w:sz w:val="18"/>
                <w:szCs w:val="18"/>
              </w:rPr>
              <w:t xml:space="preserve"> </w:t>
            </w:r>
            <w:r w:rsidRPr="003F7406">
              <w:rPr>
                <w:rFonts w:ascii="Arial" w:hAnsi="Arial" w:cs="Arial"/>
                <w:sz w:val="18"/>
                <w:szCs w:val="18"/>
              </w:rPr>
              <w:t>tražbine</w:t>
            </w:r>
          </w:p>
          <w:p w:rsidRPr="003F7406" w:rsidR="00AE0AEE" w:rsidP="003F7406" w:rsidRDefault="00AE0AEE" w14:paraId="04CEA3EC" w14:textId="35A54BF8">
            <w:pPr>
              <w:pStyle w:val="TableParagraph"/>
              <w:spacing w:before="78"/>
              <w:ind w:right="544"/>
              <w:rPr>
                <w:rFonts w:ascii="Arial" w:hAnsi="Arial" w:cs="Arial"/>
                <w:sz w:val="18"/>
                <w:szCs w:val="18"/>
              </w:rPr>
            </w:pPr>
            <w:r>
              <w:rPr>
                <w:rFonts w:ascii="Arial" w:hAnsi="Arial" w:cs="Arial"/>
                <w:sz w:val="18"/>
                <w:szCs w:val="18"/>
              </w:rPr>
              <w:t>(kn</w:t>
            </w:r>
          </w:p>
        </w:tc>
        <w:tc>
          <w:tcPr>
            <w:tcW w:w="1459" w:type="pct"/>
          </w:tcPr>
          <w:p w:rsidRPr="003F7406" w:rsidR="00AE0AEE" w:rsidP="00657447" w:rsidRDefault="00AE0AEE" w14:paraId="0673387B" w14:textId="77777777">
            <w:pPr>
              <w:pStyle w:val="TableParagraph"/>
              <w:spacing w:before="2"/>
              <w:rPr>
                <w:rFonts w:ascii="Arial" w:hAnsi="Arial" w:cs="Arial"/>
                <w:b/>
                <w:sz w:val="18"/>
                <w:szCs w:val="18"/>
              </w:rPr>
            </w:pPr>
          </w:p>
          <w:p w:rsidRPr="003F7406" w:rsidR="00AE0AEE" w:rsidP="003F7406" w:rsidRDefault="00AE0AEE" w14:paraId="0D4A6C73" w14:textId="77777777">
            <w:pPr>
              <w:pStyle w:val="TableParagraph"/>
              <w:spacing w:before="1"/>
              <w:ind w:left="305" w:right="291"/>
              <w:rPr>
                <w:rFonts w:ascii="Arial" w:hAnsi="Arial" w:cs="Arial"/>
                <w:sz w:val="18"/>
                <w:szCs w:val="18"/>
              </w:rPr>
            </w:pPr>
            <w:r w:rsidRPr="003F7406">
              <w:rPr>
                <w:rFonts w:ascii="Arial" w:hAnsi="Arial" w:cs="Arial"/>
                <w:sz w:val="18"/>
                <w:szCs w:val="18"/>
              </w:rPr>
              <w:t>Pravna</w:t>
            </w:r>
            <w:r w:rsidRPr="003F7406">
              <w:rPr>
                <w:rFonts w:ascii="Arial" w:hAnsi="Arial" w:cs="Arial"/>
                <w:spacing w:val="-10"/>
                <w:sz w:val="18"/>
                <w:szCs w:val="18"/>
              </w:rPr>
              <w:t xml:space="preserve"> </w:t>
            </w:r>
            <w:r w:rsidRPr="003F7406">
              <w:rPr>
                <w:rFonts w:ascii="Arial" w:hAnsi="Arial" w:cs="Arial"/>
                <w:sz w:val="18"/>
                <w:szCs w:val="18"/>
              </w:rPr>
              <w:t>osnova</w:t>
            </w:r>
            <w:r w:rsidRPr="003F7406">
              <w:rPr>
                <w:rFonts w:ascii="Arial" w:hAnsi="Arial" w:cs="Arial"/>
                <w:spacing w:val="-7"/>
                <w:sz w:val="18"/>
                <w:szCs w:val="18"/>
              </w:rPr>
              <w:t xml:space="preserve"> </w:t>
            </w:r>
            <w:r w:rsidRPr="003F7406">
              <w:rPr>
                <w:rFonts w:ascii="Arial" w:hAnsi="Arial" w:cs="Arial"/>
                <w:sz w:val="18"/>
                <w:szCs w:val="18"/>
              </w:rPr>
              <w:t>priznate</w:t>
            </w:r>
            <w:r w:rsidRPr="003F7406">
              <w:rPr>
                <w:rFonts w:ascii="Arial" w:hAnsi="Arial" w:cs="Arial"/>
                <w:spacing w:val="-57"/>
                <w:sz w:val="18"/>
                <w:szCs w:val="18"/>
              </w:rPr>
              <w:t xml:space="preserve"> </w:t>
            </w:r>
            <w:r w:rsidRPr="003F7406">
              <w:rPr>
                <w:rFonts w:ascii="Arial" w:hAnsi="Arial" w:cs="Arial"/>
                <w:sz w:val="18"/>
                <w:szCs w:val="18"/>
              </w:rPr>
              <w:t>tražbine</w:t>
            </w:r>
          </w:p>
        </w:tc>
        <w:tc>
          <w:tcPr>
            <w:tcW w:w="762" w:type="pct"/>
          </w:tcPr>
          <w:p w:rsidRPr="003F7406" w:rsidR="00AE0AEE" w:rsidP="00657447" w:rsidRDefault="00AE0AEE" w14:paraId="084F5173" w14:textId="77777777">
            <w:pPr>
              <w:pStyle w:val="TableParagraph"/>
              <w:spacing w:line="275" w:lineRule="exact"/>
              <w:ind w:left="310"/>
              <w:rPr>
                <w:rFonts w:ascii="Arial" w:hAnsi="Arial" w:cs="Arial"/>
                <w:sz w:val="18"/>
                <w:szCs w:val="18"/>
              </w:rPr>
            </w:pPr>
            <w:r w:rsidRPr="003F7406">
              <w:rPr>
                <w:rFonts w:ascii="Arial" w:hAnsi="Arial" w:cs="Arial"/>
                <w:sz w:val="18"/>
                <w:szCs w:val="18"/>
              </w:rPr>
              <w:t>Ovršna</w:t>
            </w:r>
            <w:r w:rsidRPr="003F7406">
              <w:rPr>
                <w:rFonts w:ascii="Arial" w:hAnsi="Arial" w:cs="Arial"/>
                <w:spacing w:val="-1"/>
                <w:sz w:val="18"/>
                <w:szCs w:val="18"/>
              </w:rPr>
              <w:t xml:space="preserve"> </w:t>
            </w:r>
            <w:r w:rsidRPr="003F7406">
              <w:rPr>
                <w:rFonts w:ascii="Arial" w:hAnsi="Arial" w:cs="Arial"/>
                <w:sz w:val="18"/>
                <w:szCs w:val="18"/>
              </w:rPr>
              <w:t>isprava</w:t>
            </w:r>
          </w:p>
        </w:tc>
      </w:tr>
      <w:tr w:rsidRPr="003F7406" w:rsidR="009A11F8" w:rsidTr="009A11F8" w14:paraId="748A33A5" w14:textId="77777777">
        <w:trPr>
          <w:trHeight w:val="1264"/>
        </w:trPr>
        <w:tc>
          <w:tcPr>
            <w:tcW w:w="148" w:type="pct"/>
          </w:tcPr>
          <w:p w:rsidRPr="003F7406" w:rsidR="00AE0AEE" w:rsidP="00657447" w:rsidRDefault="00AE0AEE" w14:paraId="695628DD" w14:textId="77777777">
            <w:pPr>
              <w:pStyle w:val="TableParagraph"/>
              <w:rPr>
                <w:rFonts w:ascii="Arial" w:hAnsi="Arial" w:cs="Arial"/>
                <w:b/>
                <w:sz w:val="18"/>
                <w:szCs w:val="18"/>
              </w:rPr>
            </w:pPr>
          </w:p>
          <w:p w:rsidRPr="003F7406" w:rsidR="00AE0AEE" w:rsidP="00657447" w:rsidRDefault="00AE0AEE" w14:paraId="296A8A64" w14:textId="77777777">
            <w:pPr>
              <w:pStyle w:val="TableParagraph"/>
              <w:ind w:left="107"/>
              <w:rPr>
                <w:rFonts w:ascii="Arial" w:hAnsi="Arial" w:cs="Arial"/>
                <w:sz w:val="18"/>
                <w:szCs w:val="18"/>
              </w:rPr>
            </w:pPr>
            <w:r w:rsidRPr="003F7406">
              <w:rPr>
                <w:rFonts w:ascii="Arial" w:hAnsi="Arial" w:cs="Arial"/>
                <w:sz w:val="18"/>
                <w:szCs w:val="18"/>
              </w:rPr>
              <w:t>1.</w:t>
            </w:r>
          </w:p>
        </w:tc>
        <w:tc>
          <w:tcPr>
            <w:tcW w:w="730" w:type="pct"/>
          </w:tcPr>
          <w:p w:rsidRPr="003F7406" w:rsidR="00AE0AEE" w:rsidP="00657447" w:rsidRDefault="00AE0AEE" w14:paraId="774BEB93" w14:textId="77777777">
            <w:pPr>
              <w:pStyle w:val="TableParagraph"/>
              <w:spacing w:before="1"/>
              <w:ind w:left="107" w:right="258"/>
              <w:rPr>
                <w:rFonts w:ascii="Arial" w:hAnsi="Arial" w:cs="Arial"/>
                <w:sz w:val="18"/>
                <w:szCs w:val="18"/>
              </w:rPr>
            </w:pPr>
            <w:r w:rsidRPr="003F7406">
              <w:rPr>
                <w:rFonts w:ascii="Arial" w:hAnsi="Arial" w:cs="Arial"/>
                <w:sz w:val="18"/>
                <w:szCs w:val="18"/>
              </w:rPr>
              <w:t>Zagrebački holding</w:t>
            </w:r>
            <w:r w:rsidRPr="003F7406">
              <w:rPr>
                <w:rFonts w:ascii="Arial" w:hAnsi="Arial" w:cs="Arial"/>
                <w:spacing w:val="-58"/>
                <w:sz w:val="18"/>
                <w:szCs w:val="18"/>
              </w:rPr>
              <w:t xml:space="preserve"> </w:t>
            </w:r>
            <w:r w:rsidRPr="003F7406">
              <w:rPr>
                <w:rFonts w:ascii="Arial" w:hAnsi="Arial" w:cs="Arial"/>
                <w:sz w:val="18"/>
                <w:szCs w:val="18"/>
              </w:rPr>
              <w:t>d.o.o.</w:t>
            </w:r>
          </w:p>
          <w:p w:rsidRPr="003F7406" w:rsidR="00AE0AEE" w:rsidP="00657447" w:rsidRDefault="00AE0AEE" w14:paraId="36997105" w14:textId="77777777">
            <w:pPr>
              <w:pStyle w:val="TableParagraph"/>
              <w:spacing w:before="79"/>
              <w:ind w:left="107" w:right="445"/>
              <w:rPr>
                <w:rFonts w:ascii="Arial" w:hAnsi="Arial" w:cs="Arial"/>
                <w:sz w:val="18"/>
                <w:szCs w:val="18"/>
              </w:rPr>
            </w:pPr>
            <w:r w:rsidRPr="003F7406">
              <w:rPr>
                <w:rFonts w:ascii="Arial" w:hAnsi="Arial" w:cs="Arial"/>
                <w:sz w:val="18"/>
                <w:szCs w:val="18"/>
              </w:rPr>
              <w:t>Zagreb, Ul.Grada</w:t>
            </w:r>
            <w:r w:rsidRPr="003F7406">
              <w:rPr>
                <w:rFonts w:ascii="Arial" w:hAnsi="Arial" w:cs="Arial"/>
                <w:spacing w:val="-58"/>
                <w:sz w:val="18"/>
                <w:szCs w:val="18"/>
              </w:rPr>
              <w:t xml:space="preserve"> </w:t>
            </w:r>
            <w:r w:rsidRPr="003F7406">
              <w:rPr>
                <w:rFonts w:ascii="Arial" w:hAnsi="Arial" w:cs="Arial"/>
                <w:sz w:val="18"/>
                <w:szCs w:val="18"/>
              </w:rPr>
              <w:t>Vukovara</w:t>
            </w:r>
            <w:r w:rsidRPr="003F7406">
              <w:rPr>
                <w:rFonts w:ascii="Arial" w:hAnsi="Arial" w:cs="Arial"/>
                <w:spacing w:val="-1"/>
                <w:sz w:val="18"/>
                <w:szCs w:val="18"/>
              </w:rPr>
              <w:t xml:space="preserve"> </w:t>
            </w:r>
            <w:r w:rsidRPr="003F7406">
              <w:rPr>
                <w:rFonts w:ascii="Arial" w:hAnsi="Arial" w:cs="Arial"/>
                <w:sz w:val="18"/>
                <w:szCs w:val="18"/>
              </w:rPr>
              <w:t>41</w:t>
            </w:r>
          </w:p>
        </w:tc>
        <w:tc>
          <w:tcPr>
            <w:tcW w:w="676" w:type="pct"/>
          </w:tcPr>
          <w:p w:rsidRPr="003F7406" w:rsidR="00AE0AEE" w:rsidP="00657447" w:rsidRDefault="00AE0AEE" w14:paraId="3791A828" w14:textId="77777777">
            <w:pPr>
              <w:pStyle w:val="TableParagraph"/>
              <w:spacing w:before="1"/>
              <w:ind w:left="107"/>
              <w:rPr>
                <w:rFonts w:ascii="Arial" w:hAnsi="Arial" w:cs="Arial"/>
                <w:sz w:val="18"/>
                <w:szCs w:val="18"/>
              </w:rPr>
            </w:pPr>
            <w:r w:rsidRPr="003F7406">
              <w:rPr>
                <w:rFonts w:ascii="Arial" w:hAnsi="Arial" w:cs="Arial"/>
                <w:sz w:val="18"/>
                <w:szCs w:val="18"/>
              </w:rPr>
              <w:t>85584865987</w:t>
            </w:r>
          </w:p>
        </w:tc>
        <w:tc>
          <w:tcPr>
            <w:tcW w:w="659" w:type="pct"/>
          </w:tcPr>
          <w:p w:rsidRPr="003F7406" w:rsidR="00AE0AEE" w:rsidP="00657447" w:rsidRDefault="00AE0AEE" w14:paraId="69ECCA1D" w14:textId="77777777">
            <w:pPr>
              <w:pStyle w:val="TableParagraph"/>
              <w:spacing w:before="1"/>
              <w:ind w:left="107"/>
              <w:rPr>
                <w:rFonts w:ascii="Arial" w:hAnsi="Arial" w:cs="Arial"/>
                <w:sz w:val="18"/>
                <w:szCs w:val="18"/>
              </w:rPr>
            </w:pPr>
            <w:r w:rsidRPr="003F7406">
              <w:rPr>
                <w:rFonts w:ascii="Arial" w:hAnsi="Arial" w:cs="Arial"/>
                <w:sz w:val="18"/>
                <w:szCs w:val="18"/>
              </w:rPr>
              <w:t>18,35</w:t>
            </w:r>
          </w:p>
        </w:tc>
        <w:tc>
          <w:tcPr>
            <w:tcW w:w="566" w:type="pct"/>
          </w:tcPr>
          <w:p w:rsidRPr="003F7406" w:rsidR="00AE0AEE" w:rsidP="00657447" w:rsidRDefault="00AE0AEE" w14:paraId="3C12B498" w14:textId="77777777">
            <w:pPr>
              <w:pStyle w:val="TableParagraph"/>
              <w:spacing w:before="1"/>
              <w:ind w:left="108"/>
              <w:rPr>
                <w:rFonts w:ascii="Arial" w:hAnsi="Arial" w:cs="Arial"/>
                <w:sz w:val="18"/>
                <w:szCs w:val="18"/>
              </w:rPr>
            </w:pPr>
            <w:r w:rsidRPr="003F7406">
              <w:rPr>
                <w:rFonts w:ascii="Arial" w:hAnsi="Arial" w:cs="Arial"/>
                <w:sz w:val="18"/>
                <w:szCs w:val="18"/>
              </w:rPr>
              <w:t>18,35</w:t>
            </w:r>
          </w:p>
        </w:tc>
        <w:tc>
          <w:tcPr>
            <w:tcW w:w="1459" w:type="pct"/>
          </w:tcPr>
          <w:p w:rsidRPr="003F7406" w:rsidR="00AE0AEE" w:rsidP="00657447" w:rsidRDefault="00AE0AEE" w14:paraId="34A700F0" w14:textId="77777777">
            <w:pPr>
              <w:pStyle w:val="TableParagraph"/>
              <w:spacing w:before="1"/>
              <w:ind w:left="108"/>
              <w:rPr>
                <w:rFonts w:ascii="Arial" w:hAnsi="Arial" w:cs="Arial"/>
                <w:sz w:val="18"/>
                <w:szCs w:val="18"/>
              </w:rPr>
            </w:pPr>
            <w:r w:rsidRPr="003F7406">
              <w:rPr>
                <w:rFonts w:ascii="Arial" w:hAnsi="Arial" w:cs="Arial"/>
                <w:sz w:val="18"/>
                <w:szCs w:val="18"/>
              </w:rPr>
              <w:t>Dnevna parkirališna</w:t>
            </w:r>
            <w:r w:rsidRPr="003F7406">
              <w:rPr>
                <w:rFonts w:ascii="Arial" w:hAnsi="Arial" w:cs="Arial"/>
                <w:spacing w:val="-3"/>
                <w:sz w:val="18"/>
                <w:szCs w:val="18"/>
              </w:rPr>
              <w:t xml:space="preserve"> </w:t>
            </w:r>
            <w:r w:rsidRPr="003F7406">
              <w:rPr>
                <w:rFonts w:ascii="Arial" w:hAnsi="Arial" w:cs="Arial"/>
                <w:sz w:val="18"/>
                <w:szCs w:val="18"/>
              </w:rPr>
              <w:t>karta</w:t>
            </w:r>
          </w:p>
        </w:tc>
        <w:tc>
          <w:tcPr>
            <w:tcW w:w="762" w:type="pct"/>
          </w:tcPr>
          <w:p w:rsidRPr="003F7406" w:rsidR="00AE0AEE" w:rsidP="00657447" w:rsidRDefault="00AE0AEE" w14:paraId="035BD1BF" w14:textId="77777777">
            <w:pPr>
              <w:pStyle w:val="TableParagraph"/>
              <w:rPr>
                <w:rFonts w:ascii="Arial" w:hAnsi="Arial" w:cs="Arial"/>
                <w:sz w:val="18"/>
                <w:szCs w:val="18"/>
              </w:rPr>
            </w:pPr>
          </w:p>
        </w:tc>
      </w:tr>
      <w:tr w:rsidRPr="003F7406" w:rsidR="009A11F8" w:rsidTr="009A11F8" w14:paraId="0704D0DB" w14:textId="77777777">
        <w:trPr>
          <w:trHeight w:val="909"/>
        </w:trPr>
        <w:tc>
          <w:tcPr>
            <w:tcW w:w="148" w:type="pct"/>
          </w:tcPr>
          <w:p w:rsidRPr="003F7406" w:rsidR="00AE0AEE" w:rsidP="00657447" w:rsidRDefault="00AE0AEE" w14:paraId="74EC4809" w14:textId="77777777">
            <w:pPr>
              <w:pStyle w:val="TableParagraph"/>
              <w:rPr>
                <w:rFonts w:ascii="Arial" w:hAnsi="Arial" w:cs="Arial"/>
                <w:b/>
                <w:sz w:val="18"/>
                <w:szCs w:val="18"/>
              </w:rPr>
            </w:pPr>
          </w:p>
          <w:p w:rsidRPr="003F7406" w:rsidR="00AE0AEE" w:rsidP="00657447" w:rsidRDefault="00AE0AEE" w14:paraId="27946E4B" w14:textId="77777777">
            <w:pPr>
              <w:pStyle w:val="TableParagraph"/>
              <w:ind w:left="107"/>
              <w:rPr>
                <w:rFonts w:ascii="Arial" w:hAnsi="Arial" w:cs="Arial"/>
                <w:sz w:val="18"/>
                <w:szCs w:val="18"/>
              </w:rPr>
            </w:pPr>
            <w:r w:rsidRPr="003F7406">
              <w:rPr>
                <w:rFonts w:ascii="Arial" w:hAnsi="Arial" w:cs="Arial"/>
                <w:sz w:val="18"/>
                <w:szCs w:val="18"/>
              </w:rPr>
              <w:t>2.</w:t>
            </w:r>
          </w:p>
        </w:tc>
        <w:tc>
          <w:tcPr>
            <w:tcW w:w="730" w:type="pct"/>
          </w:tcPr>
          <w:p w:rsidRPr="003F7406" w:rsidR="00AE0AEE" w:rsidP="00657447" w:rsidRDefault="00AE0AEE" w14:paraId="0457F1D1" w14:textId="77777777">
            <w:pPr>
              <w:pStyle w:val="TableParagraph"/>
              <w:ind w:left="107" w:right="201"/>
              <w:rPr>
                <w:rFonts w:ascii="Arial" w:hAnsi="Arial" w:cs="Arial"/>
                <w:sz w:val="18"/>
                <w:szCs w:val="18"/>
              </w:rPr>
            </w:pPr>
            <w:r w:rsidRPr="003F7406">
              <w:rPr>
                <w:rFonts w:ascii="Arial" w:hAnsi="Arial" w:cs="Arial"/>
                <w:sz w:val="18"/>
                <w:szCs w:val="18"/>
              </w:rPr>
              <w:t>Maneo d.o.o.</w:t>
            </w:r>
            <w:r w:rsidRPr="003F7406">
              <w:rPr>
                <w:rFonts w:ascii="Arial" w:hAnsi="Arial" w:cs="Arial"/>
                <w:spacing w:val="1"/>
                <w:sz w:val="18"/>
                <w:szCs w:val="18"/>
              </w:rPr>
              <w:t xml:space="preserve"> </w:t>
            </w:r>
            <w:r w:rsidRPr="003F7406">
              <w:rPr>
                <w:rFonts w:ascii="Arial" w:hAnsi="Arial" w:cs="Arial"/>
                <w:sz w:val="18"/>
                <w:szCs w:val="18"/>
              </w:rPr>
              <w:t>Bjelovar,</w:t>
            </w:r>
            <w:r w:rsidRPr="003F7406">
              <w:rPr>
                <w:rFonts w:ascii="Arial" w:hAnsi="Arial" w:cs="Arial"/>
                <w:spacing w:val="-8"/>
                <w:sz w:val="18"/>
                <w:szCs w:val="18"/>
              </w:rPr>
              <w:t xml:space="preserve"> </w:t>
            </w:r>
            <w:r w:rsidRPr="003F7406">
              <w:rPr>
                <w:rFonts w:ascii="Arial" w:hAnsi="Arial" w:cs="Arial"/>
                <w:sz w:val="18"/>
                <w:szCs w:val="18"/>
              </w:rPr>
              <w:t>A.Šenoe</w:t>
            </w:r>
            <w:r w:rsidRPr="003F7406">
              <w:rPr>
                <w:rFonts w:ascii="Arial" w:hAnsi="Arial" w:cs="Arial"/>
                <w:spacing w:val="-9"/>
                <w:sz w:val="18"/>
                <w:szCs w:val="18"/>
              </w:rPr>
              <w:t xml:space="preserve"> </w:t>
            </w:r>
            <w:r w:rsidRPr="003F7406">
              <w:rPr>
                <w:rFonts w:ascii="Arial" w:hAnsi="Arial" w:cs="Arial"/>
                <w:sz w:val="18"/>
                <w:szCs w:val="18"/>
              </w:rPr>
              <w:t>7</w:t>
            </w:r>
          </w:p>
        </w:tc>
        <w:tc>
          <w:tcPr>
            <w:tcW w:w="676" w:type="pct"/>
          </w:tcPr>
          <w:p w:rsidRPr="003F7406" w:rsidR="00AE0AEE" w:rsidP="00657447" w:rsidRDefault="00AE0AEE" w14:paraId="3CE485BD" w14:textId="77777777">
            <w:pPr>
              <w:pStyle w:val="TableParagraph"/>
              <w:spacing w:line="275" w:lineRule="exact"/>
              <w:ind w:left="107"/>
              <w:rPr>
                <w:rFonts w:ascii="Arial" w:hAnsi="Arial" w:cs="Arial"/>
                <w:sz w:val="18"/>
                <w:szCs w:val="18"/>
              </w:rPr>
            </w:pPr>
            <w:r w:rsidRPr="003F7406">
              <w:rPr>
                <w:rFonts w:ascii="Arial" w:hAnsi="Arial" w:cs="Arial"/>
                <w:sz w:val="18"/>
                <w:szCs w:val="18"/>
              </w:rPr>
              <w:t>68737438754</w:t>
            </w:r>
          </w:p>
        </w:tc>
        <w:tc>
          <w:tcPr>
            <w:tcW w:w="659" w:type="pct"/>
          </w:tcPr>
          <w:p w:rsidRPr="003F7406" w:rsidR="00AE0AEE" w:rsidP="00657447" w:rsidRDefault="00AE0AEE" w14:paraId="25EB80F3" w14:textId="77777777">
            <w:pPr>
              <w:pStyle w:val="TableParagraph"/>
              <w:spacing w:line="275" w:lineRule="exact"/>
              <w:ind w:left="107"/>
              <w:rPr>
                <w:rFonts w:ascii="Arial" w:hAnsi="Arial" w:cs="Arial"/>
                <w:sz w:val="18"/>
                <w:szCs w:val="18"/>
              </w:rPr>
            </w:pPr>
            <w:r w:rsidRPr="003F7406">
              <w:rPr>
                <w:rFonts w:ascii="Arial" w:hAnsi="Arial" w:cs="Arial"/>
                <w:sz w:val="18"/>
                <w:szCs w:val="18"/>
              </w:rPr>
              <w:t>2.585,50</w:t>
            </w:r>
          </w:p>
        </w:tc>
        <w:tc>
          <w:tcPr>
            <w:tcW w:w="566" w:type="pct"/>
          </w:tcPr>
          <w:p w:rsidRPr="003F7406" w:rsidR="00AE0AEE" w:rsidP="00657447" w:rsidRDefault="00AE0AEE" w14:paraId="56BEA339" w14:textId="77777777">
            <w:pPr>
              <w:pStyle w:val="TableParagraph"/>
              <w:spacing w:line="275" w:lineRule="exact"/>
              <w:ind w:left="108"/>
              <w:rPr>
                <w:rFonts w:ascii="Arial" w:hAnsi="Arial" w:cs="Arial"/>
                <w:sz w:val="18"/>
                <w:szCs w:val="18"/>
              </w:rPr>
            </w:pPr>
            <w:r w:rsidRPr="003F7406">
              <w:rPr>
                <w:rFonts w:ascii="Arial" w:hAnsi="Arial" w:cs="Arial"/>
                <w:sz w:val="18"/>
                <w:szCs w:val="18"/>
              </w:rPr>
              <w:t>2.585,50</w:t>
            </w:r>
          </w:p>
        </w:tc>
        <w:tc>
          <w:tcPr>
            <w:tcW w:w="1459" w:type="pct"/>
          </w:tcPr>
          <w:p w:rsidRPr="003F7406" w:rsidR="00AE0AEE" w:rsidP="00657447" w:rsidRDefault="00AE0AEE" w14:paraId="6A889D58" w14:textId="77777777">
            <w:pPr>
              <w:pStyle w:val="TableParagraph"/>
              <w:ind w:left="108" w:right="618" w:hanging="1"/>
              <w:rPr>
                <w:rFonts w:ascii="Arial" w:hAnsi="Arial" w:cs="Arial"/>
                <w:sz w:val="18"/>
                <w:szCs w:val="18"/>
              </w:rPr>
            </w:pPr>
            <w:r w:rsidRPr="003F7406">
              <w:rPr>
                <w:rFonts w:ascii="Arial" w:hAnsi="Arial" w:cs="Arial"/>
                <w:sz w:val="18"/>
                <w:szCs w:val="18"/>
              </w:rPr>
              <w:t>Rješenje o ovrsi OS u</w:t>
            </w:r>
            <w:r w:rsidRPr="003F7406">
              <w:rPr>
                <w:rFonts w:ascii="Arial" w:hAnsi="Arial" w:cs="Arial"/>
                <w:spacing w:val="-58"/>
                <w:sz w:val="18"/>
                <w:szCs w:val="18"/>
              </w:rPr>
              <w:t xml:space="preserve"> </w:t>
            </w:r>
            <w:r w:rsidRPr="003F7406">
              <w:rPr>
                <w:rFonts w:ascii="Arial" w:hAnsi="Arial" w:cs="Arial"/>
                <w:sz w:val="18"/>
                <w:szCs w:val="18"/>
              </w:rPr>
              <w:t>Sesvetama Ovrv-</w:t>
            </w:r>
            <w:r w:rsidRPr="003F7406">
              <w:rPr>
                <w:rFonts w:ascii="Arial" w:hAnsi="Arial" w:cs="Arial"/>
                <w:spacing w:val="1"/>
                <w:sz w:val="18"/>
                <w:szCs w:val="18"/>
              </w:rPr>
              <w:t xml:space="preserve"> </w:t>
            </w:r>
            <w:r w:rsidRPr="003F7406">
              <w:rPr>
                <w:rFonts w:ascii="Arial" w:hAnsi="Arial" w:cs="Arial"/>
                <w:sz w:val="18"/>
                <w:szCs w:val="18"/>
              </w:rPr>
              <w:t>3559/2023</w:t>
            </w:r>
          </w:p>
        </w:tc>
        <w:tc>
          <w:tcPr>
            <w:tcW w:w="762" w:type="pct"/>
          </w:tcPr>
          <w:p w:rsidRPr="003F7406" w:rsidR="00AE0AEE" w:rsidP="00657447" w:rsidRDefault="00AE0AEE" w14:paraId="37E92A34" w14:textId="77777777">
            <w:pPr>
              <w:pStyle w:val="TableParagraph"/>
              <w:ind w:left="108" w:right="351" w:hanging="1"/>
              <w:jc w:val="both"/>
              <w:rPr>
                <w:rFonts w:ascii="Arial" w:hAnsi="Arial" w:cs="Arial"/>
                <w:sz w:val="18"/>
                <w:szCs w:val="18"/>
              </w:rPr>
            </w:pPr>
            <w:r w:rsidRPr="003F7406">
              <w:rPr>
                <w:rFonts w:ascii="Arial" w:hAnsi="Arial" w:cs="Arial"/>
                <w:sz w:val="18"/>
                <w:szCs w:val="18"/>
              </w:rPr>
              <w:t>Rješenje o ovrsi</w:t>
            </w:r>
            <w:r w:rsidRPr="003F7406">
              <w:rPr>
                <w:rFonts w:ascii="Arial" w:hAnsi="Arial" w:cs="Arial"/>
                <w:spacing w:val="-57"/>
                <w:sz w:val="18"/>
                <w:szCs w:val="18"/>
              </w:rPr>
              <w:t xml:space="preserve"> </w:t>
            </w:r>
            <w:r w:rsidRPr="003F7406">
              <w:rPr>
                <w:rFonts w:ascii="Arial" w:hAnsi="Arial" w:cs="Arial"/>
                <w:sz w:val="18"/>
                <w:szCs w:val="18"/>
              </w:rPr>
              <w:t>OS u Sesvetama</w:t>
            </w:r>
            <w:r w:rsidRPr="003F7406">
              <w:rPr>
                <w:rFonts w:ascii="Arial" w:hAnsi="Arial" w:cs="Arial"/>
                <w:spacing w:val="-57"/>
                <w:sz w:val="18"/>
                <w:szCs w:val="18"/>
              </w:rPr>
              <w:t xml:space="preserve"> </w:t>
            </w:r>
            <w:r w:rsidRPr="003F7406">
              <w:rPr>
                <w:rFonts w:ascii="Arial" w:hAnsi="Arial" w:cs="Arial"/>
                <w:spacing w:val="-1"/>
                <w:sz w:val="18"/>
                <w:szCs w:val="18"/>
              </w:rPr>
              <w:t>Ovrv-3559/2023</w:t>
            </w:r>
          </w:p>
        </w:tc>
      </w:tr>
      <w:tr w:rsidRPr="003F7406" w:rsidR="004B6AD7" w:rsidTr="009A11F8" w14:paraId="54951E23" w14:textId="77777777">
        <w:trPr>
          <w:trHeight w:val="909"/>
        </w:trPr>
        <w:tc>
          <w:tcPr>
            <w:tcW w:w="148" w:type="pct"/>
          </w:tcPr>
          <w:p w:rsidRPr="009A11F8" w:rsidR="00AE0AEE" w:rsidP="00AE0AEE" w:rsidRDefault="00AE0AEE" w14:paraId="0AB27FEE" w14:textId="44A4D2A1">
            <w:pPr>
              <w:pStyle w:val="TableParagraph"/>
              <w:rPr>
                <w:rFonts w:ascii="Arial" w:hAnsi="Arial" w:cs="Arial"/>
                <w:b/>
                <w:sz w:val="18"/>
                <w:szCs w:val="18"/>
              </w:rPr>
            </w:pPr>
            <w:r w:rsidRPr="009A11F8">
              <w:rPr>
                <w:rFonts w:ascii="Arial" w:hAnsi="Arial" w:cs="Arial"/>
                <w:sz w:val="18"/>
                <w:szCs w:val="18"/>
              </w:rPr>
              <w:t>3.</w:t>
            </w:r>
          </w:p>
        </w:tc>
        <w:tc>
          <w:tcPr>
            <w:tcW w:w="730" w:type="pct"/>
          </w:tcPr>
          <w:p w:rsidRPr="009A11F8" w:rsidR="00AE0AEE" w:rsidP="00AE0AEE" w:rsidRDefault="00AE0AEE" w14:paraId="7CE2802F" w14:textId="023144DB">
            <w:pPr>
              <w:pStyle w:val="TableParagraph"/>
              <w:ind w:left="107" w:right="201"/>
              <w:rPr>
                <w:rFonts w:ascii="Arial" w:hAnsi="Arial" w:cs="Arial"/>
                <w:sz w:val="18"/>
                <w:szCs w:val="18"/>
              </w:rPr>
            </w:pPr>
            <w:r w:rsidRPr="009A11F8">
              <w:rPr>
                <w:rFonts w:ascii="Arial" w:hAnsi="Arial" w:cs="Arial"/>
                <w:sz w:val="18"/>
                <w:szCs w:val="18"/>
              </w:rPr>
              <w:t>RH, MF, Porezna</w:t>
            </w:r>
            <w:r w:rsidRPr="009A11F8">
              <w:rPr>
                <w:rFonts w:ascii="Arial" w:hAnsi="Arial" w:cs="Arial"/>
                <w:spacing w:val="1"/>
                <w:sz w:val="18"/>
                <w:szCs w:val="18"/>
              </w:rPr>
              <w:t xml:space="preserve"> </w:t>
            </w:r>
            <w:r w:rsidRPr="009A11F8">
              <w:rPr>
                <w:rFonts w:ascii="Arial" w:hAnsi="Arial" w:cs="Arial"/>
                <w:sz w:val="18"/>
                <w:szCs w:val="18"/>
              </w:rPr>
              <w:t>uprava,</w:t>
            </w:r>
            <w:r w:rsidRPr="009A11F8">
              <w:rPr>
                <w:rFonts w:ascii="Arial" w:hAnsi="Arial" w:cs="Arial"/>
                <w:spacing w:val="-9"/>
                <w:sz w:val="18"/>
                <w:szCs w:val="18"/>
              </w:rPr>
              <w:t xml:space="preserve"> </w:t>
            </w:r>
            <w:r w:rsidRPr="009A11F8">
              <w:rPr>
                <w:rFonts w:ascii="Arial" w:hAnsi="Arial" w:cs="Arial"/>
                <w:sz w:val="18"/>
                <w:szCs w:val="18"/>
              </w:rPr>
              <w:t>zastupana</w:t>
            </w:r>
            <w:r w:rsidRPr="009A11F8">
              <w:rPr>
                <w:rFonts w:ascii="Arial" w:hAnsi="Arial" w:cs="Arial"/>
                <w:spacing w:val="-9"/>
                <w:sz w:val="18"/>
                <w:szCs w:val="18"/>
              </w:rPr>
              <w:t xml:space="preserve"> </w:t>
            </w:r>
            <w:r w:rsidRPr="009A11F8">
              <w:rPr>
                <w:rFonts w:ascii="Arial" w:hAnsi="Arial" w:cs="Arial"/>
                <w:sz w:val="18"/>
                <w:szCs w:val="18"/>
              </w:rPr>
              <w:lastRenderedPageBreak/>
              <w:t>po</w:t>
            </w:r>
            <w:r w:rsidRPr="009A11F8">
              <w:rPr>
                <w:rFonts w:ascii="Arial" w:hAnsi="Arial" w:cs="Arial"/>
                <w:spacing w:val="-57"/>
                <w:sz w:val="18"/>
                <w:szCs w:val="18"/>
              </w:rPr>
              <w:t xml:space="preserve"> </w:t>
            </w:r>
            <w:r w:rsidRPr="009A11F8">
              <w:rPr>
                <w:rFonts w:ascii="Arial" w:hAnsi="Arial" w:cs="Arial"/>
                <w:sz w:val="18"/>
                <w:szCs w:val="18"/>
              </w:rPr>
              <w:t>ŽDO</w:t>
            </w:r>
            <w:r w:rsidRPr="009A11F8">
              <w:rPr>
                <w:rFonts w:ascii="Arial" w:hAnsi="Arial" w:cs="Arial"/>
                <w:spacing w:val="-3"/>
                <w:sz w:val="18"/>
                <w:szCs w:val="18"/>
              </w:rPr>
              <w:t xml:space="preserve"> </w:t>
            </w:r>
            <w:r w:rsidRPr="009A11F8">
              <w:rPr>
                <w:rFonts w:ascii="Arial" w:hAnsi="Arial" w:cs="Arial"/>
                <w:sz w:val="18"/>
                <w:szCs w:val="18"/>
              </w:rPr>
              <w:t>Velika Gorica</w:t>
            </w:r>
          </w:p>
        </w:tc>
        <w:tc>
          <w:tcPr>
            <w:tcW w:w="676" w:type="pct"/>
          </w:tcPr>
          <w:p w:rsidRPr="009A11F8" w:rsidR="00AE0AEE" w:rsidP="00AE0AEE" w:rsidRDefault="00AE0AEE" w14:paraId="185C8A28" w14:textId="372B3B48">
            <w:pPr>
              <w:pStyle w:val="TableParagraph"/>
              <w:spacing w:line="275" w:lineRule="exact"/>
              <w:ind w:left="107"/>
              <w:rPr>
                <w:rFonts w:ascii="Arial" w:hAnsi="Arial" w:cs="Arial"/>
                <w:sz w:val="18"/>
                <w:szCs w:val="18"/>
              </w:rPr>
            </w:pPr>
            <w:r w:rsidRPr="009A11F8">
              <w:rPr>
                <w:rFonts w:ascii="Arial" w:hAnsi="Arial" w:cs="Arial"/>
                <w:sz w:val="18"/>
                <w:szCs w:val="18"/>
              </w:rPr>
              <w:lastRenderedPageBreak/>
              <w:t>18683136487</w:t>
            </w:r>
          </w:p>
        </w:tc>
        <w:tc>
          <w:tcPr>
            <w:tcW w:w="659" w:type="pct"/>
          </w:tcPr>
          <w:p w:rsidRPr="009A11F8" w:rsidR="00AE0AEE" w:rsidP="00AE0AEE" w:rsidRDefault="00AE0AEE" w14:paraId="312CD668" w14:textId="108E1C11">
            <w:pPr>
              <w:pStyle w:val="TableParagraph"/>
              <w:spacing w:line="275" w:lineRule="exact"/>
              <w:ind w:left="107"/>
              <w:rPr>
                <w:rFonts w:ascii="Arial" w:hAnsi="Arial" w:cs="Arial"/>
                <w:sz w:val="18"/>
                <w:szCs w:val="18"/>
              </w:rPr>
            </w:pPr>
            <w:r w:rsidRPr="009A11F8">
              <w:rPr>
                <w:rFonts w:ascii="Arial" w:hAnsi="Arial" w:cs="Arial"/>
                <w:sz w:val="18"/>
                <w:szCs w:val="18"/>
              </w:rPr>
              <w:t>14.183,97</w:t>
            </w:r>
          </w:p>
        </w:tc>
        <w:tc>
          <w:tcPr>
            <w:tcW w:w="566" w:type="pct"/>
          </w:tcPr>
          <w:p w:rsidRPr="009A11F8" w:rsidR="00AE0AEE" w:rsidP="00AE0AEE" w:rsidRDefault="00AE0AEE" w14:paraId="202A1E43" w14:textId="36D779AA">
            <w:pPr>
              <w:pStyle w:val="TableParagraph"/>
              <w:spacing w:line="275" w:lineRule="exact"/>
              <w:ind w:left="108"/>
              <w:rPr>
                <w:rFonts w:ascii="Arial" w:hAnsi="Arial" w:cs="Arial"/>
                <w:sz w:val="18"/>
                <w:szCs w:val="18"/>
              </w:rPr>
            </w:pPr>
            <w:r w:rsidRPr="009A11F8">
              <w:rPr>
                <w:rFonts w:ascii="Arial" w:hAnsi="Arial" w:cs="Arial"/>
                <w:sz w:val="18"/>
                <w:szCs w:val="18"/>
              </w:rPr>
              <w:t>14.183,97</w:t>
            </w:r>
          </w:p>
        </w:tc>
        <w:tc>
          <w:tcPr>
            <w:tcW w:w="1459" w:type="pct"/>
          </w:tcPr>
          <w:p w:rsidRPr="009A11F8" w:rsidR="00AE0AEE" w:rsidP="00AE0AEE" w:rsidRDefault="00AE0AEE" w14:paraId="0AD7B8F3" w14:textId="03633F29">
            <w:pPr>
              <w:pStyle w:val="TableParagraph"/>
              <w:ind w:left="108" w:right="618" w:hanging="1"/>
              <w:rPr>
                <w:rFonts w:ascii="Arial" w:hAnsi="Arial" w:cs="Arial"/>
                <w:sz w:val="18"/>
                <w:szCs w:val="18"/>
              </w:rPr>
            </w:pPr>
            <w:r w:rsidRPr="009A11F8">
              <w:rPr>
                <w:rFonts w:ascii="Arial" w:hAnsi="Arial" w:cs="Arial"/>
                <w:sz w:val="18"/>
                <w:szCs w:val="18"/>
              </w:rPr>
              <w:t>PDV,Porez.na dobit,</w:t>
            </w:r>
            <w:r w:rsidRPr="009A11F8">
              <w:rPr>
                <w:rFonts w:ascii="Arial" w:hAnsi="Arial" w:cs="Arial"/>
                <w:spacing w:val="1"/>
                <w:sz w:val="18"/>
                <w:szCs w:val="18"/>
              </w:rPr>
              <w:t xml:space="preserve"> </w:t>
            </w:r>
            <w:r w:rsidRPr="009A11F8">
              <w:rPr>
                <w:rFonts w:ascii="Arial" w:hAnsi="Arial" w:cs="Arial"/>
                <w:sz w:val="18"/>
                <w:szCs w:val="18"/>
              </w:rPr>
              <w:t>članarina turističkim</w:t>
            </w:r>
            <w:r w:rsidRPr="009A11F8">
              <w:rPr>
                <w:rFonts w:ascii="Arial" w:hAnsi="Arial" w:cs="Arial"/>
                <w:spacing w:val="1"/>
                <w:sz w:val="18"/>
                <w:szCs w:val="18"/>
              </w:rPr>
              <w:t xml:space="preserve"> </w:t>
            </w:r>
            <w:r w:rsidRPr="009A11F8">
              <w:rPr>
                <w:rFonts w:ascii="Arial" w:hAnsi="Arial" w:cs="Arial"/>
                <w:spacing w:val="-1"/>
                <w:sz w:val="18"/>
                <w:szCs w:val="18"/>
              </w:rPr>
              <w:t>zajednicama.,Članarina</w:t>
            </w:r>
            <w:r w:rsidRPr="009A11F8">
              <w:rPr>
                <w:rFonts w:ascii="Arial" w:hAnsi="Arial" w:cs="Arial"/>
                <w:spacing w:val="-57"/>
                <w:sz w:val="18"/>
                <w:szCs w:val="18"/>
              </w:rPr>
              <w:t xml:space="preserve"> </w:t>
            </w:r>
            <w:r w:rsidRPr="009A11F8">
              <w:rPr>
                <w:rFonts w:ascii="Arial" w:hAnsi="Arial" w:cs="Arial"/>
                <w:sz w:val="18"/>
                <w:szCs w:val="18"/>
              </w:rPr>
              <w:t>HGK</w:t>
            </w:r>
          </w:p>
        </w:tc>
        <w:tc>
          <w:tcPr>
            <w:tcW w:w="762" w:type="pct"/>
          </w:tcPr>
          <w:p w:rsidRPr="009A11F8" w:rsidR="009A11F8" w:rsidP="009A11F8" w:rsidRDefault="009A11F8" w14:paraId="2463CB66" w14:textId="77777777">
            <w:pPr>
              <w:pStyle w:val="TableParagraph"/>
              <w:spacing w:before="1"/>
              <w:ind w:left="108" w:right="364" w:hanging="1"/>
              <w:jc w:val="both"/>
              <w:rPr>
                <w:rFonts w:ascii="Arial" w:hAnsi="Arial" w:cs="Arial"/>
                <w:sz w:val="18"/>
                <w:szCs w:val="18"/>
              </w:rPr>
            </w:pPr>
            <w:r w:rsidRPr="009A11F8">
              <w:rPr>
                <w:rFonts w:ascii="Arial" w:hAnsi="Arial" w:cs="Arial"/>
                <w:sz w:val="18"/>
                <w:szCs w:val="18"/>
              </w:rPr>
              <w:t>Rješenja o ovrsi</w:t>
            </w:r>
            <w:r w:rsidRPr="009A11F8">
              <w:rPr>
                <w:rFonts w:ascii="Arial" w:hAnsi="Arial" w:cs="Arial"/>
                <w:spacing w:val="-57"/>
                <w:sz w:val="18"/>
                <w:szCs w:val="18"/>
              </w:rPr>
              <w:t xml:space="preserve"> </w:t>
            </w:r>
            <w:r w:rsidRPr="009A11F8">
              <w:rPr>
                <w:rFonts w:ascii="Arial" w:hAnsi="Arial" w:cs="Arial"/>
                <w:spacing w:val="-1"/>
                <w:sz w:val="18"/>
                <w:szCs w:val="18"/>
              </w:rPr>
              <w:t>Klasa:UP/I-415-</w:t>
            </w:r>
            <w:r w:rsidRPr="009A11F8">
              <w:rPr>
                <w:rFonts w:ascii="Arial" w:hAnsi="Arial" w:cs="Arial"/>
                <w:spacing w:val="-58"/>
                <w:sz w:val="18"/>
                <w:szCs w:val="18"/>
              </w:rPr>
              <w:t xml:space="preserve"> </w:t>
            </w:r>
            <w:r w:rsidRPr="009A11F8">
              <w:rPr>
                <w:rFonts w:ascii="Arial" w:hAnsi="Arial" w:cs="Arial"/>
                <w:sz w:val="18"/>
                <w:szCs w:val="18"/>
              </w:rPr>
              <w:lastRenderedPageBreak/>
              <w:t>02/2022-</w:t>
            </w:r>
          </w:p>
          <w:p w:rsidRPr="009A11F8" w:rsidR="00AE0AEE" w:rsidP="009A11F8" w:rsidRDefault="009A11F8" w14:paraId="10DEF622" w14:textId="237EC3ED">
            <w:pPr>
              <w:pStyle w:val="TableParagraph"/>
              <w:ind w:left="108" w:right="351" w:hanging="1"/>
              <w:jc w:val="both"/>
              <w:rPr>
                <w:rFonts w:ascii="Arial" w:hAnsi="Arial" w:cs="Arial"/>
                <w:sz w:val="18"/>
                <w:szCs w:val="18"/>
              </w:rPr>
            </w:pPr>
            <w:r w:rsidRPr="009A11F8">
              <w:rPr>
                <w:rFonts w:ascii="Arial" w:hAnsi="Arial" w:cs="Arial"/>
                <w:sz w:val="18"/>
                <w:szCs w:val="18"/>
              </w:rPr>
              <w:t>001/03854 i klasa</w:t>
            </w:r>
            <w:r w:rsidRPr="009A11F8">
              <w:rPr>
                <w:rFonts w:ascii="Arial" w:hAnsi="Arial" w:cs="Arial"/>
                <w:spacing w:val="1"/>
                <w:sz w:val="18"/>
                <w:szCs w:val="18"/>
              </w:rPr>
              <w:t xml:space="preserve"> </w:t>
            </w:r>
            <w:r w:rsidRPr="009A11F8">
              <w:rPr>
                <w:rFonts w:ascii="Arial" w:hAnsi="Arial" w:cs="Arial"/>
                <w:sz w:val="18"/>
                <w:szCs w:val="18"/>
              </w:rPr>
              <w:t>UP/I-415-02/2022-</w:t>
            </w:r>
            <w:r w:rsidRPr="009A11F8">
              <w:rPr>
                <w:rFonts w:ascii="Arial" w:hAnsi="Arial" w:cs="Arial"/>
                <w:spacing w:val="-58"/>
                <w:sz w:val="18"/>
                <w:szCs w:val="18"/>
              </w:rPr>
              <w:t xml:space="preserve"> </w:t>
            </w:r>
            <w:r w:rsidRPr="009A11F8">
              <w:rPr>
                <w:rFonts w:ascii="Arial" w:hAnsi="Arial" w:cs="Arial"/>
                <w:sz w:val="18"/>
                <w:szCs w:val="18"/>
              </w:rPr>
              <w:t>001/01737</w:t>
            </w:r>
          </w:p>
        </w:tc>
      </w:tr>
      <w:tr w:rsidRPr="003F7406" w:rsidR="009A11F8" w:rsidTr="009A11F8" w14:paraId="50F994E3" w14:textId="77777777">
        <w:trPr>
          <w:trHeight w:val="909"/>
        </w:trPr>
        <w:tc>
          <w:tcPr>
            <w:tcW w:w="148" w:type="pct"/>
          </w:tcPr>
          <w:p w:rsidRPr="009A11F8" w:rsidR="009A11F8" w:rsidP="009A11F8" w:rsidRDefault="009A11F8" w14:paraId="4303A9FF" w14:textId="77E0BAB0">
            <w:pPr>
              <w:pStyle w:val="TableParagraph"/>
              <w:rPr>
                <w:rFonts w:ascii="Arial" w:hAnsi="Arial" w:cs="Arial"/>
                <w:sz w:val="18"/>
                <w:szCs w:val="18"/>
              </w:rPr>
            </w:pPr>
            <w:r w:rsidRPr="009A11F8">
              <w:rPr>
                <w:rFonts w:ascii="Arial" w:hAnsi="Arial" w:cs="Arial"/>
                <w:sz w:val="18"/>
                <w:szCs w:val="18"/>
              </w:rPr>
              <w:lastRenderedPageBreak/>
              <w:t>4.</w:t>
            </w:r>
          </w:p>
        </w:tc>
        <w:tc>
          <w:tcPr>
            <w:tcW w:w="730" w:type="pct"/>
          </w:tcPr>
          <w:p w:rsidRPr="009A11F8" w:rsidR="009A11F8" w:rsidP="009A11F8" w:rsidRDefault="009A11F8" w14:paraId="7E9D86B5" w14:textId="0366F571">
            <w:pPr>
              <w:pStyle w:val="TableParagraph"/>
              <w:ind w:left="107" w:right="201"/>
              <w:rPr>
                <w:rFonts w:ascii="Arial" w:hAnsi="Arial" w:cs="Arial"/>
                <w:sz w:val="18"/>
                <w:szCs w:val="18"/>
              </w:rPr>
            </w:pPr>
            <w:r w:rsidRPr="009A11F8">
              <w:rPr>
                <w:rFonts w:ascii="Arial" w:hAnsi="Arial" w:cs="Arial"/>
                <w:sz w:val="18"/>
                <w:szCs w:val="18"/>
              </w:rPr>
              <w:t>INA-Industrija nafte</w:t>
            </w:r>
            <w:r w:rsidRPr="009A11F8">
              <w:rPr>
                <w:rFonts w:ascii="Arial" w:hAnsi="Arial" w:cs="Arial"/>
                <w:spacing w:val="1"/>
                <w:sz w:val="18"/>
                <w:szCs w:val="18"/>
              </w:rPr>
              <w:t xml:space="preserve"> </w:t>
            </w:r>
            <w:r w:rsidRPr="009A11F8">
              <w:rPr>
                <w:rFonts w:ascii="Arial" w:hAnsi="Arial" w:cs="Arial"/>
                <w:sz w:val="18"/>
                <w:szCs w:val="18"/>
              </w:rPr>
              <w:t>d.d., Zagreb, Avenija</w:t>
            </w:r>
            <w:r w:rsidRPr="009A11F8">
              <w:rPr>
                <w:rFonts w:ascii="Arial" w:hAnsi="Arial" w:cs="Arial"/>
                <w:spacing w:val="-58"/>
                <w:sz w:val="18"/>
                <w:szCs w:val="18"/>
              </w:rPr>
              <w:t xml:space="preserve"> </w:t>
            </w:r>
            <w:r w:rsidRPr="009A11F8">
              <w:rPr>
                <w:rFonts w:ascii="Arial" w:hAnsi="Arial" w:cs="Arial"/>
                <w:sz w:val="18"/>
                <w:szCs w:val="18"/>
              </w:rPr>
              <w:t>Većeslava Holjevca</w:t>
            </w:r>
            <w:r w:rsidRPr="009A11F8">
              <w:rPr>
                <w:rFonts w:ascii="Arial" w:hAnsi="Arial" w:cs="Arial"/>
                <w:spacing w:val="1"/>
                <w:sz w:val="18"/>
                <w:szCs w:val="18"/>
              </w:rPr>
              <w:t xml:space="preserve"> </w:t>
            </w:r>
            <w:r w:rsidRPr="009A11F8">
              <w:rPr>
                <w:rFonts w:ascii="Arial" w:hAnsi="Arial" w:cs="Arial"/>
                <w:sz w:val="18"/>
                <w:szCs w:val="18"/>
              </w:rPr>
              <w:t>10</w:t>
            </w:r>
          </w:p>
        </w:tc>
        <w:tc>
          <w:tcPr>
            <w:tcW w:w="676" w:type="pct"/>
          </w:tcPr>
          <w:p w:rsidRPr="009A11F8" w:rsidR="009A11F8" w:rsidP="009A11F8" w:rsidRDefault="009A11F8" w14:paraId="7C45BD3E" w14:textId="1FE29B23">
            <w:pPr>
              <w:pStyle w:val="TableParagraph"/>
              <w:spacing w:line="275" w:lineRule="exact"/>
              <w:ind w:left="107"/>
              <w:rPr>
                <w:rFonts w:ascii="Arial" w:hAnsi="Arial" w:cs="Arial"/>
                <w:sz w:val="18"/>
                <w:szCs w:val="18"/>
              </w:rPr>
            </w:pPr>
            <w:r w:rsidRPr="009A11F8">
              <w:rPr>
                <w:rFonts w:ascii="Arial" w:hAnsi="Arial" w:cs="Arial"/>
                <w:sz w:val="18"/>
                <w:szCs w:val="18"/>
              </w:rPr>
              <w:t>27759560625</w:t>
            </w:r>
          </w:p>
        </w:tc>
        <w:tc>
          <w:tcPr>
            <w:tcW w:w="659" w:type="pct"/>
          </w:tcPr>
          <w:p w:rsidRPr="009A11F8" w:rsidR="009A11F8" w:rsidP="009A11F8" w:rsidRDefault="009A11F8" w14:paraId="1A79FE85" w14:textId="53665233">
            <w:pPr>
              <w:pStyle w:val="TableParagraph"/>
              <w:spacing w:line="275" w:lineRule="exact"/>
              <w:ind w:left="107"/>
              <w:rPr>
                <w:rFonts w:ascii="Arial" w:hAnsi="Arial" w:cs="Arial"/>
                <w:sz w:val="18"/>
                <w:szCs w:val="18"/>
              </w:rPr>
            </w:pPr>
            <w:r w:rsidRPr="009A11F8">
              <w:rPr>
                <w:rFonts w:ascii="Arial" w:hAnsi="Arial" w:cs="Arial"/>
                <w:sz w:val="18"/>
                <w:szCs w:val="18"/>
              </w:rPr>
              <w:t>915,69</w:t>
            </w:r>
          </w:p>
        </w:tc>
        <w:tc>
          <w:tcPr>
            <w:tcW w:w="566" w:type="pct"/>
          </w:tcPr>
          <w:p w:rsidRPr="009A11F8" w:rsidR="009A11F8" w:rsidP="009A11F8" w:rsidRDefault="009A11F8" w14:paraId="5525E5B1" w14:textId="176C491E">
            <w:pPr>
              <w:pStyle w:val="TableParagraph"/>
              <w:spacing w:line="275" w:lineRule="exact"/>
              <w:ind w:left="108"/>
              <w:rPr>
                <w:rFonts w:ascii="Arial" w:hAnsi="Arial" w:cs="Arial"/>
                <w:sz w:val="18"/>
                <w:szCs w:val="18"/>
              </w:rPr>
            </w:pPr>
            <w:r w:rsidRPr="009A11F8">
              <w:rPr>
                <w:rFonts w:ascii="Arial" w:hAnsi="Arial" w:cs="Arial"/>
                <w:sz w:val="18"/>
                <w:szCs w:val="18"/>
              </w:rPr>
              <w:t>915,69</w:t>
            </w:r>
          </w:p>
        </w:tc>
        <w:tc>
          <w:tcPr>
            <w:tcW w:w="1459" w:type="pct"/>
          </w:tcPr>
          <w:p w:rsidRPr="009A11F8" w:rsidR="009A11F8" w:rsidP="009A11F8" w:rsidRDefault="009A11F8" w14:paraId="29E9AC0A" w14:textId="303DCE87">
            <w:pPr>
              <w:pStyle w:val="TableParagraph"/>
              <w:ind w:left="108" w:right="618" w:hanging="1"/>
              <w:rPr>
                <w:rFonts w:ascii="Arial" w:hAnsi="Arial" w:cs="Arial"/>
                <w:sz w:val="18"/>
                <w:szCs w:val="18"/>
              </w:rPr>
            </w:pPr>
            <w:r w:rsidRPr="009A11F8">
              <w:rPr>
                <w:rFonts w:ascii="Arial" w:hAnsi="Arial" w:cs="Arial"/>
                <w:sz w:val="18"/>
                <w:szCs w:val="18"/>
              </w:rPr>
              <w:t>Ugovor o obavljanju</w:t>
            </w:r>
            <w:r w:rsidRPr="009A11F8">
              <w:rPr>
                <w:rFonts w:ascii="Arial" w:hAnsi="Arial" w:cs="Arial"/>
                <w:spacing w:val="1"/>
                <w:sz w:val="18"/>
                <w:szCs w:val="18"/>
              </w:rPr>
              <w:t xml:space="preserve"> </w:t>
            </w:r>
            <w:r w:rsidRPr="009A11F8">
              <w:rPr>
                <w:rFonts w:ascii="Arial" w:hAnsi="Arial" w:cs="Arial"/>
                <w:sz w:val="18"/>
                <w:szCs w:val="18"/>
              </w:rPr>
              <w:t>poslova</w:t>
            </w:r>
            <w:r w:rsidRPr="009A11F8">
              <w:rPr>
                <w:rFonts w:ascii="Arial" w:hAnsi="Arial" w:cs="Arial"/>
                <w:spacing w:val="-6"/>
                <w:sz w:val="18"/>
                <w:szCs w:val="18"/>
              </w:rPr>
              <w:t xml:space="preserve"> </w:t>
            </w:r>
            <w:r w:rsidRPr="009A11F8">
              <w:rPr>
                <w:rFonts w:ascii="Arial" w:hAnsi="Arial" w:cs="Arial"/>
                <w:sz w:val="18"/>
                <w:szCs w:val="18"/>
              </w:rPr>
              <w:t>zaštite</w:t>
            </w:r>
            <w:r w:rsidRPr="009A11F8">
              <w:rPr>
                <w:rFonts w:ascii="Arial" w:hAnsi="Arial" w:cs="Arial"/>
                <w:spacing w:val="-7"/>
                <w:sz w:val="18"/>
                <w:szCs w:val="18"/>
              </w:rPr>
              <w:t xml:space="preserve"> </w:t>
            </w:r>
            <w:r w:rsidRPr="009A11F8">
              <w:rPr>
                <w:rFonts w:ascii="Arial" w:hAnsi="Arial" w:cs="Arial"/>
                <w:sz w:val="18"/>
                <w:szCs w:val="18"/>
              </w:rPr>
              <w:t>na</w:t>
            </w:r>
            <w:r w:rsidRPr="009A11F8">
              <w:rPr>
                <w:rFonts w:ascii="Arial" w:hAnsi="Arial" w:cs="Arial"/>
                <w:spacing w:val="-5"/>
                <w:sz w:val="18"/>
                <w:szCs w:val="18"/>
              </w:rPr>
              <w:t xml:space="preserve"> </w:t>
            </w:r>
            <w:r w:rsidRPr="009A11F8">
              <w:rPr>
                <w:rFonts w:ascii="Arial" w:hAnsi="Arial" w:cs="Arial"/>
                <w:sz w:val="18"/>
                <w:szCs w:val="18"/>
              </w:rPr>
              <w:t>radu,</w:t>
            </w:r>
            <w:r w:rsidRPr="009A11F8">
              <w:rPr>
                <w:rFonts w:ascii="Arial" w:hAnsi="Arial" w:cs="Arial"/>
                <w:spacing w:val="-57"/>
                <w:sz w:val="18"/>
                <w:szCs w:val="18"/>
              </w:rPr>
              <w:t xml:space="preserve"> </w:t>
            </w:r>
            <w:r w:rsidRPr="009A11F8">
              <w:rPr>
                <w:rFonts w:ascii="Arial" w:hAnsi="Arial" w:cs="Arial"/>
                <w:sz w:val="18"/>
                <w:szCs w:val="18"/>
              </w:rPr>
              <w:t>ispostavljeni</w:t>
            </w:r>
            <w:r w:rsidRPr="009A11F8">
              <w:rPr>
                <w:rFonts w:ascii="Arial" w:hAnsi="Arial" w:cs="Arial"/>
                <w:spacing w:val="-1"/>
                <w:sz w:val="18"/>
                <w:szCs w:val="18"/>
              </w:rPr>
              <w:t xml:space="preserve"> </w:t>
            </w:r>
            <w:r w:rsidRPr="009A11F8">
              <w:rPr>
                <w:rFonts w:ascii="Arial" w:hAnsi="Arial" w:cs="Arial"/>
                <w:sz w:val="18"/>
                <w:szCs w:val="18"/>
              </w:rPr>
              <w:t>računi</w:t>
            </w:r>
          </w:p>
        </w:tc>
        <w:tc>
          <w:tcPr>
            <w:tcW w:w="762" w:type="pct"/>
          </w:tcPr>
          <w:p w:rsidRPr="009A11F8" w:rsidR="009A11F8" w:rsidP="009A11F8" w:rsidRDefault="009A11F8" w14:paraId="0479D553" w14:textId="77777777">
            <w:pPr>
              <w:pStyle w:val="TableParagraph"/>
              <w:spacing w:before="1"/>
              <w:ind w:left="108" w:right="364" w:hanging="1"/>
              <w:jc w:val="both"/>
              <w:rPr>
                <w:rFonts w:ascii="Arial" w:hAnsi="Arial" w:cs="Arial"/>
                <w:sz w:val="18"/>
                <w:szCs w:val="18"/>
              </w:rPr>
            </w:pPr>
          </w:p>
        </w:tc>
      </w:tr>
      <w:tr w:rsidRPr="003F7406" w:rsidR="004B6AD7" w:rsidTr="009A11F8" w14:paraId="58477A79" w14:textId="77777777">
        <w:trPr>
          <w:trHeight w:val="909"/>
        </w:trPr>
        <w:tc>
          <w:tcPr>
            <w:tcW w:w="148" w:type="pct"/>
          </w:tcPr>
          <w:p w:rsidRPr="004B6AD7" w:rsidR="004B6AD7" w:rsidP="004B6AD7" w:rsidRDefault="004B6AD7" w14:paraId="47A85D4D" w14:textId="0A1D0BA9">
            <w:pPr>
              <w:pStyle w:val="TableParagraph"/>
              <w:rPr>
                <w:rFonts w:ascii="Arial" w:hAnsi="Arial" w:cs="Arial"/>
                <w:sz w:val="18"/>
                <w:szCs w:val="18"/>
              </w:rPr>
            </w:pPr>
            <w:r w:rsidRPr="004B6AD7">
              <w:rPr>
                <w:rFonts w:ascii="Arial" w:hAnsi="Arial" w:cs="Arial"/>
                <w:sz w:val="18"/>
                <w:szCs w:val="18"/>
              </w:rPr>
              <w:t>6.</w:t>
            </w:r>
          </w:p>
        </w:tc>
        <w:tc>
          <w:tcPr>
            <w:tcW w:w="730" w:type="pct"/>
          </w:tcPr>
          <w:p w:rsidRPr="004B6AD7" w:rsidR="004B6AD7" w:rsidP="004B6AD7" w:rsidRDefault="004B6AD7" w14:paraId="21103581" w14:textId="1754F829">
            <w:pPr>
              <w:pStyle w:val="TableParagraph"/>
              <w:ind w:left="107" w:right="201"/>
              <w:rPr>
                <w:rFonts w:ascii="Arial" w:hAnsi="Arial" w:cs="Arial"/>
                <w:sz w:val="18"/>
                <w:szCs w:val="18"/>
              </w:rPr>
            </w:pPr>
            <w:r w:rsidRPr="004B6AD7">
              <w:rPr>
                <w:rFonts w:ascii="Arial" w:hAnsi="Arial" w:cs="Arial"/>
                <w:spacing w:val="-1"/>
                <w:sz w:val="18"/>
                <w:szCs w:val="18"/>
              </w:rPr>
              <w:t xml:space="preserve">Financijska </w:t>
            </w:r>
            <w:r w:rsidRPr="004B6AD7">
              <w:rPr>
                <w:rFonts w:ascii="Arial" w:hAnsi="Arial" w:cs="Arial"/>
                <w:sz w:val="18"/>
                <w:szCs w:val="18"/>
              </w:rPr>
              <w:t>agencija,</w:t>
            </w:r>
            <w:r w:rsidRPr="004B6AD7">
              <w:rPr>
                <w:rFonts w:ascii="Arial" w:hAnsi="Arial" w:cs="Arial"/>
                <w:spacing w:val="-57"/>
                <w:sz w:val="18"/>
                <w:szCs w:val="18"/>
              </w:rPr>
              <w:t xml:space="preserve"> </w:t>
            </w:r>
            <w:r w:rsidRPr="004B6AD7">
              <w:rPr>
                <w:rFonts w:ascii="Arial" w:hAnsi="Arial" w:cs="Arial"/>
                <w:sz w:val="18"/>
                <w:szCs w:val="18"/>
              </w:rPr>
              <w:t>Zagreb, Ul.Grada</w:t>
            </w:r>
            <w:r w:rsidRPr="004B6AD7">
              <w:rPr>
                <w:rFonts w:ascii="Arial" w:hAnsi="Arial" w:cs="Arial"/>
                <w:spacing w:val="1"/>
                <w:sz w:val="18"/>
                <w:szCs w:val="18"/>
              </w:rPr>
              <w:t xml:space="preserve"> </w:t>
            </w:r>
            <w:r w:rsidRPr="004B6AD7">
              <w:rPr>
                <w:rFonts w:ascii="Arial" w:hAnsi="Arial" w:cs="Arial"/>
                <w:sz w:val="18"/>
                <w:szCs w:val="18"/>
              </w:rPr>
              <w:t>Vukovara</w:t>
            </w:r>
            <w:r w:rsidRPr="004B6AD7">
              <w:rPr>
                <w:rFonts w:ascii="Arial" w:hAnsi="Arial" w:cs="Arial"/>
                <w:spacing w:val="-1"/>
                <w:sz w:val="18"/>
                <w:szCs w:val="18"/>
              </w:rPr>
              <w:t xml:space="preserve"> </w:t>
            </w:r>
            <w:r w:rsidRPr="004B6AD7">
              <w:rPr>
                <w:rFonts w:ascii="Arial" w:hAnsi="Arial" w:cs="Arial"/>
                <w:sz w:val="18"/>
                <w:szCs w:val="18"/>
              </w:rPr>
              <w:t>70</w:t>
            </w:r>
          </w:p>
        </w:tc>
        <w:tc>
          <w:tcPr>
            <w:tcW w:w="676" w:type="pct"/>
          </w:tcPr>
          <w:p w:rsidRPr="004B6AD7" w:rsidR="004B6AD7" w:rsidP="004B6AD7" w:rsidRDefault="004B6AD7" w14:paraId="05E16A3D" w14:textId="31C1055A">
            <w:pPr>
              <w:pStyle w:val="TableParagraph"/>
              <w:spacing w:line="275" w:lineRule="exact"/>
              <w:ind w:left="107"/>
              <w:rPr>
                <w:rFonts w:ascii="Arial" w:hAnsi="Arial" w:cs="Arial"/>
                <w:sz w:val="18"/>
                <w:szCs w:val="18"/>
              </w:rPr>
            </w:pPr>
            <w:r w:rsidRPr="004B6AD7">
              <w:rPr>
                <w:rFonts w:ascii="Arial" w:hAnsi="Arial" w:cs="Arial"/>
                <w:sz w:val="18"/>
                <w:szCs w:val="18"/>
              </w:rPr>
              <w:t>85821130368</w:t>
            </w:r>
          </w:p>
        </w:tc>
        <w:tc>
          <w:tcPr>
            <w:tcW w:w="659" w:type="pct"/>
          </w:tcPr>
          <w:p w:rsidRPr="004B6AD7" w:rsidR="004B6AD7" w:rsidP="004B6AD7" w:rsidRDefault="004B6AD7" w14:paraId="33B54781" w14:textId="54F719F9">
            <w:pPr>
              <w:pStyle w:val="TableParagraph"/>
              <w:spacing w:line="275" w:lineRule="exact"/>
              <w:ind w:left="107"/>
              <w:rPr>
                <w:rFonts w:ascii="Arial" w:hAnsi="Arial" w:cs="Arial"/>
                <w:sz w:val="18"/>
                <w:szCs w:val="18"/>
              </w:rPr>
            </w:pPr>
            <w:r w:rsidRPr="004B6AD7">
              <w:rPr>
                <w:rFonts w:ascii="Arial" w:hAnsi="Arial" w:cs="Arial"/>
                <w:sz w:val="18"/>
                <w:szCs w:val="18"/>
              </w:rPr>
              <w:t>156,07</w:t>
            </w:r>
          </w:p>
        </w:tc>
        <w:tc>
          <w:tcPr>
            <w:tcW w:w="566" w:type="pct"/>
          </w:tcPr>
          <w:p w:rsidRPr="004B6AD7" w:rsidR="004B6AD7" w:rsidP="004B6AD7" w:rsidRDefault="004B6AD7" w14:paraId="4C84F32F" w14:textId="26AC3BDA">
            <w:pPr>
              <w:pStyle w:val="TableParagraph"/>
              <w:spacing w:line="275" w:lineRule="exact"/>
              <w:ind w:left="108"/>
              <w:rPr>
                <w:rFonts w:ascii="Arial" w:hAnsi="Arial" w:cs="Arial"/>
                <w:sz w:val="18"/>
                <w:szCs w:val="18"/>
              </w:rPr>
            </w:pPr>
            <w:r w:rsidRPr="004B6AD7">
              <w:rPr>
                <w:rFonts w:ascii="Arial" w:hAnsi="Arial" w:cs="Arial"/>
                <w:sz w:val="18"/>
                <w:szCs w:val="18"/>
              </w:rPr>
              <w:t>156,07</w:t>
            </w:r>
          </w:p>
        </w:tc>
        <w:tc>
          <w:tcPr>
            <w:tcW w:w="1459" w:type="pct"/>
          </w:tcPr>
          <w:p w:rsidRPr="004B6AD7" w:rsidR="004B6AD7" w:rsidP="004B6AD7" w:rsidRDefault="004B6AD7" w14:paraId="23722B51" w14:textId="3880DE3B">
            <w:pPr>
              <w:pStyle w:val="TableParagraph"/>
              <w:ind w:left="108" w:right="618" w:hanging="1"/>
              <w:rPr>
                <w:rFonts w:ascii="Arial" w:hAnsi="Arial" w:cs="Arial"/>
                <w:sz w:val="18"/>
                <w:szCs w:val="18"/>
              </w:rPr>
            </w:pPr>
            <w:r w:rsidRPr="004B6AD7">
              <w:rPr>
                <w:rFonts w:ascii="Arial" w:hAnsi="Arial" w:cs="Arial"/>
                <w:sz w:val="18"/>
                <w:szCs w:val="18"/>
              </w:rPr>
              <w:t>Naknada za prisilnu</w:t>
            </w:r>
            <w:r w:rsidRPr="004B6AD7">
              <w:rPr>
                <w:rFonts w:ascii="Arial" w:hAnsi="Arial" w:cs="Arial"/>
                <w:spacing w:val="1"/>
                <w:sz w:val="18"/>
                <w:szCs w:val="18"/>
              </w:rPr>
              <w:t xml:space="preserve"> </w:t>
            </w:r>
            <w:r w:rsidRPr="004B6AD7">
              <w:rPr>
                <w:rFonts w:ascii="Arial" w:hAnsi="Arial" w:cs="Arial"/>
                <w:sz w:val="18"/>
                <w:szCs w:val="18"/>
              </w:rPr>
              <w:t>naplatu</w:t>
            </w:r>
            <w:r w:rsidRPr="004B6AD7">
              <w:rPr>
                <w:rFonts w:ascii="Arial" w:hAnsi="Arial" w:cs="Arial"/>
                <w:spacing w:val="-1"/>
                <w:sz w:val="18"/>
                <w:szCs w:val="18"/>
              </w:rPr>
              <w:t xml:space="preserve"> </w:t>
            </w:r>
            <w:r w:rsidRPr="004B6AD7">
              <w:rPr>
                <w:rFonts w:ascii="Arial" w:hAnsi="Arial" w:cs="Arial"/>
                <w:sz w:val="18"/>
                <w:szCs w:val="18"/>
              </w:rPr>
              <w:t>i</w:t>
            </w:r>
            <w:r w:rsidRPr="004B6AD7">
              <w:rPr>
                <w:rFonts w:ascii="Arial" w:hAnsi="Arial" w:cs="Arial"/>
                <w:spacing w:val="1"/>
                <w:sz w:val="18"/>
                <w:szCs w:val="18"/>
              </w:rPr>
              <w:t xml:space="preserve"> </w:t>
            </w:r>
            <w:r w:rsidRPr="004B6AD7">
              <w:rPr>
                <w:rFonts w:ascii="Arial" w:hAnsi="Arial" w:cs="Arial"/>
                <w:sz w:val="18"/>
                <w:szCs w:val="18"/>
              </w:rPr>
              <w:t>naknada</w:t>
            </w:r>
            <w:r w:rsidRPr="004B6AD7">
              <w:rPr>
                <w:rFonts w:ascii="Arial" w:hAnsi="Arial" w:cs="Arial"/>
                <w:spacing w:val="2"/>
                <w:sz w:val="18"/>
                <w:szCs w:val="18"/>
              </w:rPr>
              <w:t xml:space="preserve"> </w:t>
            </w:r>
            <w:r w:rsidRPr="004B6AD7">
              <w:rPr>
                <w:rFonts w:ascii="Arial" w:hAnsi="Arial" w:cs="Arial"/>
                <w:sz w:val="18"/>
                <w:szCs w:val="18"/>
              </w:rPr>
              <w:t>za</w:t>
            </w:r>
            <w:r w:rsidRPr="004B6AD7">
              <w:rPr>
                <w:rFonts w:ascii="Arial" w:hAnsi="Arial" w:cs="Arial"/>
                <w:spacing w:val="1"/>
                <w:sz w:val="18"/>
                <w:szCs w:val="18"/>
              </w:rPr>
              <w:t xml:space="preserve"> </w:t>
            </w:r>
            <w:r w:rsidRPr="004B6AD7">
              <w:rPr>
                <w:rFonts w:ascii="Arial" w:hAnsi="Arial" w:cs="Arial"/>
                <w:sz w:val="18"/>
                <w:szCs w:val="18"/>
              </w:rPr>
              <w:t>poslove</w:t>
            </w:r>
            <w:r w:rsidRPr="004B6AD7">
              <w:rPr>
                <w:rFonts w:ascii="Arial" w:hAnsi="Arial" w:cs="Arial"/>
                <w:spacing w:val="-8"/>
                <w:sz w:val="18"/>
                <w:szCs w:val="18"/>
              </w:rPr>
              <w:t xml:space="preserve"> </w:t>
            </w:r>
            <w:r w:rsidRPr="004B6AD7">
              <w:rPr>
                <w:rFonts w:ascii="Arial" w:hAnsi="Arial" w:cs="Arial"/>
                <w:sz w:val="18"/>
                <w:szCs w:val="18"/>
              </w:rPr>
              <w:t>u</w:t>
            </w:r>
            <w:r w:rsidRPr="004B6AD7">
              <w:rPr>
                <w:rFonts w:ascii="Arial" w:hAnsi="Arial" w:cs="Arial"/>
                <w:spacing w:val="-8"/>
                <w:sz w:val="18"/>
                <w:szCs w:val="18"/>
              </w:rPr>
              <w:t xml:space="preserve"> </w:t>
            </w:r>
            <w:r w:rsidRPr="004B6AD7">
              <w:rPr>
                <w:rFonts w:ascii="Arial" w:hAnsi="Arial" w:cs="Arial"/>
                <w:sz w:val="18"/>
                <w:szCs w:val="18"/>
              </w:rPr>
              <w:t>predstečajnoj</w:t>
            </w:r>
            <w:r w:rsidRPr="004B6AD7">
              <w:rPr>
                <w:rFonts w:ascii="Arial" w:hAnsi="Arial" w:cs="Arial"/>
                <w:spacing w:val="-57"/>
                <w:sz w:val="18"/>
                <w:szCs w:val="18"/>
              </w:rPr>
              <w:t xml:space="preserve"> </w:t>
            </w:r>
            <w:r w:rsidRPr="004B6AD7">
              <w:rPr>
                <w:rFonts w:ascii="Arial" w:hAnsi="Arial" w:cs="Arial"/>
                <w:sz w:val="18"/>
                <w:szCs w:val="18"/>
              </w:rPr>
              <w:t>nagodbi</w:t>
            </w:r>
          </w:p>
        </w:tc>
        <w:tc>
          <w:tcPr>
            <w:tcW w:w="762" w:type="pct"/>
          </w:tcPr>
          <w:p w:rsidRPr="009A11F8" w:rsidR="004B6AD7" w:rsidP="004B6AD7" w:rsidRDefault="004B6AD7" w14:paraId="6DF482B6" w14:textId="77777777">
            <w:pPr>
              <w:pStyle w:val="TableParagraph"/>
              <w:spacing w:before="1"/>
              <w:ind w:left="108" w:right="364" w:hanging="1"/>
              <w:jc w:val="both"/>
              <w:rPr>
                <w:rFonts w:ascii="Arial" w:hAnsi="Arial" w:cs="Arial"/>
                <w:sz w:val="18"/>
                <w:szCs w:val="18"/>
              </w:rPr>
            </w:pPr>
          </w:p>
        </w:tc>
      </w:tr>
      <w:tr w:rsidRPr="003F7406" w:rsidR="004B6AD7" w:rsidTr="009A11F8" w14:paraId="4CE0808B" w14:textId="77777777">
        <w:trPr>
          <w:trHeight w:val="909"/>
        </w:trPr>
        <w:tc>
          <w:tcPr>
            <w:tcW w:w="148" w:type="pct"/>
          </w:tcPr>
          <w:p w:rsidRPr="004B6AD7" w:rsidR="004B6AD7" w:rsidP="004B6AD7" w:rsidRDefault="004B6AD7" w14:paraId="44A8FA1C" w14:textId="59AB7E59">
            <w:pPr>
              <w:pStyle w:val="TableParagraph"/>
              <w:rPr>
                <w:rFonts w:ascii="Arial" w:hAnsi="Arial" w:cs="Arial"/>
                <w:sz w:val="18"/>
                <w:szCs w:val="18"/>
              </w:rPr>
            </w:pPr>
            <w:r w:rsidRPr="004B6AD7">
              <w:rPr>
                <w:rFonts w:ascii="Arial" w:hAnsi="Arial" w:cs="Arial"/>
                <w:sz w:val="18"/>
                <w:szCs w:val="18"/>
              </w:rPr>
              <w:t>7.</w:t>
            </w:r>
          </w:p>
        </w:tc>
        <w:tc>
          <w:tcPr>
            <w:tcW w:w="730" w:type="pct"/>
          </w:tcPr>
          <w:p w:rsidRPr="004B6AD7" w:rsidR="004B6AD7" w:rsidP="004B6AD7" w:rsidRDefault="004B6AD7" w14:paraId="218FCB95" w14:textId="231AFDE4">
            <w:pPr>
              <w:pStyle w:val="TableParagraph"/>
              <w:ind w:left="107" w:right="201"/>
              <w:rPr>
                <w:rFonts w:ascii="Arial" w:hAnsi="Arial" w:cs="Arial"/>
                <w:spacing w:val="-1"/>
                <w:sz w:val="18"/>
                <w:szCs w:val="18"/>
              </w:rPr>
            </w:pPr>
            <w:r w:rsidRPr="004B6AD7">
              <w:rPr>
                <w:rFonts w:ascii="Arial" w:hAnsi="Arial" w:cs="Arial"/>
                <w:sz w:val="18"/>
                <w:szCs w:val="18"/>
              </w:rPr>
              <w:t>Zagrebačka banka</w:t>
            </w:r>
            <w:r w:rsidRPr="004B6AD7">
              <w:rPr>
                <w:rFonts w:ascii="Arial" w:hAnsi="Arial" w:cs="Arial"/>
                <w:spacing w:val="-57"/>
                <w:sz w:val="18"/>
                <w:szCs w:val="18"/>
              </w:rPr>
              <w:t xml:space="preserve"> </w:t>
            </w:r>
            <w:r w:rsidRPr="004B6AD7">
              <w:rPr>
                <w:rFonts w:ascii="Arial" w:hAnsi="Arial" w:cs="Arial"/>
                <w:sz w:val="18"/>
                <w:szCs w:val="18"/>
              </w:rPr>
              <w:t>d.d., Zagreb, Trg</w:t>
            </w:r>
            <w:r w:rsidRPr="004B6AD7">
              <w:rPr>
                <w:rFonts w:ascii="Arial" w:hAnsi="Arial" w:cs="Arial"/>
                <w:spacing w:val="1"/>
                <w:sz w:val="18"/>
                <w:szCs w:val="18"/>
              </w:rPr>
              <w:t xml:space="preserve"> </w:t>
            </w:r>
            <w:r w:rsidRPr="004B6AD7">
              <w:rPr>
                <w:rFonts w:ascii="Arial" w:hAnsi="Arial" w:cs="Arial"/>
                <w:sz w:val="18"/>
                <w:szCs w:val="18"/>
              </w:rPr>
              <w:t>bana</w:t>
            </w:r>
            <w:r w:rsidRPr="004B6AD7">
              <w:rPr>
                <w:rFonts w:ascii="Arial" w:hAnsi="Arial" w:cs="Arial"/>
                <w:spacing w:val="-9"/>
                <w:sz w:val="18"/>
                <w:szCs w:val="18"/>
              </w:rPr>
              <w:t xml:space="preserve"> </w:t>
            </w:r>
            <w:r w:rsidRPr="004B6AD7">
              <w:rPr>
                <w:rFonts w:ascii="Arial" w:hAnsi="Arial" w:cs="Arial"/>
                <w:sz w:val="18"/>
                <w:szCs w:val="18"/>
              </w:rPr>
              <w:t>.J.Jelačića</w:t>
            </w:r>
            <w:r w:rsidRPr="004B6AD7">
              <w:rPr>
                <w:rFonts w:ascii="Arial" w:hAnsi="Arial" w:cs="Arial"/>
                <w:spacing w:val="-9"/>
                <w:sz w:val="18"/>
                <w:szCs w:val="18"/>
              </w:rPr>
              <w:t xml:space="preserve"> </w:t>
            </w:r>
            <w:r w:rsidRPr="004B6AD7">
              <w:rPr>
                <w:rFonts w:ascii="Arial" w:hAnsi="Arial" w:cs="Arial"/>
                <w:sz w:val="18"/>
                <w:szCs w:val="18"/>
              </w:rPr>
              <w:t>10</w:t>
            </w:r>
          </w:p>
        </w:tc>
        <w:tc>
          <w:tcPr>
            <w:tcW w:w="676" w:type="pct"/>
          </w:tcPr>
          <w:p w:rsidRPr="004B6AD7" w:rsidR="004B6AD7" w:rsidP="004B6AD7" w:rsidRDefault="004B6AD7" w14:paraId="2481CA94" w14:textId="5D8ADA56">
            <w:pPr>
              <w:pStyle w:val="TableParagraph"/>
              <w:spacing w:line="275" w:lineRule="exact"/>
              <w:ind w:left="107"/>
              <w:rPr>
                <w:rFonts w:ascii="Arial" w:hAnsi="Arial" w:cs="Arial"/>
                <w:sz w:val="18"/>
                <w:szCs w:val="18"/>
              </w:rPr>
            </w:pPr>
            <w:r w:rsidRPr="004B6AD7">
              <w:rPr>
                <w:rFonts w:ascii="Arial" w:hAnsi="Arial" w:cs="Arial"/>
                <w:sz w:val="18"/>
                <w:szCs w:val="18"/>
              </w:rPr>
              <w:t>92963223473</w:t>
            </w:r>
          </w:p>
        </w:tc>
        <w:tc>
          <w:tcPr>
            <w:tcW w:w="659" w:type="pct"/>
          </w:tcPr>
          <w:p w:rsidRPr="004B6AD7" w:rsidR="004B6AD7" w:rsidP="004B6AD7" w:rsidRDefault="004B6AD7" w14:paraId="22455321" w14:textId="32E6EC29">
            <w:pPr>
              <w:pStyle w:val="TableParagraph"/>
              <w:spacing w:line="275" w:lineRule="exact"/>
              <w:ind w:left="107"/>
              <w:rPr>
                <w:rFonts w:ascii="Arial" w:hAnsi="Arial" w:cs="Arial"/>
                <w:sz w:val="18"/>
                <w:szCs w:val="18"/>
              </w:rPr>
            </w:pPr>
            <w:r w:rsidRPr="004B6AD7">
              <w:rPr>
                <w:rFonts w:ascii="Arial" w:hAnsi="Arial" w:cs="Arial"/>
                <w:sz w:val="18"/>
                <w:szCs w:val="18"/>
              </w:rPr>
              <w:t>15.648,25</w:t>
            </w:r>
          </w:p>
        </w:tc>
        <w:tc>
          <w:tcPr>
            <w:tcW w:w="566" w:type="pct"/>
          </w:tcPr>
          <w:p w:rsidRPr="004B6AD7" w:rsidR="004B6AD7" w:rsidP="004B6AD7" w:rsidRDefault="004B6AD7" w14:paraId="5892D7C7" w14:textId="5FFEAF58">
            <w:pPr>
              <w:pStyle w:val="TableParagraph"/>
              <w:spacing w:line="275" w:lineRule="exact"/>
              <w:ind w:left="108"/>
              <w:rPr>
                <w:rFonts w:ascii="Arial" w:hAnsi="Arial" w:cs="Arial"/>
                <w:sz w:val="18"/>
                <w:szCs w:val="18"/>
              </w:rPr>
            </w:pPr>
            <w:r w:rsidRPr="004B6AD7">
              <w:rPr>
                <w:rFonts w:ascii="Arial" w:hAnsi="Arial" w:cs="Arial"/>
                <w:sz w:val="18"/>
                <w:szCs w:val="18"/>
              </w:rPr>
              <w:t>15.648,25</w:t>
            </w:r>
          </w:p>
        </w:tc>
        <w:tc>
          <w:tcPr>
            <w:tcW w:w="1459" w:type="pct"/>
          </w:tcPr>
          <w:p w:rsidRPr="004B6AD7" w:rsidR="004B6AD7" w:rsidP="004B6AD7" w:rsidRDefault="004B6AD7" w14:paraId="146CCF61" w14:textId="4899A3A0">
            <w:pPr>
              <w:pStyle w:val="TableParagraph"/>
              <w:ind w:left="108" w:right="618" w:hanging="1"/>
              <w:rPr>
                <w:rFonts w:ascii="Arial" w:hAnsi="Arial" w:cs="Arial"/>
                <w:sz w:val="18"/>
                <w:szCs w:val="18"/>
              </w:rPr>
            </w:pPr>
            <w:r w:rsidRPr="004B6AD7">
              <w:rPr>
                <w:rFonts w:ascii="Arial" w:hAnsi="Arial" w:cs="Arial"/>
                <w:sz w:val="18"/>
                <w:szCs w:val="18"/>
              </w:rPr>
              <w:t>Ugovor</w:t>
            </w:r>
            <w:r w:rsidRPr="004B6AD7">
              <w:rPr>
                <w:rFonts w:ascii="Arial" w:hAnsi="Arial" w:cs="Arial"/>
                <w:spacing w:val="-8"/>
                <w:sz w:val="18"/>
                <w:szCs w:val="18"/>
              </w:rPr>
              <w:t xml:space="preserve"> </w:t>
            </w:r>
            <w:r w:rsidRPr="004B6AD7">
              <w:rPr>
                <w:rFonts w:ascii="Arial" w:hAnsi="Arial" w:cs="Arial"/>
                <w:sz w:val="18"/>
                <w:szCs w:val="18"/>
              </w:rPr>
              <w:t>o</w:t>
            </w:r>
            <w:r w:rsidRPr="004B6AD7">
              <w:rPr>
                <w:rFonts w:ascii="Arial" w:hAnsi="Arial" w:cs="Arial"/>
                <w:spacing w:val="-8"/>
                <w:sz w:val="18"/>
                <w:szCs w:val="18"/>
              </w:rPr>
              <w:t xml:space="preserve"> </w:t>
            </w:r>
            <w:r w:rsidRPr="004B6AD7">
              <w:rPr>
                <w:rFonts w:ascii="Arial" w:hAnsi="Arial" w:cs="Arial"/>
                <w:sz w:val="18"/>
                <w:szCs w:val="18"/>
              </w:rPr>
              <w:t>okvirnom</w:t>
            </w:r>
            <w:r w:rsidRPr="004B6AD7">
              <w:rPr>
                <w:rFonts w:ascii="Arial" w:hAnsi="Arial" w:cs="Arial"/>
                <w:spacing w:val="-57"/>
                <w:sz w:val="18"/>
                <w:szCs w:val="18"/>
              </w:rPr>
              <w:t xml:space="preserve"> </w:t>
            </w:r>
            <w:r w:rsidRPr="004B6AD7">
              <w:rPr>
                <w:rFonts w:ascii="Arial" w:hAnsi="Arial" w:cs="Arial"/>
                <w:sz w:val="18"/>
                <w:szCs w:val="18"/>
              </w:rPr>
              <w:t>kreditu, Ugovor o</w:t>
            </w:r>
            <w:r w:rsidRPr="004B6AD7">
              <w:rPr>
                <w:rFonts w:ascii="Arial" w:hAnsi="Arial" w:cs="Arial"/>
                <w:spacing w:val="1"/>
                <w:sz w:val="18"/>
                <w:szCs w:val="18"/>
              </w:rPr>
              <w:t xml:space="preserve"> </w:t>
            </w:r>
            <w:r w:rsidRPr="004B6AD7">
              <w:rPr>
                <w:rFonts w:ascii="Arial" w:hAnsi="Arial" w:cs="Arial"/>
                <w:sz w:val="18"/>
                <w:szCs w:val="18"/>
              </w:rPr>
              <w:t>korištenju business</w:t>
            </w:r>
            <w:r w:rsidRPr="004B6AD7">
              <w:rPr>
                <w:rFonts w:ascii="Arial" w:hAnsi="Arial" w:cs="Arial"/>
                <w:spacing w:val="1"/>
                <w:sz w:val="18"/>
                <w:szCs w:val="18"/>
              </w:rPr>
              <w:t xml:space="preserve"> </w:t>
            </w:r>
            <w:r w:rsidRPr="004B6AD7">
              <w:rPr>
                <w:rFonts w:ascii="Arial" w:hAnsi="Arial" w:cs="Arial"/>
                <w:sz w:val="18"/>
                <w:szCs w:val="18"/>
              </w:rPr>
              <w:t>Mastercada</w:t>
            </w:r>
          </w:p>
        </w:tc>
        <w:tc>
          <w:tcPr>
            <w:tcW w:w="762" w:type="pct"/>
          </w:tcPr>
          <w:p w:rsidRPr="009A11F8" w:rsidR="004B6AD7" w:rsidP="004B6AD7" w:rsidRDefault="004B6AD7" w14:paraId="2D5C66CD" w14:textId="77777777">
            <w:pPr>
              <w:pStyle w:val="TableParagraph"/>
              <w:spacing w:before="1"/>
              <w:ind w:left="108" w:right="364" w:hanging="1"/>
              <w:jc w:val="both"/>
              <w:rPr>
                <w:rFonts w:ascii="Arial" w:hAnsi="Arial" w:cs="Arial"/>
                <w:sz w:val="18"/>
                <w:szCs w:val="18"/>
              </w:rPr>
            </w:pPr>
          </w:p>
        </w:tc>
      </w:tr>
    </w:tbl>
    <w:p w:rsidRPr="00841C1E" w:rsidR="00862EA6" w:rsidP="00841C1E" w:rsidRDefault="00862EA6" w14:paraId="577CE604" w14:textId="77777777">
      <w:pPr>
        <w:sectPr w:rsidRPr="00841C1E" w:rsidR="00862EA6" w:rsidSect="008B51C6">
          <w:type w:val="continuous"/>
          <w:pgSz w:w="11910" w:h="16840"/>
          <w:pgMar w:top="1418" w:right="1418" w:bottom="1418" w:left="1418" w:header="0" w:footer="1661" w:gutter="0"/>
          <w:cols w:space="720"/>
        </w:sectPr>
      </w:pPr>
    </w:p>
    <w:p w:rsidR="00862EA6" w:rsidP="00862EA6" w:rsidRDefault="00862EA6" w14:paraId="56A0F9C7" w14:textId="23F7B8AB">
      <w:pPr>
        <w:sectPr w:rsidR="00862EA6" w:rsidSect="002A4349">
          <w:footerReference w:type="default" r:id="rId11"/>
          <w:type w:val="continuous"/>
          <w:pgSz w:w="11910" w:h="16840"/>
          <w:pgMar w:top="460" w:right="280" w:bottom="460" w:left="1100" w:header="0" w:footer="0" w:gutter="0"/>
          <w:cols w:space="720"/>
        </w:sectPr>
      </w:pPr>
    </w:p>
    <w:p w:rsidR="00EF6CA3" w:rsidP="00A32F04" w:rsidRDefault="004B6AD7" w14:paraId="1D0C173A" w14:textId="2FE4B41E">
      <w:pPr>
        <w:overflowPunct/>
        <w:autoSpaceDE/>
        <w:autoSpaceDN/>
        <w:adjustRightInd/>
        <w:textAlignment w:val="auto"/>
        <w:rPr>
          <w:rFonts w:ascii="Arial" w:hAnsi="Arial" w:cs="Arial"/>
          <w:sz w:val="24"/>
          <w:szCs w:val="24"/>
        </w:rPr>
      </w:pPr>
      <w:r>
        <w:rPr>
          <w:rFonts w:ascii="Arial" w:hAnsi="Arial" w:cs="Arial"/>
          <w:sz w:val="24"/>
          <w:szCs w:val="24"/>
        </w:rPr>
        <w:lastRenderedPageBreak/>
        <w:t xml:space="preserve">Osporene tražbine vjerovnika I. višeg isplatnog reda </w:t>
      </w:r>
    </w:p>
    <w:p w:rsidR="004B6AD7" w:rsidP="00A32F04" w:rsidRDefault="004B6AD7" w14:paraId="73DEAC7A" w14:textId="542394B3">
      <w:pPr>
        <w:overflowPunct/>
        <w:autoSpaceDE/>
        <w:autoSpaceDN/>
        <w:adjustRightInd/>
        <w:textAlignment w:val="auto"/>
        <w:rPr>
          <w:rFonts w:ascii="Arial" w:hAnsi="Arial" w:cs="Arial"/>
          <w:sz w:val="24"/>
          <w:szCs w:val="24"/>
        </w:rPr>
      </w:pPr>
    </w:p>
    <w:tbl>
      <w:tblPr>
        <w:tblStyle w:val="TableNormal"/>
        <w:tblW w:w="4974"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385"/>
        <w:gridCol w:w="1996"/>
        <w:gridCol w:w="1228"/>
        <w:gridCol w:w="1112"/>
        <w:gridCol w:w="1325"/>
        <w:gridCol w:w="1489"/>
        <w:gridCol w:w="1462"/>
        <w:gridCol w:w="18"/>
      </w:tblGrid>
      <w:tr w:rsidRPr="0060272F" w:rsidR="00380CBB" w:rsidTr="00DA31B2" w14:paraId="6DC1E6EA" w14:textId="77777777">
        <w:trPr>
          <w:gridAfter w:val="1"/>
          <w:wAfter w:w="10" w:type="pct"/>
          <w:trHeight w:val="1461"/>
        </w:trPr>
        <w:tc>
          <w:tcPr>
            <w:tcW w:w="213" w:type="pct"/>
          </w:tcPr>
          <w:p w:rsidRPr="0060272F" w:rsidR="00A1265D" w:rsidP="00657447" w:rsidRDefault="00A1265D" w14:paraId="58F8A138" w14:textId="77777777">
            <w:pPr>
              <w:pStyle w:val="TableParagraph"/>
              <w:rPr>
                <w:rFonts w:ascii="Arial" w:hAnsi="Arial" w:cs="Arial"/>
                <w:b/>
                <w:sz w:val="18"/>
                <w:szCs w:val="18"/>
              </w:rPr>
            </w:pPr>
          </w:p>
          <w:p w:rsidRPr="0060272F" w:rsidR="00A1265D" w:rsidP="00657447" w:rsidRDefault="00A1265D" w14:paraId="554DD40F" w14:textId="77777777">
            <w:pPr>
              <w:pStyle w:val="TableParagraph"/>
              <w:spacing w:before="10"/>
              <w:rPr>
                <w:rFonts w:ascii="Arial" w:hAnsi="Arial" w:cs="Arial"/>
                <w:b/>
                <w:sz w:val="18"/>
                <w:szCs w:val="18"/>
              </w:rPr>
            </w:pPr>
          </w:p>
          <w:p w:rsidRPr="0060272F" w:rsidR="00A1265D" w:rsidP="00657447" w:rsidRDefault="00A1265D" w14:paraId="25CD20D0" w14:textId="77777777">
            <w:pPr>
              <w:pStyle w:val="TableParagraph"/>
              <w:ind w:left="107"/>
              <w:rPr>
                <w:rFonts w:ascii="Arial" w:hAnsi="Arial" w:cs="Arial"/>
                <w:sz w:val="18"/>
                <w:szCs w:val="18"/>
              </w:rPr>
            </w:pPr>
            <w:r w:rsidRPr="0060272F">
              <w:rPr>
                <w:rFonts w:ascii="Arial" w:hAnsi="Arial" w:cs="Arial"/>
                <w:sz w:val="18"/>
                <w:szCs w:val="18"/>
              </w:rPr>
              <w:t>Rb</w:t>
            </w:r>
          </w:p>
        </w:tc>
        <w:tc>
          <w:tcPr>
            <w:tcW w:w="1107" w:type="pct"/>
          </w:tcPr>
          <w:p w:rsidRPr="0060272F" w:rsidR="00A1265D" w:rsidP="00657447" w:rsidRDefault="00A1265D" w14:paraId="49708B7A" w14:textId="77777777">
            <w:pPr>
              <w:pStyle w:val="TableParagraph"/>
              <w:ind w:left="463" w:right="446"/>
              <w:jc w:val="center"/>
              <w:rPr>
                <w:rFonts w:ascii="Arial" w:hAnsi="Arial" w:cs="Arial"/>
                <w:sz w:val="18"/>
                <w:szCs w:val="18"/>
              </w:rPr>
            </w:pPr>
            <w:r w:rsidRPr="0060272F">
              <w:rPr>
                <w:rFonts w:ascii="Arial" w:hAnsi="Arial" w:cs="Arial"/>
                <w:sz w:val="18"/>
                <w:szCs w:val="18"/>
              </w:rPr>
              <w:t>Ime</w:t>
            </w:r>
            <w:r w:rsidRPr="0060272F">
              <w:rPr>
                <w:rFonts w:ascii="Arial" w:hAnsi="Arial" w:cs="Arial"/>
                <w:spacing w:val="-9"/>
                <w:sz w:val="18"/>
                <w:szCs w:val="18"/>
              </w:rPr>
              <w:t xml:space="preserve"> </w:t>
            </w:r>
            <w:r w:rsidRPr="0060272F">
              <w:rPr>
                <w:rFonts w:ascii="Arial" w:hAnsi="Arial" w:cs="Arial"/>
                <w:sz w:val="18"/>
                <w:szCs w:val="18"/>
              </w:rPr>
              <w:t>i</w:t>
            </w:r>
            <w:r w:rsidRPr="0060272F">
              <w:rPr>
                <w:rFonts w:ascii="Arial" w:hAnsi="Arial" w:cs="Arial"/>
                <w:spacing w:val="-8"/>
                <w:sz w:val="18"/>
                <w:szCs w:val="18"/>
              </w:rPr>
              <w:t xml:space="preserve"> </w:t>
            </w:r>
            <w:r w:rsidRPr="0060272F">
              <w:rPr>
                <w:rFonts w:ascii="Arial" w:hAnsi="Arial" w:cs="Arial"/>
                <w:sz w:val="18"/>
                <w:szCs w:val="18"/>
              </w:rPr>
              <w:t>prezime</w:t>
            </w:r>
            <w:r w:rsidRPr="0060272F">
              <w:rPr>
                <w:rFonts w:ascii="Arial" w:hAnsi="Arial" w:cs="Arial"/>
                <w:spacing w:val="-57"/>
                <w:sz w:val="18"/>
                <w:szCs w:val="18"/>
              </w:rPr>
              <w:t xml:space="preserve"> </w:t>
            </w:r>
            <w:r w:rsidRPr="0060272F">
              <w:rPr>
                <w:rFonts w:ascii="Arial" w:hAnsi="Arial" w:cs="Arial"/>
                <w:sz w:val="18"/>
                <w:szCs w:val="18"/>
              </w:rPr>
              <w:t>adresa</w:t>
            </w:r>
            <w:r w:rsidRPr="0060272F">
              <w:rPr>
                <w:rFonts w:ascii="Arial" w:hAnsi="Arial" w:cs="Arial"/>
                <w:spacing w:val="1"/>
                <w:sz w:val="18"/>
                <w:szCs w:val="18"/>
              </w:rPr>
              <w:t xml:space="preserve"> </w:t>
            </w:r>
            <w:r w:rsidRPr="0060272F">
              <w:rPr>
                <w:rFonts w:ascii="Arial" w:hAnsi="Arial" w:cs="Arial"/>
                <w:sz w:val="18"/>
                <w:szCs w:val="18"/>
              </w:rPr>
              <w:t>vjerovnika</w:t>
            </w:r>
          </w:p>
        </w:tc>
        <w:tc>
          <w:tcPr>
            <w:tcW w:w="681" w:type="pct"/>
          </w:tcPr>
          <w:p w:rsidRPr="0060272F" w:rsidR="00A1265D" w:rsidP="00657447" w:rsidRDefault="00A1265D" w14:paraId="7DA39ED5" w14:textId="77777777">
            <w:pPr>
              <w:pStyle w:val="TableParagraph"/>
              <w:rPr>
                <w:rFonts w:ascii="Arial" w:hAnsi="Arial" w:cs="Arial"/>
                <w:b/>
                <w:sz w:val="18"/>
                <w:szCs w:val="18"/>
              </w:rPr>
            </w:pPr>
          </w:p>
          <w:p w:rsidRPr="0060272F" w:rsidR="00A1265D" w:rsidP="00657447" w:rsidRDefault="00A1265D" w14:paraId="09115794" w14:textId="77777777">
            <w:pPr>
              <w:pStyle w:val="TableParagraph"/>
              <w:spacing w:before="10"/>
              <w:rPr>
                <w:rFonts w:ascii="Arial" w:hAnsi="Arial" w:cs="Arial"/>
                <w:b/>
                <w:sz w:val="18"/>
                <w:szCs w:val="18"/>
              </w:rPr>
            </w:pPr>
          </w:p>
          <w:p w:rsidRPr="0060272F" w:rsidR="00A1265D" w:rsidP="00657447" w:rsidRDefault="00A1265D" w14:paraId="79598887" w14:textId="77777777">
            <w:pPr>
              <w:pStyle w:val="TableParagraph"/>
              <w:ind w:left="166"/>
              <w:rPr>
                <w:rFonts w:ascii="Arial" w:hAnsi="Arial" w:cs="Arial"/>
                <w:sz w:val="18"/>
                <w:szCs w:val="18"/>
              </w:rPr>
            </w:pPr>
            <w:r w:rsidRPr="0060272F">
              <w:rPr>
                <w:rFonts w:ascii="Arial" w:hAnsi="Arial" w:cs="Arial"/>
                <w:sz w:val="18"/>
                <w:szCs w:val="18"/>
              </w:rPr>
              <w:t>OIB</w:t>
            </w:r>
            <w:r w:rsidRPr="0060272F">
              <w:rPr>
                <w:rFonts w:ascii="Arial" w:hAnsi="Arial" w:cs="Arial"/>
                <w:spacing w:val="-3"/>
                <w:sz w:val="18"/>
                <w:szCs w:val="18"/>
              </w:rPr>
              <w:t xml:space="preserve"> </w:t>
            </w:r>
            <w:r w:rsidRPr="0060272F">
              <w:rPr>
                <w:rFonts w:ascii="Arial" w:hAnsi="Arial" w:cs="Arial"/>
                <w:sz w:val="18"/>
                <w:szCs w:val="18"/>
              </w:rPr>
              <w:t>vjerovnika</w:t>
            </w:r>
          </w:p>
        </w:tc>
        <w:tc>
          <w:tcPr>
            <w:tcW w:w="617" w:type="pct"/>
          </w:tcPr>
          <w:p w:rsidRPr="0060272F" w:rsidR="00A1265D" w:rsidP="00657447" w:rsidRDefault="00A1265D" w14:paraId="7AD792FC" w14:textId="77777777">
            <w:pPr>
              <w:pStyle w:val="TableParagraph"/>
              <w:ind w:right="188"/>
              <w:rPr>
                <w:rFonts w:ascii="Arial" w:hAnsi="Arial" w:cs="Arial"/>
                <w:sz w:val="18"/>
                <w:szCs w:val="18"/>
              </w:rPr>
            </w:pPr>
          </w:p>
          <w:p w:rsidRPr="0060272F" w:rsidR="00A1265D" w:rsidP="00657447" w:rsidRDefault="00A1265D" w14:paraId="3B2EB5C6" w14:textId="77777777">
            <w:pPr>
              <w:pStyle w:val="TableParagraph"/>
              <w:ind w:right="188"/>
              <w:rPr>
                <w:rFonts w:ascii="Arial" w:hAnsi="Arial" w:cs="Arial"/>
                <w:spacing w:val="1"/>
                <w:sz w:val="18"/>
                <w:szCs w:val="18"/>
              </w:rPr>
            </w:pPr>
            <w:r w:rsidRPr="0060272F">
              <w:rPr>
                <w:rFonts w:ascii="Arial" w:hAnsi="Arial" w:cs="Arial"/>
                <w:sz w:val="18"/>
                <w:szCs w:val="18"/>
              </w:rPr>
              <w:t>Iznos</w:t>
            </w:r>
          </w:p>
          <w:p w:rsidRPr="0060272F" w:rsidR="00A1265D" w:rsidP="00657447" w:rsidRDefault="00A1265D" w14:paraId="0A0039E2" w14:textId="77777777">
            <w:pPr>
              <w:pStyle w:val="TableParagraph"/>
              <w:ind w:right="188"/>
              <w:rPr>
                <w:rFonts w:ascii="Arial" w:hAnsi="Arial" w:cs="Arial"/>
                <w:sz w:val="18"/>
                <w:szCs w:val="18"/>
              </w:rPr>
            </w:pPr>
            <w:r w:rsidRPr="0060272F">
              <w:rPr>
                <w:rFonts w:ascii="Arial" w:hAnsi="Arial" w:cs="Arial"/>
                <w:sz w:val="18"/>
                <w:szCs w:val="18"/>
              </w:rPr>
              <w:t xml:space="preserve">prijavljene </w:t>
            </w:r>
            <w:r w:rsidRPr="0060272F">
              <w:rPr>
                <w:rFonts w:ascii="Arial" w:hAnsi="Arial" w:cs="Arial"/>
                <w:spacing w:val="-58"/>
                <w:sz w:val="18"/>
                <w:szCs w:val="18"/>
              </w:rPr>
              <w:t xml:space="preserve"> </w:t>
            </w:r>
            <w:r w:rsidRPr="0060272F">
              <w:rPr>
                <w:rFonts w:ascii="Arial" w:hAnsi="Arial" w:cs="Arial"/>
                <w:sz w:val="18"/>
                <w:szCs w:val="18"/>
              </w:rPr>
              <w:t>tražbine</w:t>
            </w:r>
            <w:r w:rsidRPr="0060272F">
              <w:rPr>
                <w:rFonts w:ascii="Arial" w:hAnsi="Arial" w:cs="Arial"/>
                <w:spacing w:val="1"/>
                <w:sz w:val="18"/>
                <w:szCs w:val="18"/>
              </w:rPr>
              <w:t xml:space="preserve"> </w:t>
            </w:r>
            <w:r w:rsidRPr="0060272F">
              <w:rPr>
                <w:rFonts w:ascii="Arial" w:hAnsi="Arial" w:cs="Arial"/>
                <w:sz w:val="18"/>
                <w:szCs w:val="18"/>
              </w:rPr>
              <w:t>(eur)</w:t>
            </w:r>
            <w:r w:rsidRPr="0060272F">
              <w:rPr>
                <w:rFonts w:ascii="Arial" w:hAnsi="Arial" w:cs="Arial"/>
                <w:sz w:val="18"/>
                <w:szCs w:val="18"/>
                <w:vertAlign w:val="superscript"/>
              </w:rPr>
              <w:t>1</w:t>
            </w:r>
          </w:p>
        </w:tc>
        <w:tc>
          <w:tcPr>
            <w:tcW w:w="735" w:type="pct"/>
          </w:tcPr>
          <w:p w:rsidRPr="0060272F" w:rsidR="00A1265D" w:rsidP="00657447" w:rsidRDefault="00A1265D" w14:paraId="45B95B7B" w14:textId="77777777">
            <w:pPr>
              <w:pStyle w:val="TableParagraph"/>
              <w:rPr>
                <w:rFonts w:ascii="Arial" w:hAnsi="Arial" w:cs="Arial"/>
                <w:b/>
                <w:sz w:val="18"/>
                <w:szCs w:val="18"/>
              </w:rPr>
            </w:pPr>
          </w:p>
          <w:p w:rsidRPr="0060272F" w:rsidR="00A1265D" w:rsidP="00657447" w:rsidRDefault="00A1265D" w14:paraId="72F7695A" w14:textId="77777777">
            <w:pPr>
              <w:pStyle w:val="TableParagraph"/>
              <w:ind w:right="318"/>
              <w:rPr>
                <w:rFonts w:ascii="Arial" w:hAnsi="Arial" w:cs="Arial"/>
                <w:sz w:val="18"/>
                <w:szCs w:val="18"/>
              </w:rPr>
            </w:pPr>
            <w:r w:rsidRPr="0060272F">
              <w:rPr>
                <w:rFonts w:ascii="Arial" w:hAnsi="Arial" w:cs="Arial"/>
                <w:sz w:val="18"/>
                <w:szCs w:val="18"/>
              </w:rPr>
              <w:t>Pravna osnova</w:t>
            </w:r>
            <w:r w:rsidRPr="0060272F">
              <w:rPr>
                <w:rFonts w:ascii="Arial" w:hAnsi="Arial" w:cs="Arial"/>
                <w:spacing w:val="1"/>
                <w:sz w:val="18"/>
                <w:szCs w:val="18"/>
              </w:rPr>
              <w:t xml:space="preserve"> </w:t>
            </w:r>
            <w:r w:rsidRPr="0060272F">
              <w:rPr>
                <w:rFonts w:ascii="Arial" w:hAnsi="Arial" w:cs="Arial"/>
                <w:sz w:val="18"/>
                <w:szCs w:val="18"/>
              </w:rPr>
              <w:t>prijavljene</w:t>
            </w:r>
            <w:r w:rsidRPr="0060272F">
              <w:rPr>
                <w:rFonts w:ascii="Arial" w:hAnsi="Arial" w:cs="Arial"/>
                <w:spacing w:val="-15"/>
                <w:sz w:val="18"/>
                <w:szCs w:val="18"/>
              </w:rPr>
              <w:t xml:space="preserve"> </w:t>
            </w:r>
            <w:r w:rsidRPr="0060272F">
              <w:rPr>
                <w:rFonts w:ascii="Arial" w:hAnsi="Arial" w:cs="Arial"/>
                <w:sz w:val="18"/>
                <w:szCs w:val="18"/>
              </w:rPr>
              <w:t>tražbine</w:t>
            </w:r>
          </w:p>
        </w:tc>
        <w:tc>
          <w:tcPr>
            <w:tcW w:w="826" w:type="pct"/>
          </w:tcPr>
          <w:p w:rsidRPr="0060272F" w:rsidR="00A1265D" w:rsidP="00A1265D" w:rsidRDefault="00A1265D" w14:paraId="01C8764D" w14:textId="77777777">
            <w:pPr>
              <w:pStyle w:val="TableParagraph"/>
              <w:ind w:left="280" w:right="259" w:hanging="1"/>
              <w:jc w:val="center"/>
              <w:rPr>
                <w:rFonts w:ascii="Arial" w:hAnsi="Arial" w:cs="Arial"/>
                <w:sz w:val="18"/>
                <w:szCs w:val="18"/>
              </w:rPr>
            </w:pPr>
            <w:r w:rsidRPr="0060272F">
              <w:rPr>
                <w:rFonts w:ascii="Arial" w:hAnsi="Arial" w:cs="Arial"/>
                <w:sz w:val="18"/>
                <w:szCs w:val="18"/>
              </w:rPr>
              <w:t>Iznos</w:t>
            </w:r>
            <w:r w:rsidRPr="0060272F">
              <w:rPr>
                <w:rFonts w:ascii="Arial" w:hAnsi="Arial" w:cs="Arial"/>
                <w:spacing w:val="1"/>
                <w:sz w:val="18"/>
                <w:szCs w:val="18"/>
              </w:rPr>
              <w:t xml:space="preserve"> </w:t>
            </w:r>
            <w:r w:rsidRPr="0060272F">
              <w:rPr>
                <w:rFonts w:ascii="Arial" w:hAnsi="Arial" w:cs="Arial"/>
                <w:spacing w:val="-1"/>
                <w:sz w:val="18"/>
                <w:szCs w:val="18"/>
              </w:rPr>
              <w:t>osporene</w:t>
            </w:r>
            <w:r w:rsidRPr="0060272F">
              <w:rPr>
                <w:rFonts w:ascii="Arial" w:hAnsi="Arial" w:cs="Arial"/>
                <w:spacing w:val="-57"/>
                <w:sz w:val="18"/>
                <w:szCs w:val="18"/>
              </w:rPr>
              <w:t xml:space="preserve"> </w:t>
            </w:r>
            <w:r w:rsidRPr="0060272F">
              <w:rPr>
                <w:rFonts w:ascii="Arial" w:hAnsi="Arial" w:cs="Arial"/>
                <w:sz w:val="18"/>
                <w:szCs w:val="18"/>
              </w:rPr>
              <w:t>tražbine</w:t>
            </w:r>
          </w:p>
          <w:p w:rsidRPr="0060272F" w:rsidR="00A1265D" w:rsidP="00A1265D" w:rsidRDefault="00A1265D" w14:paraId="2616A511" w14:textId="026F1948">
            <w:pPr>
              <w:pStyle w:val="TableParagraph"/>
              <w:spacing w:before="82"/>
              <w:ind w:left="492"/>
              <w:rPr>
                <w:rFonts w:ascii="Arial" w:hAnsi="Arial" w:cs="Arial"/>
                <w:sz w:val="18"/>
                <w:szCs w:val="18"/>
              </w:rPr>
            </w:pPr>
            <w:r w:rsidRPr="0060272F">
              <w:rPr>
                <w:rFonts w:ascii="Arial" w:hAnsi="Arial" w:cs="Arial"/>
                <w:sz w:val="18"/>
                <w:szCs w:val="18"/>
              </w:rPr>
              <w:t>(eur)</w:t>
            </w:r>
          </w:p>
        </w:tc>
        <w:tc>
          <w:tcPr>
            <w:tcW w:w="811" w:type="pct"/>
          </w:tcPr>
          <w:p w:rsidRPr="0060272F" w:rsidR="00A1265D" w:rsidP="00657447" w:rsidRDefault="00A1265D" w14:paraId="4DC7317A" w14:textId="77777777">
            <w:pPr>
              <w:pStyle w:val="TableParagraph"/>
              <w:ind w:left="176" w:right="150" w:hanging="2"/>
              <w:jc w:val="center"/>
              <w:rPr>
                <w:rFonts w:ascii="Arial" w:hAnsi="Arial" w:cs="Arial"/>
                <w:sz w:val="18"/>
                <w:szCs w:val="18"/>
              </w:rPr>
            </w:pPr>
            <w:r w:rsidRPr="0060272F">
              <w:rPr>
                <w:rFonts w:ascii="Arial" w:hAnsi="Arial" w:cs="Arial"/>
                <w:sz w:val="18"/>
                <w:szCs w:val="18"/>
              </w:rPr>
              <w:t>Oznaka ovršne</w:t>
            </w:r>
            <w:r w:rsidRPr="0060272F">
              <w:rPr>
                <w:rFonts w:ascii="Arial" w:hAnsi="Arial" w:cs="Arial"/>
                <w:spacing w:val="1"/>
                <w:sz w:val="18"/>
                <w:szCs w:val="18"/>
              </w:rPr>
              <w:t xml:space="preserve"> </w:t>
            </w:r>
            <w:r w:rsidRPr="0060272F">
              <w:rPr>
                <w:rFonts w:ascii="Arial" w:hAnsi="Arial" w:cs="Arial"/>
                <w:sz w:val="18"/>
                <w:szCs w:val="18"/>
              </w:rPr>
              <w:t>isprave ako se</w:t>
            </w:r>
            <w:r w:rsidRPr="0060272F">
              <w:rPr>
                <w:rFonts w:ascii="Arial" w:hAnsi="Arial" w:cs="Arial"/>
                <w:spacing w:val="1"/>
                <w:sz w:val="18"/>
                <w:szCs w:val="18"/>
              </w:rPr>
              <w:t xml:space="preserve"> </w:t>
            </w:r>
            <w:r w:rsidRPr="0060272F">
              <w:rPr>
                <w:rFonts w:ascii="Arial" w:hAnsi="Arial" w:cs="Arial"/>
                <w:sz w:val="18"/>
                <w:szCs w:val="18"/>
              </w:rPr>
              <w:t>tražbine</w:t>
            </w:r>
            <w:r w:rsidRPr="0060272F">
              <w:rPr>
                <w:rFonts w:ascii="Arial" w:hAnsi="Arial" w:cs="Arial"/>
                <w:spacing w:val="-14"/>
                <w:sz w:val="18"/>
                <w:szCs w:val="18"/>
              </w:rPr>
              <w:t xml:space="preserve"> </w:t>
            </w:r>
            <w:r w:rsidRPr="0060272F">
              <w:rPr>
                <w:rFonts w:ascii="Arial" w:hAnsi="Arial" w:cs="Arial"/>
                <w:sz w:val="18"/>
                <w:szCs w:val="18"/>
              </w:rPr>
              <w:t>zasniva</w:t>
            </w:r>
            <w:r w:rsidRPr="0060272F">
              <w:rPr>
                <w:rFonts w:ascii="Arial" w:hAnsi="Arial" w:cs="Arial"/>
                <w:spacing w:val="-57"/>
                <w:sz w:val="18"/>
                <w:szCs w:val="18"/>
              </w:rPr>
              <w:t xml:space="preserve"> </w:t>
            </w:r>
            <w:r w:rsidRPr="0060272F">
              <w:rPr>
                <w:rFonts w:ascii="Arial" w:hAnsi="Arial" w:cs="Arial"/>
                <w:sz w:val="18"/>
                <w:szCs w:val="18"/>
              </w:rPr>
              <w:t>na ovršnoj</w:t>
            </w:r>
            <w:r w:rsidRPr="0060272F">
              <w:rPr>
                <w:rFonts w:ascii="Arial" w:hAnsi="Arial" w:cs="Arial"/>
                <w:spacing w:val="1"/>
                <w:sz w:val="18"/>
                <w:szCs w:val="18"/>
              </w:rPr>
              <w:t xml:space="preserve"> </w:t>
            </w:r>
            <w:r w:rsidRPr="0060272F">
              <w:rPr>
                <w:rFonts w:ascii="Arial" w:hAnsi="Arial" w:cs="Arial"/>
                <w:sz w:val="18"/>
                <w:szCs w:val="18"/>
              </w:rPr>
              <w:t>ispravi</w:t>
            </w:r>
          </w:p>
        </w:tc>
      </w:tr>
      <w:tr w:rsidRPr="0060272F" w:rsidR="00380CBB" w:rsidTr="00DA31B2" w14:paraId="1572EDB1" w14:textId="5F60FD1A">
        <w:trPr>
          <w:trHeight w:val="1461"/>
        </w:trPr>
        <w:tc>
          <w:tcPr>
            <w:tcW w:w="213" w:type="pct"/>
          </w:tcPr>
          <w:p w:rsidRPr="0060272F" w:rsidR="0060272F" w:rsidP="0060272F" w:rsidRDefault="0060272F" w14:paraId="40C2CA41" w14:textId="30006CF7">
            <w:pPr>
              <w:pStyle w:val="TableParagraph"/>
              <w:rPr>
                <w:rFonts w:ascii="Arial" w:hAnsi="Arial" w:cs="Arial"/>
                <w:b/>
                <w:sz w:val="18"/>
                <w:szCs w:val="18"/>
              </w:rPr>
            </w:pPr>
            <w:r w:rsidRPr="0060272F">
              <w:rPr>
                <w:rFonts w:ascii="Arial" w:hAnsi="Arial" w:cs="Arial"/>
                <w:sz w:val="18"/>
                <w:szCs w:val="18"/>
              </w:rPr>
              <w:t>2</w:t>
            </w:r>
          </w:p>
        </w:tc>
        <w:tc>
          <w:tcPr>
            <w:tcW w:w="1107" w:type="pct"/>
          </w:tcPr>
          <w:p w:rsidRPr="0060272F" w:rsidR="0060272F" w:rsidP="0060272F" w:rsidRDefault="0060272F" w14:paraId="0BD5FDE0" w14:textId="1B610E7C">
            <w:pPr>
              <w:pStyle w:val="TableParagraph"/>
              <w:ind w:left="463" w:right="446"/>
              <w:jc w:val="center"/>
              <w:rPr>
                <w:rFonts w:ascii="Arial" w:hAnsi="Arial" w:cs="Arial"/>
                <w:sz w:val="18"/>
                <w:szCs w:val="18"/>
              </w:rPr>
            </w:pPr>
            <w:r w:rsidRPr="0060272F">
              <w:rPr>
                <w:rFonts w:ascii="Arial" w:hAnsi="Arial" w:cs="Arial"/>
                <w:sz w:val="18"/>
                <w:szCs w:val="18"/>
              </w:rPr>
              <w:t>Magdalena</w:t>
            </w:r>
            <w:r w:rsidRPr="0060272F">
              <w:rPr>
                <w:rFonts w:ascii="Arial" w:hAnsi="Arial" w:cs="Arial"/>
                <w:spacing w:val="1"/>
                <w:sz w:val="18"/>
                <w:szCs w:val="18"/>
              </w:rPr>
              <w:t xml:space="preserve"> </w:t>
            </w:r>
            <w:r w:rsidRPr="0060272F">
              <w:rPr>
                <w:rFonts w:ascii="Arial" w:hAnsi="Arial" w:cs="Arial"/>
                <w:sz w:val="18"/>
                <w:szCs w:val="18"/>
              </w:rPr>
              <w:t>Perković, Dugo</w:t>
            </w:r>
            <w:r w:rsidRPr="0060272F">
              <w:rPr>
                <w:rFonts w:ascii="Arial" w:hAnsi="Arial" w:cs="Arial"/>
                <w:spacing w:val="1"/>
                <w:sz w:val="18"/>
                <w:szCs w:val="18"/>
              </w:rPr>
              <w:t xml:space="preserve"> </w:t>
            </w:r>
            <w:r w:rsidRPr="0060272F">
              <w:rPr>
                <w:rFonts w:ascii="Arial" w:hAnsi="Arial" w:cs="Arial"/>
                <w:sz w:val="18"/>
                <w:szCs w:val="18"/>
              </w:rPr>
              <w:t>Selo, Brinjska ulica</w:t>
            </w:r>
            <w:r w:rsidRPr="0060272F">
              <w:rPr>
                <w:rFonts w:ascii="Arial" w:hAnsi="Arial" w:cs="Arial"/>
                <w:spacing w:val="-57"/>
                <w:sz w:val="18"/>
                <w:szCs w:val="18"/>
              </w:rPr>
              <w:t xml:space="preserve"> </w:t>
            </w:r>
            <w:r w:rsidRPr="0060272F">
              <w:rPr>
                <w:rFonts w:ascii="Arial" w:hAnsi="Arial" w:cs="Arial"/>
                <w:sz w:val="18"/>
                <w:szCs w:val="18"/>
              </w:rPr>
              <w:t>5</w:t>
            </w:r>
          </w:p>
        </w:tc>
        <w:tc>
          <w:tcPr>
            <w:tcW w:w="681" w:type="pct"/>
          </w:tcPr>
          <w:p w:rsidRPr="0060272F" w:rsidR="0060272F" w:rsidP="0060272F" w:rsidRDefault="0060272F" w14:paraId="2B79412F" w14:textId="75755AD9">
            <w:pPr>
              <w:pStyle w:val="TableParagraph"/>
              <w:rPr>
                <w:rFonts w:ascii="Arial" w:hAnsi="Arial" w:cs="Arial"/>
                <w:b/>
                <w:sz w:val="18"/>
                <w:szCs w:val="18"/>
              </w:rPr>
            </w:pPr>
            <w:r w:rsidRPr="0060272F">
              <w:rPr>
                <w:rFonts w:ascii="Arial" w:hAnsi="Arial" w:cs="Arial"/>
                <w:sz w:val="18"/>
                <w:szCs w:val="18"/>
              </w:rPr>
              <w:t>93390047393</w:t>
            </w:r>
          </w:p>
        </w:tc>
        <w:tc>
          <w:tcPr>
            <w:tcW w:w="617" w:type="pct"/>
          </w:tcPr>
          <w:p w:rsidRPr="0060272F" w:rsidR="0060272F" w:rsidP="0060272F" w:rsidRDefault="0060272F" w14:paraId="65C67480" w14:textId="322B32B1">
            <w:pPr>
              <w:pStyle w:val="TableParagraph"/>
              <w:ind w:right="188"/>
              <w:rPr>
                <w:rFonts w:ascii="Arial" w:hAnsi="Arial" w:cs="Arial"/>
                <w:sz w:val="18"/>
                <w:szCs w:val="18"/>
              </w:rPr>
            </w:pPr>
            <w:r w:rsidRPr="0060272F">
              <w:rPr>
                <w:rFonts w:ascii="Arial" w:hAnsi="Arial" w:cs="Arial"/>
                <w:sz w:val="18"/>
                <w:szCs w:val="18"/>
              </w:rPr>
              <w:t>21.777,16</w:t>
            </w:r>
          </w:p>
        </w:tc>
        <w:tc>
          <w:tcPr>
            <w:tcW w:w="735" w:type="pct"/>
          </w:tcPr>
          <w:p w:rsidRPr="0060272F" w:rsidR="0060272F" w:rsidP="0060272F" w:rsidRDefault="0060272F" w14:paraId="097036D5" w14:textId="3E446D85">
            <w:pPr>
              <w:pStyle w:val="TableParagraph"/>
              <w:rPr>
                <w:rFonts w:ascii="Arial" w:hAnsi="Arial" w:cs="Arial"/>
                <w:b/>
                <w:sz w:val="18"/>
                <w:szCs w:val="18"/>
              </w:rPr>
            </w:pPr>
            <w:r w:rsidRPr="0060272F">
              <w:rPr>
                <w:rFonts w:ascii="Arial" w:hAnsi="Arial" w:cs="Arial"/>
                <w:sz w:val="18"/>
                <w:szCs w:val="18"/>
              </w:rPr>
              <w:t>Potraživanje</w:t>
            </w:r>
            <w:r w:rsidRPr="0060272F">
              <w:rPr>
                <w:rFonts w:ascii="Arial" w:hAnsi="Arial" w:cs="Arial"/>
                <w:spacing w:val="1"/>
                <w:sz w:val="18"/>
                <w:szCs w:val="18"/>
              </w:rPr>
              <w:t xml:space="preserve"> </w:t>
            </w:r>
            <w:r w:rsidRPr="0060272F">
              <w:rPr>
                <w:rFonts w:ascii="Arial" w:hAnsi="Arial" w:cs="Arial"/>
                <w:sz w:val="18"/>
                <w:szCs w:val="18"/>
              </w:rPr>
              <w:t>dosuđeno</w:t>
            </w:r>
            <w:r w:rsidRPr="0060272F">
              <w:rPr>
                <w:rFonts w:ascii="Arial" w:hAnsi="Arial" w:cs="Arial"/>
                <w:spacing w:val="-57"/>
                <w:sz w:val="18"/>
                <w:szCs w:val="18"/>
              </w:rPr>
              <w:t xml:space="preserve"> </w:t>
            </w:r>
            <w:r w:rsidRPr="0060272F">
              <w:rPr>
                <w:rFonts w:ascii="Arial" w:hAnsi="Arial" w:cs="Arial"/>
                <w:sz w:val="18"/>
                <w:szCs w:val="18"/>
              </w:rPr>
              <w:t>temeljem</w:t>
            </w:r>
            <w:r w:rsidRPr="0060272F">
              <w:rPr>
                <w:rFonts w:ascii="Arial" w:hAnsi="Arial" w:cs="Arial"/>
                <w:spacing w:val="1"/>
                <w:sz w:val="18"/>
                <w:szCs w:val="18"/>
              </w:rPr>
              <w:t xml:space="preserve"> </w:t>
            </w:r>
            <w:r w:rsidRPr="0060272F">
              <w:rPr>
                <w:rFonts w:ascii="Arial" w:hAnsi="Arial" w:cs="Arial"/>
                <w:sz w:val="18"/>
                <w:szCs w:val="18"/>
              </w:rPr>
              <w:t>nepravomoćne presude</w:t>
            </w:r>
            <w:r w:rsidRPr="0060272F">
              <w:rPr>
                <w:rFonts w:ascii="Arial" w:hAnsi="Arial" w:cs="Arial"/>
                <w:spacing w:val="-57"/>
                <w:sz w:val="18"/>
                <w:szCs w:val="18"/>
              </w:rPr>
              <w:t xml:space="preserve"> </w:t>
            </w:r>
            <w:r w:rsidRPr="0060272F">
              <w:rPr>
                <w:rFonts w:ascii="Arial" w:hAnsi="Arial" w:cs="Arial"/>
                <w:sz w:val="18"/>
                <w:szCs w:val="18"/>
              </w:rPr>
              <w:t>Općinskog radnog suda</w:t>
            </w:r>
            <w:r w:rsidRPr="0060272F">
              <w:rPr>
                <w:rFonts w:ascii="Arial" w:hAnsi="Arial" w:cs="Arial"/>
                <w:spacing w:val="-58"/>
                <w:sz w:val="18"/>
                <w:szCs w:val="18"/>
              </w:rPr>
              <w:t xml:space="preserve"> </w:t>
            </w:r>
            <w:r w:rsidRPr="0060272F">
              <w:rPr>
                <w:rFonts w:ascii="Arial" w:hAnsi="Arial" w:cs="Arial"/>
                <w:sz w:val="18"/>
                <w:szCs w:val="18"/>
              </w:rPr>
              <w:t>u Zg, Pr-15623/21, a za</w:t>
            </w:r>
            <w:r w:rsidRPr="0060272F">
              <w:rPr>
                <w:rFonts w:ascii="Arial" w:hAnsi="Arial" w:cs="Arial"/>
                <w:spacing w:val="-58"/>
                <w:sz w:val="18"/>
                <w:szCs w:val="18"/>
              </w:rPr>
              <w:t xml:space="preserve"> </w:t>
            </w:r>
            <w:r w:rsidRPr="0060272F">
              <w:rPr>
                <w:rFonts w:ascii="Arial" w:hAnsi="Arial" w:cs="Arial"/>
                <w:sz w:val="18"/>
                <w:szCs w:val="18"/>
              </w:rPr>
              <w:t>neisplaćene plaće koje</w:t>
            </w:r>
            <w:r w:rsidRPr="0060272F">
              <w:rPr>
                <w:rFonts w:ascii="Arial" w:hAnsi="Arial" w:cs="Arial"/>
                <w:spacing w:val="1"/>
                <w:sz w:val="18"/>
                <w:szCs w:val="18"/>
              </w:rPr>
              <w:t xml:space="preserve"> </w:t>
            </w:r>
            <w:r w:rsidRPr="0060272F">
              <w:rPr>
                <w:rFonts w:ascii="Arial" w:hAnsi="Arial" w:cs="Arial"/>
                <w:sz w:val="18"/>
                <w:szCs w:val="18"/>
              </w:rPr>
              <w:t>su dospjele od dana</w:t>
            </w:r>
            <w:r w:rsidRPr="0060272F">
              <w:rPr>
                <w:rFonts w:ascii="Arial" w:hAnsi="Arial" w:cs="Arial"/>
                <w:spacing w:val="1"/>
                <w:sz w:val="18"/>
                <w:szCs w:val="18"/>
              </w:rPr>
              <w:t xml:space="preserve"> </w:t>
            </w:r>
            <w:r w:rsidRPr="0060272F">
              <w:rPr>
                <w:rFonts w:ascii="Arial" w:hAnsi="Arial" w:cs="Arial"/>
                <w:sz w:val="18"/>
                <w:szCs w:val="18"/>
              </w:rPr>
              <w:t>donošenja odluke o</w:t>
            </w:r>
            <w:r w:rsidRPr="0060272F">
              <w:rPr>
                <w:rFonts w:ascii="Arial" w:hAnsi="Arial" w:cs="Arial"/>
                <w:spacing w:val="1"/>
                <w:sz w:val="18"/>
                <w:szCs w:val="18"/>
              </w:rPr>
              <w:t xml:space="preserve"> </w:t>
            </w:r>
            <w:r w:rsidRPr="0060272F">
              <w:rPr>
                <w:rFonts w:ascii="Arial" w:hAnsi="Arial" w:cs="Arial"/>
                <w:sz w:val="18"/>
                <w:szCs w:val="18"/>
              </w:rPr>
              <w:t>otkazu (1.6.21.) pa do</w:t>
            </w:r>
            <w:r w:rsidRPr="0060272F">
              <w:rPr>
                <w:rFonts w:ascii="Arial" w:hAnsi="Arial" w:cs="Arial"/>
                <w:spacing w:val="1"/>
                <w:sz w:val="18"/>
                <w:szCs w:val="18"/>
              </w:rPr>
              <w:t xml:space="preserve"> </w:t>
            </w:r>
            <w:r w:rsidRPr="0060272F">
              <w:rPr>
                <w:rFonts w:ascii="Arial" w:hAnsi="Arial" w:cs="Arial"/>
                <w:sz w:val="18"/>
                <w:szCs w:val="18"/>
              </w:rPr>
              <w:t>dana</w:t>
            </w:r>
            <w:r w:rsidRPr="0060272F">
              <w:rPr>
                <w:rFonts w:ascii="Arial" w:hAnsi="Arial" w:cs="Arial"/>
                <w:spacing w:val="-3"/>
                <w:sz w:val="18"/>
                <w:szCs w:val="18"/>
              </w:rPr>
              <w:t xml:space="preserve"> </w:t>
            </w:r>
            <w:r w:rsidRPr="0060272F">
              <w:rPr>
                <w:rFonts w:ascii="Arial" w:hAnsi="Arial" w:cs="Arial"/>
                <w:sz w:val="18"/>
                <w:szCs w:val="18"/>
              </w:rPr>
              <w:t>otvaranja stečaja</w:t>
            </w:r>
          </w:p>
        </w:tc>
        <w:tc>
          <w:tcPr>
            <w:tcW w:w="826" w:type="pct"/>
          </w:tcPr>
          <w:p w:rsidRPr="0060272F" w:rsidR="0060272F" w:rsidP="0060272F" w:rsidRDefault="0060272F" w14:paraId="30F4452C" w14:textId="35A8FDB6">
            <w:pPr>
              <w:pStyle w:val="TableParagraph"/>
              <w:ind w:left="280" w:right="259" w:hanging="1"/>
              <w:jc w:val="center"/>
              <w:rPr>
                <w:rFonts w:ascii="Arial" w:hAnsi="Arial" w:cs="Arial"/>
                <w:sz w:val="18"/>
                <w:szCs w:val="18"/>
              </w:rPr>
            </w:pPr>
            <w:r w:rsidRPr="0060272F">
              <w:rPr>
                <w:rFonts w:ascii="Arial" w:hAnsi="Arial" w:cs="Arial"/>
                <w:sz w:val="18"/>
                <w:szCs w:val="18"/>
              </w:rPr>
              <w:t>21.777,16</w:t>
            </w:r>
          </w:p>
        </w:tc>
        <w:tc>
          <w:tcPr>
            <w:tcW w:w="811" w:type="pct"/>
          </w:tcPr>
          <w:p w:rsidRPr="0060272F" w:rsidR="0060272F" w:rsidP="0060272F" w:rsidRDefault="0060272F" w14:paraId="260E80E1" w14:textId="02B5E942">
            <w:pPr>
              <w:pStyle w:val="TableParagraph"/>
              <w:ind w:left="176" w:right="150" w:hanging="2"/>
              <w:jc w:val="center"/>
              <w:rPr>
                <w:rFonts w:ascii="Arial" w:hAnsi="Arial" w:cs="Arial"/>
                <w:sz w:val="18"/>
                <w:szCs w:val="18"/>
              </w:rPr>
            </w:pPr>
            <w:r w:rsidRPr="0060272F">
              <w:rPr>
                <w:rFonts w:ascii="Arial" w:hAnsi="Arial" w:cs="Arial"/>
                <w:sz w:val="18"/>
                <w:szCs w:val="18"/>
              </w:rPr>
              <w:t>Presuda na kojoj se</w:t>
            </w:r>
            <w:r w:rsidRPr="0060272F">
              <w:rPr>
                <w:rFonts w:ascii="Arial" w:hAnsi="Arial" w:cs="Arial"/>
                <w:spacing w:val="1"/>
                <w:sz w:val="18"/>
                <w:szCs w:val="18"/>
              </w:rPr>
              <w:t xml:space="preserve"> </w:t>
            </w:r>
            <w:r w:rsidRPr="0060272F">
              <w:rPr>
                <w:rFonts w:ascii="Arial" w:hAnsi="Arial" w:cs="Arial"/>
                <w:sz w:val="18"/>
                <w:szCs w:val="18"/>
              </w:rPr>
              <w:t>temelji ovo potraživanje</w:t>
            </w:r>
            <w:r w:rsidRPr="0060272F">
              <w:rPr>
                <w:rFonts w:ascii="Arial" w:hAnsi="Arial" w:cs="Arial"/>
                <w:spacing w:val="-57"/>
                <w:sz w:val="18"/>
                <w:szCs w:val="18"/>
              </w:rPr>
              <w:t xml:space="preserve"> </w:t>
            </w:r>
            <w:r w:rsidRPr="0060272F">
              <w:rPr>
                <w:rFonts w:ascii="Arial" w:hAnsi="Arial" w:cs="Arial"/>
                <w:sz w:val="18"/>
                <w:szCs w:val="18"/>
              </w:rPr>
              <w:t>nije</w:t>
            </w:r>
            <w:r w:rsidRPr="0060272F">
              <w:rPr>
                <w:rFonts w:ascii="Arial" w:hAnsi="Arial" w:cs="Arial"/>
                <w:spacing w:val="-8"/>
                <w:sz w:val="18"/>
                <w:szCs w:val="18"/>
              </w:rPr>
              <w:t xml:space="preserve"> </w:t>
            </w:r>
            <w:r w:rsidRPr="0060272F">
              <w:rPr>
                <w:rFonts w:ascii="Arial" w:hAnsi="Arial" w:cs="Arial"/>
                <w:sz w:val="18"/>
                <w:szCs w:val="18"/>
              </w:rPr>
              <w:t>postala pravomoćna</w:t>
            </w:r>
          </w:p>
        </w:tc>
        <w:tc>
          <w:tcPr>
            <w:tcW w:w="10" w:type="pct"/>
          </w:tcPr>
          <w:p w:rsidRPr="0060272F" w:rsidR="0060272F" w:rsidP="0060272F" w:rsidRDefault="0060272F" w14:paraId="26DAB938" w14:textId="51DDC66C">
            <w:pPr>
              <w:overflowPunct/>
              <w:autoSpaceDE/>
              <w:autoSpaceDN/>
              <w:adjustRightInd/>
              <w:textAlignment w:val="auto"/>
              <w:rPr>
                <w:rFonts w:ascii="Arial" w:hAnsi="Arial" w:cs="Arial"/>
                <w:sz w:val="18"/>
                <w:szCs w:val="18"/>
              </w:rPr>
            </w:pPr>
          </w:p>
        </w:tc>
      </w:tr>
    </w:tbl>
    <w:p w:rsidR="006C0244" w:rsidP="00963CB3" w:rsidRDefault="006C0244" w14:paraId="026A0ACD" w14:textId="5F41782E">
      <w:pPr>
        <w:overflowPunct/>
        <w:autoSpaceDE/>
        <w:autoSpaceDN/>
        <w:adjustRightInd/>
        <w:textAlignment w:val="auto"/>
        <w:rPr>
          <w:rFonts w:ascii="Arial" w:hAnsi="Arial" w:cs="Arial"/>
          <w:sz w:val="24"/>
          <w:szCs w:val="24"/>
        </w:rPr>
      </w:pPr>
    </w:p>
    <w:p w:rsidR="006C0244" w:rsidP="009E2D84" w:rsidRDefault="006C0244" w14:paraId="09BA7296" w14:textId="77777777">
      <w:pPr>
        <w:overflowPunct/>
        <w:autoSpaceDE/>
        <w:autoSpaceDN/>
        <w:adjustRightInd/>
        <w:ind w:firstLine="720"/>
        <w:textAlignment w:val="auto"/>
        <w:rPr>
          <w:rFonts w:ascii="Arial" w:hAnsi="Arial" w:cs="Arial"/>
          <w:sz w:val="24"/>
          <w:szCs w:val="24"/>
        </w:rPr>
      </w:pPr>
    </w:p>
    <w:p w:rsidR="00DA31B2" w:rsidP="009E2D84" w:rsidRDefault="00DA31B2" w14:paraId="0835EC3E" w14:textId="43A865F1">
      <w:pPr>
        <w:overflowPunct/>
        <w:autoSpaceDE/>
        <w:autoSpaceDN/>
        <w:adjustRightInd/>
        <w:ind w:firstLine="720"/>
        <w:textAlignment w:val="auto"/>
        <w:rPr>
          <w:rFonts w:ascii="Arial" w:hAnsi="Arial" w:cs="Arial"/>
          <w:sz w:val="24"/>
          <w:szCs w:val="24"/>
        </w:rPr>
      </w:pPr>
      <w:r>
        <w:rPr>
          <w:rFonts w:ascii="Arial" w:hAnsi="Arial" w:cs="Arial"/>
          <w:sz w:val="24"/>
          <w:szCs w:val="24"/>
        </w:rPr>
        <w:t>Osporene tražbine vjerovnika II. višeg isplatnog reda</w:t>
      </w:r>
    </w:p>
    <w:p w:rsidR="00DA31B2" w:rsidP="009E2D84" w:rsidRDefault="00DA31B2" w14:paraId="2E5BA193" w14:textId="7EACF70B">
      <w:pPr>
        <w:overflowPunct/>
        <w:autoSpaceDE/>
        <w:autoSpaceDN/>
        <w:adjustRightInd/>
        <w:ind w:firstLine="720"/>
        <w:textAlignment w:val="auto"/>
        <w:rPr>
          <w:rFonts w:ascii="Arial" w:hAnsi="Arial" w:cs="Arial"/>
          <w:sz w:val="24"/>
          <w:szCs w:val="24"/>
        </w:rPr>
      </w:pPr>
    </w:p>
    <w:tbl>
      <w:tblPr>
        <w:tblStyle w:val="TableNormal"/>
        <w:tblW w:w="4974"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358"/>
        <w:gridCol w:w="1973"/>
        <w:gridCol w:w="1274"/>
        <w:gridCol w:w="1087"/>
        <w:gridCol w:w="1397"/>
        <w:gridCol w:w="1466"/>
        <w:gridCol w:w="1460"/>
      </w:tblGrid>
      <w:tr w:rsidRPr="006C0244" w:rsidR="006C0244" w:rsidTr="006C0244" w14:paraId="05F0C27D" w14:textId="77777777">
        <w:trPr>
          <w:trHeight w:val="1461"/>
        </w:trPr>
        <w:tc>
          <w:tcPr>
            <w:tcW w:w="198" w:type="pct"/>
          </w:tcPr>
          <w:p w:rsidRPr="006C0244" w:rsidR="00DA31B2" w:rsidP="00657447" w:rsidRDefault="00DA31B2" w14:paraId="0001B653" w14:textId="77777777">
            <w:pPr>
              <w:pStyle w:val="TableParagraph"/>
              <w:rPr>
                <w:rFonts w:ascii="Arial" w:hAnsi="Arial" w:cs="Arial"/>
                <w:b/>
                <w:sz w:val="18"/>
                <w:szCs w:val="18"/>
              </w:rPr>
            </w:pPr>
          </w:p>
          <w:p w:rsidRPr="006C0244" w:rsidR="00DA31B2" w:rsidP="00657447" w:rsidRDefault="00DA31B2" w14:paraId="5CBC350A" w14:textId="77777777">
            <w:pPr>
              <w:pStyle w:val="TableParagraph"/>
              <w:spacing w:before="10"/>
              <w:rPr>
                <w:rFonts w:ascii="Arial" w:hAnsi="Arial" w:cs="Arial"/>
                <w:b/>
                <w:sz w:val="18"/>
                <w:szCs w:val="18"/>
              </w:rPr>
            </w:pPr>
          </w:p>
          <w:p w:rsidRPr="006C0244" w:rsidR="00DA31B2" w:rsidP="00657447" w:rsidRDefault="00DA31B2" w14:paraId="3B4BA4E4" w14:textId="77777777">
            <w:pPr>
              <w:pStyle w:val="TableParagraph"/>
              <w:ind w:left="107"/>
              <w:rPr>
                <w:rFonts w:ascii="Arial" w:hAnsi="Arial" w:cs="Arial"/>
                <w:sz w:val="18"/>
                <w:szCs w:val="18"/>
              </w:rPr>
            </w:pPr>
            <w:r w:rsidRPr="006C0244">
              <w:rPr>
                <w:rFonts w:ascii="Arial" w:hAnsi="Arial" w:cs="Arial"/>
                <w:sz w:val="18"/>
                <w:szCs w:val="18"/>
              </w:rPr>
              <w:t>Rb</w:t>
            </w:r>
          </w:p>
        </w:tc>
        <w:tc>
          <w:tcPr>
            <w:tcW w:w="1094" w:type="pct"/>
          </w:tcPr>
          <w:p w:rsidRPr="006C0244" w:rsidR="00DA31B2" w:rsidP="00657447" w:rsidRDefault="00DA31B2" w14:paraId="60018183" w14:textId="77777777">
            <w:pPr>
              <w:pStyle w:val="TableParagraph"/>
              <w:ind w:left="463" w:right="446"/>
              <w:jc w:val="center"/>
              <w:rPr>
                <w:rFonts w:ascii="Arial" w:hAnsi="Arial" w:cs="Arial"/>
                <w:sz w:val="18"/>
                <w:szCs w:val="18"/>
              </w:rPr>
            </w:pPr>
            <w:r w:rsidRPr="006C0244">
              <w:rPr>
                <w:rFonts w:ascii="Arial" w:hAnsi="Arial" w:cs="Arial"/>
                <w:sz w:val="18"/>
                <w:szCs w:val="18"/>
              </w:rPr>
              <w:t>Ime</w:t>
            </w:r>
            <w:r w:rsidRPr="006C0244">
              <w:rPr>
                <w:rFonts w:ascii="Arial" w:hAnsi="Arial" w:cs="Arial"/>
                <w:spacing w:val="-9"/>
                <w:sz w:val="18"/>
                <w:szCs w:val="18"/>
              </w:rPr>
              <w:t xml:space="preserve"> </w:t>
            </w:r>
            <w:r w:rsidRPr="006C0244">
              <w:rPr>
                <w:rFonts w:ascii="Arial" w:hAnsi="Arial" w:cs="Arial"/>
                <w:sz w:val="18"/>
                <w:szCs w:val="18"/>
              </w:rPr>
              <w:t>i</w:t>
            </w:r>
            <w:r w:rsidRPr="006C0244">
              <w:rPr>
                <w:rFonts w:ascii="Arial" w:hAnsi="Arial" w:cs="Arial"/>
                <w:spacing w:val="-8"/>
                <w:sz w:val="18"/>
                <w:szCs w:val="18"/>
              </w:rPr>
              <w:t xml:space="preserve"> </w:t>
            </w:r>
            <w:r w:rsidRPr="006C0244">
              <w:rPr>
                <w:rFonts w:ascii="Arial" w:hAnsi="Arial" w:cs="Arial"/>
                <w:sz w:val="18"/>
                <w:szCs w:val="18"/>
              </w:rPr>
              <w:t>prezime</w:t>
            </w:r>
            <w:r w:rsidRPr="006C0244">
              <w:rPr>
                <w:rFonts w:ascii="Arial" w:hAnsi="Arial" w:cs="Arial"/>
                <w:spacing w:val="-57"/>
                <w:sz w:val="18"/>
                <w:szCs w:val="18"/>
              </w:rPr>
              <w:t xml:space="preserve"> </w:t>
            </w:r>
            <w:r w:rsidRPr="006C0244">
              <w:rPr>
                <w:rFonts w:ascii="Arial" w:hAnsi="Arial" w:cs="Arial"/>
                <w:sz w:val="18"/>
                <w:szCs w:val="18"/>
              </w:rPr>
              <w:t>adresa</w:t>
            </w:r>
            <w:r w:rsidRPr="006C0244">
              <w:rPr>
                <w:rFonts w:ascii="Arial" w:hAnsi="Arial" w:cs="Arial"/>
                <w:spacing w:val="1"/>
                <w:sz w:val="18"/>
                <w:szCs w:val="18"/>
              </w:rPr>
              <w:t xml:space="preserve"> </w:t>
            </w:r>
            <w:r w:rsidRPr="006C0244">
              <w:rPr>
                <w:rFonts w:ascii="Arial" w:hAnsi="Arial" w:cs="Arial"/>
                <w:sz w:val="18"/>
                <w:szCs w:val="18"/>
              </w:rPr>
              <w:t>vjerovnika</w:t>
            </w:r>
          </w:p>
        </w:tc>
        <w:tc>
          <w:tcPr>
            <w:tcW w:w="706" w:type="pct"/>
          </w:tcPr>
          <w:p w:rsidRPr="006C0244" w:rsidR="00DA31B2" w:rsidP="00657447" w:rsidRDefault="00DA31B2" w14:paraId="34D271C1" w14:textId="77777777">
            <w:pPr>
              <w:pStyle w:val="TableParagraph"/>
              <w:rPr>
                <w:rFonts w:ascii="Arial" w:hAnsi="Arial" w:cs="Arial"/>
                <w:b/>
                <w:sz w:val="18"/>
                <w:szCs w:val="18"/>
              </w:rPr>
            </w:pPr>
          </w:p>
          <w:p w:rsidRPr="006C0244" w:rsidR="00DA31B2" w:rsidP="00657447" w:rsidRDefault="00DA31B2" w14:paraId="0862D9ED" w14:textId="77777777">
            <w:pPr>
              <w:pStyle w:val="TableParagraph"/>
              <w:spacing w:before="10"/>
              <w:rPr>
                <w:rFonts w:ascii="Arial" w:hAnsi="Arial" w:cs="Arial"/>
                <w:b/>
                <w:sz w:val="18"/>
                <w:szCs w:val="18"/>
              </w:rPr>
            </w:pPr>
          </w:p>
          <w:p w:rsidRPr="006C0244" w:rsidR="00DA31B2" w:rsidP="00657447" w:rsidRDefault="00DA31B2" w14:paraId="534F0049" w14:textId="77777777">
            <w:pPr>
              <w:pStyle w:val="TableParagraph"/>
              <w:ind w:left="166"/>
              <w:rPr>
                <w:rFonts w:ascii="Arial" w:hAnsi="Arial" w:cs="Arial"/>
                <w:sz w:val="18"/>
                <w:szCs w:val="18"/>
              </w:rPr>
            </w:pPr>
            <w:r w:rsidRPr="006C0244">
              <w:rPr>
                <w:rFonts w:ascii="Arial" w:hAnsi="Arial" w:cs="Arial"/>
                <w:sz w:val="18"/>
                <w:szCs w:val="18"/>
              </w:rPr>
              <w:t>OIB</w:t>
            </w:r>
            <w:r w:rsidRPr="006C0244">
              <w:rPr>
                <w:rFonts w:ascii="Arial" w:hAnsi="Arial" w:cs="Arial"/>
                <w:spacing w:val="-3"/>
                <w:sz w:val="18"/>
                <w:szCs w:val="18"/>
              </w:rPr>
              <w:t xml:space="preserve"> </w:t>
            </w:r>
            <w:r w:rsidRPr="006C0244">
              <w:rPr>
                <w:rFonts w:ascii="Arial" w:hAnsi="Arial" w:cs="Arial"/>
                <w:sz w:val="18"/>
                <w:szCs w:val="18"/>
              </w:rPr>
              <w:t>vjerovnika</w:t>
            </w:r>
          </w:p>
        </w:tc>
        <w:tc>
          <w:tcPr>
            <w:tcW w:w="603" w:type="pct"/>
          </w:tcPr>
          <w:p w:rsidRPr="006C0244" w:rsidR="00DA31B2" w:rsidP="00657447" w:rsidRDefault="00DA31B2" w14:paraId="18CACA49" w14:textId="77777777">
            <w:pPr>
              <w:pStyle w:val="TableParagraph"/>
              <w:ind w:right="188"/>
              <w:rPr>
                <w:rFonts w:ascii="Arial" w:hAnsi="Arial" w:cs="Arial"/>
                <w:sz w:val="18"/>
                <w:szCs w:val="18"/>
              </w:rPr>
            </w:pPr>
          </w:p>
          <w:p w:rsidRPr="006C0244" w:rsidR="00DA31B2" w:rsidP="00657447" w:rsidRDefault="00DA31B2" w14:paraId="36BF1D39" w14:textId="77777777">
            <w:pPr>
              <w:pStyle w:val="TableParagraph"/>
              <w:ind w:right="188"/>
              <w:rPr>
                <w:rFonts w:ascii="Arial" w:hAnsi="Arial" w:cs="Arial"/>
                <w:spacing w:val="1"/>
                <w:sz w:val="18"/>
                <w:szCs w:val="18"/>
              </w:rPr>
            </w:pPr>
            <w:r w:rsidRPr="006C0244">
              <w:rPr>
                <w:rFonts w:ascii="Arial" w:hAnsi="Arial" w:cs="Arial"/>
                <w:sz w:val="18"/>
                <w:szCs w:val="18"/>
              </w:rPr>
              <w:t>Iznos</w:t>
            </w:r>
          </w:p>
          <w:p w:rsidRPr="006C0244" w:rsidR="00DA31B2" w:rsidP="00657447" w:rsidRDefault="00DA31B2" w14:paraId="5CD0F137" w14:textId="77777777">
            <w:pPr>
              <w:pStyle w:val="TableParagraph"/>
              <w:ind w:right="188"/>
              <w:rPr>
                <w:rFonts w:ascii="Arial" w:hAnsi="Arial" w:cs="Arial"/>
                <w:sz w:val="18"/>
                <w:szCs w:val="18"/>
              </w:rPr>
            </w:pPr>
            <w:r w:rsidRPr="006C0244">
              <w:rPr>
                <w:rFonts w:ascii="Arial" w:hAnsi="Arial" w:cs="Arial"/>
                <w:sz w:val="18"/>
                <w:szCs w:val="18"/>
              </w:rPr>
              <w:t xml:space="preserve">prijavljene </w:t>
            </w:r>
            <w:r w:rsidRPr="006C0244">
              <w:rPr>
                <w:rFonts w:ascii="Arial" w:hAnsi="Arial" w:cs="Arial"/>
                <w:spacing w:val="-58"/>
                <w:sz w:val="18"/>
                <w:szCs w:val="18"/>
              </w:rPr>
              <w:t xml:space="preserve"> </w:t>
            </w:r>
            <w:r w:rsidRPr="006C0244">
              <w:rPr>
                <w:rFonts w:ascii="Arial" w:hAnsi="Arial" w:cs="Arial"/>
                <w:sz w:val="18"/>
                <w:szCs w:val="18"/>
              </w:rPr>
              <w:t>tražbine</w:t>
            </w:r>
            <w:r w:rsidRPr="006C0244">
              <w:rPr>
                <w:rFonts w:ascii="Arial" w:hAnsi="Arial" w:cs="Arial"/>
                <w:spacing w:val="1"/>
                <w:sz w:val="18"/>
                <w:szCs w:val="18"/>
              </w:rPr>
              <w:t xml:space="preserve"> </w:t>
            </w:r>
            <w:r w:rsidRPr="006C0244">
              <w:rPr>
                <w:rFonts w:ascii="Arial" w:hAnsi="Arial" w:cs="Arial"/>
                <w:sz w:val="18"/>
                <w:szCs w:val="18"/>
              </w:rPr>
              <w:t>(eur)</w:t>
            </w:r>
            <w:r w:rsidRPr="006C0244">
              <w:rPr>
                <w:rFonts w:ascii="Arial" w:hAnsi="Arial" w:cs="Arial"/>
                <w:sz w:val="18"/>
                <w:szCs w:val="18"/>
                <w:vertAlign w:val="superscript"/>
              </w:rPr>
              <w:t>1</w:t>
            </w:r>
          </w:p>
        </w:tc>
        <w:tc>
          <w:tcPr>
            <w:tcW w:w="775" w:type="pct"/>
          </w:tcPr>
          <w:p w:rsidRPr="006C0244" w:rsidR="00DA31B2" w:rsidP="00657447" w:rsidRDefault="00DA31B2" w14:paraId="56C2BF31" w14:textId="77777777">
            <w:pPr>
              <w:pStyle w:val="TableParagraph"/>
              <w:rPr>
                <w:rFonts w:ascii="Arial" w:hAnsi="Arial" w:cs="Arial"/>
                <w:b/>
                <w:sz w:val="18"/>
                <w:szCs w:val="18"/>
              </w:rPr>
            </w:pPr>
          </w:p>
          <w:p w:rsidRPr="006C0244" w:rsidR="00DA31B2" w:rsidP="00657447" w:rsidRDefault="00DA31B2" w14:paraId="082DB071" w14:textId="77777777">
            <w:pPr>
              <w:pStyle w:val="TableParagraph"/>
              <w:ind w:right="318"/>
              <w:rPr>
                <w:rFonts w:ascii="Arial" w:hAnsi="Arial" w:cs="Arial"/>
                <w:sz w:val="18"/>
                <w:szCs w:val="18"/>
              </w:rPr>
            </w:pPr>
            <w:r w:rsidRPr="006C0244">
              <w:rPr>
                <w:rFonts w:ascii="Arial" w:hAnsi="Arial" w:cs="Arial"/>
                <w:sz w:val="18"/>
                <w:szCs w:val="18"/>
              </w:rPr>
              <w:t>Pravna osnova</w:t>
            </w:r>
            <w:r w:rsidRPr="006C0244">
              <w:rPr>
                <w:rFonts w:ascii="Arial" w:hAnsi="Arial" w:cs="Arial"/>
                <w:spacing w:val="1"/>
                <w:sz w:val="18"/>
                <w:szCs w:val="18"/>
              </w:rPr>
              <w:t xml:space="preserve"> </w:t>
            </w:r>
            <w:r w:rsidRPr="006C0244">
              <w:rPr>
                <w:rFonts w:ascii="Arial" w:hAnsi="Arial" w:cs="Arial"/>
                <w:sz w:val="18"/>
                <w:szCs w:val="18"/>
              </w:rPr>
              <w:t>prijavljene</w:t>
            </w:r>
            <w:r w:rsidRPr="006C0244">
              <w:rPr>
                <w:rFonts w:ascii="Arial" w:hAnsi="Arial" w:cs="Arial"/>
                <w:spacing w:val="-15"/>
                <w:sz w:val="18"/>
                <w:szCs w:val="18"/>
              </w:rPr>
              <w:t xml:space="preserve"> </w:t>
            </w:r>
            <w:r w:rsidRPr="006C0244">
              <w:rPr>
                <w:rFonts w:ascii="Arial" w:hAnsi="Arial" w:cs="Arial"/>
                <w:sz w:val="18"/>
                <w:szCs w:val="18"/>
              </w:rPr>
              <w:t>tražbine</w:t>
            </w:r>
          </w:p>
        </w:tc>
        <w:tc>
          <w:tcPr>
            <w:tcW w:w="813" w:type="pct"/>
          </w:tcPr>
          <w:p w:rsidRPr="006C0244" w:rsidR="00DA31B2" w:rsidP="00657447" w:rsidRDefault="00DA31B2" w14:paraId="5BD69945" w14:textId="77777777">
            <w:pPr>
              <w:pStyle w:val="TableParagraph"/>
              <w:ind w:left="280" w:right="259" w:hanging="1"/>
              <w:jc w:val="center"/>
              <w:rPr>
                <w:rFonts w:ascii="Arial" w:hAnsi="Arial" w:cs="Arial"/>
                <w:sz w:val="18"/>
                <w:szCs w:val="18"/>
              </w:rPr>
            </w:pPr>
            <w:r w:rsidRPr="006C0244">
              <w:rPr>
                <w:rFonts w:ascii="Arial" w:hAnsi="Arial" w:cs="Arial"/>
                <w:sz w:val="18"/>
                <w:szCs w:val="18"/>
              </w:rPr>
              <w:t>Iznos</w:t>
            </w:r>
            <w:r w:rsidRPr="006C0244">
              <w:rPr>
                <w:rFonts w:ascii="Arial" w:hAnsi="Arial" w:cs="Arial"/>
                <w:spacing w:val="1"/>
                <w:sz w:val="18"/>
                <w:szCs w:val="18"/>
              </w:rPr>
              <w:t xml:space="preserve"> </w:t>
            </w:r>
            <w:r w:rsidRPr="006C0244">
              <w:rPr>
                <w:rFonts w:ascii="Arial" w:hAnsi="Arial" w:cs="Arial"/>
                <w:spacing w:val="-1"/>
                <w:sz w:val="18"/>
                <w:szCs w:val="18"/>
              </w:rPr>
              <w:t>osporene</w:t>
            </w:r>
            <w:r w:rsidRPr="006C0244">
              <w:rPr>
                <w:rFonts w:ascii="Arial" w:hAnsi="Arial" w:cs="Arial"/>
                <w:spacing w:val="-57"/>
                <w:sz w:val="18"/>
                <w:szCs w:val="18"/>
              </w:rPr>
              <w:t xml:space="preserve"> </w:t>
            </w:r>
            <w:r w:rsidRPr="006C0244">
              <w:rPr>
                <w:rFonts w:ascii="Arial" w:hAnsi="Arial" w:cs="Arial"/>
                <w:sz w:val="18"/>
                <w:szCs w:val="18"/>
              </w:rPr>
              <w:t>tražbine</w:t>
            </w:r>
          </w:p>
          <w:p w:rsidRPr="006C0244" w:rsidR="00DA31B2" w:rsidP="00657447" w:rsidRDefault="00DA31B2" w14:paraId="52C2CB13" w14:textId="77777777">
            <w:pPr>
              <w:pStyle w:val="TableParagraph"/>
              <w:spacing w:before="82"/>
              <w:ind w:left="492"/>
              <w:rPr>
                <w:rFonts w:ascii="Arial" w:hAnsi="Arial" w:cs="Arial"/>
                <w:sz w:val="18"/>
                <w:szCs w:val="18"/>
              </w:rPr>
            </w:pPr>
            <w:r w:rsidRPr="006C0244">
              <w:rPr>
                <w:rFonts w:ascii="Arial" w:hAnsi="Arial" w:cs="Arial"/>
                <w:sz w:val="18"/>
                <w:szCs w:val="18"/>
              </w:rPr>
              <w:t>(eur)</w:t>
            </w:r>
          </w:p>
        </w:tc>
        <w:tc>
          <w:tcPr>
            <w:tcW w:w="810" w:type="pct"/>
          </w:tcPr>
          <w:p w:rsidRPr="006C0244" w:rsidR="00DA31B2" w:rsidP="00657447" w:rsidRDefault="00DA31B2" w14:paraId="15F57E08" w14:textId="77777777">
            <w:pPr>
              <w:pStyle w:val="TableParagraph"/>
              <w:ind w:left="176" w:right="150" w:hanging="2"/>
              <w:jc w:val="center"/>
              <w:rPr>
                <w:rFonts w:ascii="Arial" w:hAnsi="Arial" w:cs="Arial"/>
                <w:sz w:val="18"/>
                <w:szCs w:val="18"/>
              </w:rPr>
            </w:pPr>
            <w:r w:rsidRPr="006C0244">
              <w:rPr>
                <w:rFonts w:ascii="Arial" w:hAnsi="Arial" w:cs="Arial"/>
                <w:sz w:val="18"/>
                <w:szCs w:val="18"/>
              </w:rPr>
              <w:t>Oznaka ovršne</w:t>
            </w:r>
            <w:r w:rsidRPr="006C0244">
              <w:rPr>
                <w:rFonts w:ascii="Arial" w:hAnsi="Arial" w:cs="Arial"/>
                <w:spacing w:val="1"/>
                <w:sz w:val="18"/>
                <w:szCs w:val="18"/>
              </w:rPr>
              <w:t xml:space="preserve"> </w:t>
            </w:r>
            <w:r w:rsidRPr="006C0244">
              <w:rPr>
                <w:rFonts w:ascii="Arial" w:hAnsi="Arial" w:cs="Arial"/>
                <w:sz w:val="18"/>
                <w:szCs w:val="18"/>
              </w:rPr>
              <w:t>isprave ako se</w:t>
            </w:r>
            <w:r w:rsidRPr="006C0244">
              <w:rPr>
                <w:rFonts w:ascii="Arial" w:hAnsi="Arial" w:cs="Arial"/>
                <w:spacing w:val="1"/>
                <w:sz w:val="18"/>
                <w:szCs w:val="18"/>
              </w:rPr>
              <w:t xml:space="preserve"> </w:t>
            </w:r>
            <w:r w:rsidRPr="006C0244">
              <w:rPr>
                <w:rFonts w:ascii="Arial" w:hAnsi="Arial" w:cs="Arial"/>
                <w:sz w:val="18"/>
                <w:szCs w:val="18"/>
              </w:rPr>
              <w:t>tražbine</w:t>
            </w:r>
            <w:r w:rsidRPr="006C0244">
              <w:rPr>
                <w:rFonts w:ascii="Arial" w:hAnsi="Arial" w:cs="Arial"/>
                <w:spacing w:val="-14"/>
                <w:sz w:val="18"/>
                <w:szCs w:val="18"/>
              </w:rPr>
              <w:t xml:space="preserve"> </w:t>
            </w:r>
            <w:r w:rsidRPr="006C0244">
              <w:rPr>
                <w:rFonts w:ascii="Arial" w:hAnsi="Arial" w:cs="Arial"/>
                <w:sz w:val="18"/>
                <w:szCs w:val="18"/>
              </w:rPr>
              <w:t>zasniva</w:t>
            </w:r>
            <w:r w:rsidRPr="006C0244">
              <w:rPr>
                <w:rFonts w:ascii="Arial" w:hAnsi="Arial" w:cs="Arial"/>
                <w:spacing w:val="-57"/>
                <w:sz w:val="18"/>
                <w:szCs w:val="18"/>
              </w:rPr>
              <w:t xml:space="preserve"> </w:t>
            </w:r>
            <w:r w:rsidRPr="006C0244">
              <w:rPr>
                <w:rFonts w:ascii="Arial" w:hAnsi="Arial" w:cs="Arial"/>
                <w:sz w:val="18"/>
                <w:szCs w:val="18"/>
              </w:rPr>
              <w:t>na ovršnoj</w:t>
            </w:r>
            <w:r w:rsidRPr="006C0244">
              <w:rPr>
                <w:rFonts w:ascii="Arial" w:hAnsi="Arial" w:cs="Arial"/>
                <w:spacing w:val="1"/>
                <w:sz w:val="18"/>
                <w:szCs w:val="18"/>
              </w:rPr>
              <w:t xml:space="preserve"> </w:t>
            </w:r>
            <w:r w:rsidRPr="006C0244">
              <w:rPr>
                <w:rFonts w:ascii="Arial" w:hAnsi="Arial" w:cs="Arial"/>
                <w:sz w:val="18"/>
                <w:szCs w:val="18"/>
              </w:rPr>
              <w:t>ispravi</w:t>
            </w:r>
          </w:p>
        </w:tc>
      </w:tr>
      <w:tr w:rsidRPr="006C0244" w:rsidR="00245DE6" w:rsidTr="006C0244" w14:paraId="4813EC11" w14:textId="77777777">
        <w:trPr>
          <w:trHeight w:val="1461"/>
        </w:trPr>
        <w:tc>
          <w:tcPr>
            <w:tcW w:w="198" w:type="pct"/>
          </w:tcPr>
          <w:p w:rsidRPr="006C0244" w:rsidR="006C0244" w:rsidP="006C0244" w:rsidRDefault="006C0244" w14:paraId="00FDE365" w14:textId="6EFAA0D8">
            <w:pPr>
              <w:pStyle w:val="TableParagraph"/>
              <w:rPr>
                <w:rFonts w:ascii="Arial" w:hAnsi="Arial" w:cs="Arial"/>
                <w:b/>
                <w:sz w:val="18"/>
                <w:szCs w:val="18"/>
              </w:rPr>
            </w:pPr>
            <w:r w:rsidRPr="006C0244">
              <w:rPr>
                <w:rFonts w:ascii="Arial" w:hAnsi="Arial" w:cs="Arial"/>
                <w:sz w:val="18"/>
                <w:szCs w:val="18"/>
              </w:rPr>
              <w:t>5.</w:t>
            </w:r>
          </w:p>
        </w:tc>
        <w:tc>
          <w:tcPr>
            <w:tcW w:w="1094" w:type="pct"/>
          </w:tcPr>
          <w:p w:rsidRPr="006C0244" w:rsidR="006C0244" w:rsidP="006C0244" w:rsidRDefault="006C0244" w14:paraId="27095629" w14:textId="1FF971DC">
            <w:pPr>
              <w:pStyle w:val="TableParagraph"/>
              <w:ind w:left="463" w:right="446"/>
              <w:jc w:val="center"/>
              <w:rPr>
                <w:rFonts w:ascii="Arial" w:hAnsi="Arial" w:cs="Arial"/>
                <w:sz w:val="18"/>
                <w:szCs w:val="18"/>
              </w:rPr>
            </w:pPr>
            <w:r w:rsidRPr="006C0244">
              <w:rPr>
                <w:rFonts w:ascii="Arial" w:hAnsi="Arial" w:cs="Arial"/>
                <w:sz w:val="18"/>
                <w:szCs w:val="18"/>
              </w:rPr>
              <w:t>Magdalena Perković,</w:t>
            </w:r>
            <w:r w:rsidRPr="006C0244">
              <w:rPr>
                <w:rFonts w:ascii="Arial" w:hAnsi="Arial" w:cs="Arial"/>
                <w:spacing w:val="-57"/>
                <w:sz w:val="18"/>
                <w:szCs w:val="18"/>
              </w:rPr>
              <w:t xml:space="preserve"> </w:t>
            </w:r>
            <w:r w:rsidRPr="006C0244">
              <w:rPr>
                <w:rFonts w:ascii="Arial" w:hAnsi="Arial" w:cs="Arial"/>
                <w:sz w:val="18"/>
                <w:szCs w:val="18"/>
              </w:rPr>
              <w:t>Dugo Selo,</w:t>
            </w:r>
            <w:r w:rsidRPr="006C0244">
              <w:rPr>
                <w:rFonts w:ascii="Arial" w:hAnsi="Arial" w:cs="Arial"/>
                <w:spacing w:val="1"/>
                <w:sz w:val="18"/>
                <w:szCs w:val="18"/>
              </w:rPr>
              <w:t xml:space="preserve"> </w:t>
            </w:r>
            <w:r w:rsidRPr="006C0244">
              <w:rPr>
                <w:rFonts w:ascii="Arial" w:hAnsi="Arial" w:cs="Arial"/>
                <w:sz w:val="18"/>
                <w:szCs w:val="18"/>
              </w:rPr>
              <w:t>Brinjska</w:t>
            </w:r>
            <w:r w:rsidRPr="006C0244">
              <w:rPr>
                <w:rFonts w:ascii="Arial" w:hAnsi="Arial" w:cs="Arial"/>
                <w:spacing w:val="1"/>
                <w:sz w:val="18"/>
                <w:szCs w:val="18"/>
              </w:rPr>
              <w:t xml:space="preserve"> </w:t>
            </w:r>
            <w:r w:rsidRPr="006C0244">
              <w:rPr>
                <w:rFonts w:ascii="Arial" w:hAnsi="Arial" w:cs="Arial"/>
                <w:sz w:val="18"/>
                <w:szCs w:val="18"/>
              </w:rPr>
              <w:t>ulica 5</w:t>
            </w:r>
          </w:p>
        </w:tc>
        <w:tc>
          <w:tcPr>
            <w:tcW w:w="706" w:type="pct"/>
          </w:tcPr>
          <w:p w:rsidRPr="006C0244" w:rsidR="006C0244" w:rsidP="006C0244" w:rsidRDefault="006C0244" w14:paraId="2C3B2CC7" w14:textId="3F91D445">
            <w:pPr>
              <w:pStyle w:val="TableParagraph"/>
              <w:rPr>
                <w:rFonts w:ascii="Arial" w:hAnsi="Arial" w:cs="Arial"/>
                <w:b/>
                <w:sz w:val="18"/>
                <w:szCs w:val="18"/>
              </w:rPr>
            </w:pPr>
            <w:r w:rsidRPr="006C0244">
              <w:rPr>
                <w:rFonts w:ascii="Arial" w:hAnsi="Arial" w:cs="Arial"/>
                <w:sz w:val="18"/>
                <w:szCs w:val="18"/>
              </w:rPr>
              <w:t>93390047393</w:t>
            </w:r>
          </w:p>
        </w:tc>
        <w:tc>
          <w:tcPr>
            <w:tcW w:w="603" w:type="pct"/>
          </w:tcPr>
          <w:p w:rsidRPr="006C0244" w:rsidR="006C0244" w:rsidP="006C0244" w:rsidRDefault="006C0244" w14:paraId="75319104" w14:textId="5889429E">
            <w:pPr>
              <w:pStyle w:val="TableParagraph"/>
              <w:ind w:right="188"/>
              <w:rPr>
                <w:rFonts w:ascii="Arial" w:hAnsi="Arial" w:cs="Arial"/>
                <w:sz w:val="18"/>
                <w:szCs w:val="18"/>
              </w:rPr>
            </w:pPr>
            <w:r w:rsidRPr="006C0244">
              <w:rPr>
                <w:rFonts w:ascii="Arial" w:hAnsi="Arial" w:cs="Arial"/>
                <w:sz w:val="18"/>
                <w:szCs w:val="18"/>
              </w:rPr>
              <w:t>497,50</w:t>
            </w:r>
          </w:p>
        </w:tc>
        <w:tc>
          <w:tcPr>
            <w:tcW w:w="775" w:type="pct"/>
          </w:tcPr>
          <w:p w:rsidRPr="006C0244" w:rsidR="006C0244" w:rsidP="006C0244" w:rsidRDefault="006C0244" w14:paraId="099529ED" w14:textId="1253EEBD">
            <w:pPr>
              <w:pStyle w:val="TableParagraph"/>
              <w:rPr>
                <w:rFonts w:ascii="Arial" w:hAnsi="Arial" w:cs="Arial"/>
                <w:b/>
                <w:sz w:val="18"/>
                <w:szCs w:val="18"/>
              </w:rPr>
            </w:pPr>
            <w:r w:rsidRPr="006C0244">
              <w:rPr>
                <w:rFonts w:ascii="Arial" w:hAnsi="Arial" w:cs="Arial"/>
                <w:sz w:val="18"/>
                <w:szCs w:val="18"/>
              </w:rPr>
              <w:t>Parnični trošak koji je</w:t>
            </w:r>
            <w:r w:rsidRPr="006C0244">
              <w:rPr>
                <w:rFonts w:ascii="Arial" w:hAnsi="Arial" w:cs="Arial"/>
                <w:spacing w:val="1"/>
                <w:sz w:val="18"/>
                <w:szCs w:val="18"/>
              </w:rPr>
              <w:t xml:space="preserve"> </w:t>
            </w:r>
            <w:r w:rsidRPr="006C0244">
              <w:rPr>
                <w:rFonts w:ascii="Arial" w:hAnsi="Arial" w:cs="Arial"/>
                <w:sz w:val="18"/>
                <w:szCs w:val="18"/>
              </w:rPr>
              <w:t>dosuđen temeljem</w:t>
            </w:r>
            <w:r w:rsidRPr="006C0244">
              <w:rPr>
                <w:rFonts w:ascii="Arial" w:hAnsi="Arial" w:cs="Arial"/>
                <w:spacing w:val="1"/>
                <w:sz w:val="18"/>
                <w:szCs w:val="18"/>
              </w:rPr>
              <w:t xml:space="preserve"> </w:t>
            </w:r>
            <w:r w:rsidRPr="006C0244">
              <w:rPr>
                <w:rFonts w:ascii="Arial" w:hAnsi="Arial" w:cs="Arial"/>
                <w:sz w:val="18"/>
                <w:szCs w:val="18"/>
              </w:rPr>
              <w:t>nepravomoćne presude</w:t>
            </w:r>
            <w:r w:rsidRPr="006C0244">
              <w:rPr>
                <w:rFonts w:ascii="Arial" w:hAnsi="Arial" w:cs="Arial"/>
                <w:spacing w:val="1"/>
                <w:sz w:val="18"/>
                <w:szCs w:val="18"/>
              </w:rPr>
              <w:t xml:space="preserve"> </w:t>
            </w:r>
            <w:r w:rsidRPr="006C0244">
              <w:rPr>
                <w:rFonts w:ascii="Arial" w:hAnsi="Arial" w:cs="Arial"/>
                <w:sz w:val="18"/>
                <w:szCs w:val="18"/>
              </w:rPr>
              <w:t>Općinskog</w:t>
            </w:r>
            <w:r w:rsidRPr="006C0244">
              <w:rPr>
                <w:rFonts w:ascii="Arial" w:hAnsi="Arial" w:cs="Arial"/>
                <w:spacing w:val="-6"/>
                <w:sz w:val="18"/>
                <w:szCs w:val="18"/>
              </w:rPr>
              <w:t xml:space="preserve"> </w:t>
            </w:r>
            <w:r w:rsidRPr="006C0244">
              <w:rPr>
                <w:rFonts w:ascii="Arial" w:hAnsi="Arial" w:cs="Arial"/>
                <w:sz w:val="18"/>
                <w:szCs w:val="18"/>
              </w:rPr>
              <w:t>radnog</w:t>
            </w:r>
            <w:r w:rsidRPr="006C0244">
              <w:rPr>
                <w:rFonts w:ascii="Arial" w:hAnsi="Arial" w:cs="Arial"/>
                <w:spacing w:val="-6"/>
                <w:sz w:val="18"/>
                <w:szCs w:val="18"/>
              </w:rPr>
              <w:t xml:space="preserve"> </w:t>
            </w:r>
            <w:r w:rsidRPr="006C0244">
              <w:rPr>
                <w:rFonts w:ascii="Arial" w:hAnsi="Arial" w:cs="Arial"/>
                <w:sz w:val="18"/>
                <w:szCs w:val="18"/>
              </w:rPr>
              <w:t>suda</w:t>
            </w:r>
            <w:r w:rsidRPr="006C0244">
              <w:rPr>
                <w:rFonts w:ascii="Arial" w:hAnsi="Arial" w:cs="Arial"/>
                <w:spacing w:val="-8"/>
                <w:sz w:val="18"/>
                <w:szCs w:val="18"/>
              </w:rPr>
              <w:t xml:space="preserve"> </w:t>
            </w:r>
            <w:r w:rsidRPr="006C0244">
              <w:rPr>
                <w:rFonts w:ascii="Arial" w:hAnsi="Arial" w:cs="Arial"/>
                <w:sz w:val="18"/>
                <w:szCs w:val="18"/>
              </w:rPr>
              <w:t>u</w:t>
            </w:r>
            <w:r w:rsidRPr="006C0244">
              <w:rPr>
                <w:rFonts w:ascii="Arial" w:hAnsi="Arial" w:cs="Arial"/>
                <w:spacing w:val="-57"/>
                <w:sz w:val="18"/>
                <w:szCs w:val="18"/>
              </w:rPr>
              <w:t xml:space="preserve"> </w:t>
            </w:r>
            <w:r w:rsidRPr="006C0244">
              <w:rPr>
                <w:rFonts w:ascii="Arial" w:hAnsi="Arial" w:cs="Arial"/>
                <w:sz w:val="18"/>
                <w:szCs w:val="18"/>
              </w:rPr>
              <w:t>Zagrebu,</w:t>
            </w:r>
            <w:r w:rsidRPr="006C0244">
              <w:rPr>
                <w:rFonts w:ascii="Arial" w:hAnsi="Arial" w:cs="Arial"/>
                <w:spacing w:val="-1"/>
                <w:sz w:val="18"/>
                <w:szCs w:val="18"/>
              </w:rPr>
              <w:t xml:space="preserve"> </w:t>
            </w:r>
            <w:r w:rsidRPr="006C0244">
              <w:rPr>
                <w:rFonts w:ascii="Arial" w:hAnsi="Arial" w:cs="Arial"/>
                <w:sz w:val="18"/>
                <w:szCs w:val="18"/>
              </w:rPr>
              <w:t>Pr-15623/21</w:t>
            </w:r>
          </w:p>
        </w:tc>
        <w:tc>
          <w:tcPr>
            <w:tcW w:w="813" w:type="pct"/>
          </w:tcPr>
          <w:p w:rsidRPr="006C0244" w:rsidR="006C0244" w:rsidP="006C0244" w:rsidRDefault="006C0244" w14:paraId="3A760E56" w14:textId="38FA8D12">
            <w:pPr>
              <w:pStyle w:val="TableParagraph"/>
              <w:ind w:left="280" w:right="259" w:hanging="1"/>
              <w:jc w:val="center"/>
              <w:rPr>
                <w:rFonts w:ascii="Arial" w:hAnsi="Arial" w:cs="Arial"/>
                <w:sz w:val="18"/>
                <w:szCs w:val="18"/>
              </w:rPr>
            </w:pPr>
            <w:r w:rsidRPr="006C0244">
              <w:rPr>
                <w:rFonts w:ascii="Arial" w:hAnsi="Arial" w:cs="Arial"/>
                <w:sz w:val="18"/>
                <w:szCs w:val="18"/>
              </w:rPr>
              <w:t>497,50</w:t>
            </w:r>
          </w:p>
        </w:tc>
        <w:tc>
          <w:tcPr>
            <w:tcW w:w="810" w:type="pct"/>
          </w:tcPr>
          <w:p w:rsidRPr="006C0244" w:rsidR="006C0244" w:rsidP="006C0244" w:rsidRDefault="006C0244" w14:paraId="5E10DDA5" w14:textId="7F02BF28">
            <w:pPr>
              <w:pStyle w:val="TableParagraph"/>
              <w:ind w:left="176" w:right="150" w:hanging="2"/>
              <w:jc w:val="center"/>
              <w:rPr>
                <w:rFonts w:ascii="Arial" w:hAnsi="Arial" w:cs="Arial"/>
                <w:sz w:val="18"/>
                <w:szCs w:val="18"/>
              </w:rPr>
            </w:pPr>
            <w:r w:rsidRPr="006C0244">
              <w:rPr>
                <w:rFonts w:ascii="Arial" w:hAnsi="Arial" w:cs="Arial"/>
                <w:sz w:val="18"/>
                <w:szCs w:val="18"/>
              </w:rPr>
              <w:t>Presuda na</w:t>
            </w:r>
            <w:r w:rsidRPr="006C0244">
              <w:rPr>
                <w:rFonts w:ascii="Arial" w:hAnsi="Arial" w:cs="Arial"/>
                <w:spacing w:val="1"/>
                <w:sz w:val="18"/>
                <w:szCs w:val="18"/>
              </w:rPr>
              <w:t xml:space="preserve"> </w:t>
            </w:r>
            <w:r w:rsidRPr="006C0244">
              <w:rPr>
                <w:rFonts w:ascii="Arial" w:hAnsi="Arial" w:cs="Arial"/>
                <w:sz w:val="18"/>
                <w:szCs w:val="18"/>
              </w:rPr>
              <w:t>kojoj se</w:t>
            </w:r>
            <w:r w:rsidRPr="006C0244">
              <w:rPr>
                <w:rFonts w:ascii="Arial" w:hAnsi="Arial" w:cs="Arial"/>
                <w:spacing w:val="1"/>
                <w:sz w:val="18"/>
                <w:szCs w:val="18"/>
              </w:rPr>
              <w:t xml:space="preserve"> </w:t>
            </w:r>
            <w:r w:rsidRPr="006C0244">
              <w:rPr>
                <w:rFonts w:ascii="Arial" w:hAnsi="Arial" w:cs="Arial"/>
                <w:sz w:val="18"/>
                <w:szCs w:val="18"/>
              </w:rPr>
              <w:t>temelji ovo</w:t>
            </w:r>
            <w:r w:rsidRPr="006C0244">
              <w:rPr>
                <w:rFonts w:ascii="Arial" w:hAnsi="Arial" w:cs="Arial"/>
                <w:spacing w:val="1"/>
                <w:sz w:val="18"/>
                <w:szCs w:val="18"/>
              </w:rPr>
              <w:t xml:space="preserve"> </w:t>
            </w:r>
            <w:r w:rsidRPr="006C0244">
              <w:rPr>
                <w:rFonts w:ascii="Arial" w:hAnsi="Arial" w:cs="Arial"/>
                <w:spacing w:val="-1"/>
                <w:sz w:val="18"/>
                <w:szCs w:val="18"/>
              </w:rPr>
              <w:t>potraživanje</w:t>
            </w:r>
            <w:r w:rsidRPr="006C0244">
              <w:rPr>
                <w:rFonts w:ascii="Arial" w:hAnsi="Arial" w:cs="Arial"/>
                <w:spacing w:val="-57"/>
                <w:sz w:val="18"/>
                <w:szCs w:val="18"/>
              </w:rPr>
              <w:t xml:space="preserve"> </w:t>
            </w:r>
            <w:r w:rsidRPr="006C0244">
              <w:rPr>
                <w:rFonts w:ascii="Arial" w:hAnsi="Arial" w:cs="Arial"/>
                <w:sz w:val="18"/>
                <w:szCs w:val="18"/>
              </w:rPr>
              <w:t>nije postala</w:t>
            </w:r>
            <w:r w:rsidRPr="006C0244">
              <w:rPr>
                <w:rFonts w:ascii="Arial" w:hAnsi="Arial" w:cs="Arial"/>
                <w:spacing w:val="1"/>
                <w:sz w:val="18"/>
                <w:szCs w:val="18"/>
              </w:rPr>
              <w:t xml:space="preserve"> </w:t>
            </w:r>
            <w:r w:rsidRPr="006C0244">
              <w:rPr>
                <w:rFonts w:ascii="Arial" w:hAnsi="Arial" w:cs="Arial"/>
                <w:spacing w:val="-1"/>
                <w:sz w:val="18"/>
                <w:szCs w:val="18"/>
              </w:rPr>
              <w:t>pravomoćna</w:t>
            </w:r>
          </w:p>
        </w:tc>
      </w:tr>
    </w:tbl>
    <w:p w:rsidR="00DA31B2" w:rsidP="009E2D84" w:rsidRDefault="00DA31B2" w14:paraId="4C8E4BC5" w14:textId="77777777">
      <w:pPr>
        <w:overflowPunct/>
        <w:autoSpaceDE/>
        <w:autoSpaceDN/>
        <w:adjustRightInd/>
        <w:ind w:firstLine="720"/>
        <w:textAlignment w:val="auto"/>
        <w:rPr>
          <w:rFonts w:ascii="Arial" w:hAnsi="Arial" w:cs="Arial"/>
          <w:sz w:val="24"/>
          <w:szCs w:val="24"/>
        </w:rPr>
      </w:pPr>
    </w:p>
    <w:p w:rsidR="00DA31B2" w:rsidP="009E2D84" w:rsidRDefault="00DA31B2" w14:paraId="6856654D" w14:textId="77777777">
      <w:pPr>
        <w:overflowPunct/>
        <w:autoSpaceDE/>
        <w:autoSpaceDN/>
        <w:adjustRightInd/>
        <w:ind w:firstLine="720"/>
        <w:textAlignment w:val="auto"/>
        <w:rPr>
          <w:rFonts w:ascii="Arial" w:hAnsi="Arial" w:cs="Arial"/>
          <w:sz w:val="24"/>
          <w:szCs w:val="24"/>
        </w:rPr>
      </w:pPr>
    </w:p>
    <w:p w:rsidRPr="000932EB" w:rsidR="0016535C" w:rsidP="009E2D84" w:rsidRDefault="007A6276" w14:paraId="7BDA5C97" w14:textId="6DBC3551">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0F669D44">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00E708BA">
        <w:rPr>
          <w:rFonts w:ascii="Arial" w:hAnsi="Arial" w:cs="Arial"/>
          <w:bCs/>
          <w:sz w:val="24"/>
          <w:szCs w:val="24"/>
        </w:rPr>
        <w:t xml:space="preserve">I. i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3520BBF9">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8668A8">
        <w:rPr>
          <w:rFonts w:ascii="Arial" w:hAnsi="Arial" w:cs="Arial"/>
          <w:bCs/>
          <w:sz w:val="24"/>
          <w:szCs w:val="24"/>
        </w:rPr>
        <w:t>nema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6485FD38">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963CB3">
        <w:rPr>
          <w:rFonts w:ascii="Arial" w:hAnsi="Arial" w:cs="Arial"/>
          <w:bCs/>
          <w:sz w:val="24"/>
          <w:szCs w:val="24"/>
        </w:rPr>
        <w:t xml:space="preserve">10,07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lastRenderedPageBreak/>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2C10A0E4">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Pr="00245DE6" w:rsidR="00245DE6" w:rsidP="00245DE6" w:rsidRDefault="00245DE6" w14:paraId="4D19A2D2" w14:textId="1699393A">
      <w:pPr>
        <w:pStyle w:val="Tijeloteksta"/>
        <w:spacing w:before="5"/>
        <w:rPr>
          <w:rFonts w:cs="Arial"/>
          <w:szCs w:val="24"/>
        </w:rPr>
      </w:pPr>
    </w:p>
    <w:p w:rsidRPr="00245DE6" w:rsidR="00245DE6" w:rsidP="00245DE6" w:rsidRDefault="00245DE6" w14:paraId="6B8825FB" w14:textId="77777777">
      <w:pPr>
        <w:pStyle w:val="Naslov2"/>
        <w:keepNext w:val="false"/>
        <w:keepLines w:val="false"/>
        <w:widowControl w:val="false"/>
        <w:numPr>
          <w:ilvl w:val="0"/>
          <w:numId w:val="30"/>
        </w:numPr>
        <w:tabs>
          <w:tab w:val="left" w:pos="472"/>
        </w:tabs>
        <w:overflowPunct/>
        <w:adjustRightInd/>
        <w:spacing w:before="1"/>
        <w:jc w:val="left"/>
        <w:textAlignment w:val="auto"/>
        <w:rPr>
          <w:rFonts w:ascii="Arial" w:hAnsi="Arial" w:cs="Arial"/>
          <w:b w:val="false"/>
          <w:color w:val="auto"/>
          <w:sz w:val="24"/>
          <w:szCs w:val="24"/>
        </w:rPr>
      </w:pPr>
      <w:r w:rsidRPr="00245DE6">
        <w:rPr>
          <w:rFonts w:ascii="Arial" w:hAnsi="Arial" w:cs="Arial"/>
          <w:b w:val="false"/>
          <w:color w:val="auto"/>
          <w:sz w:val="24"/>
          <w:szCs w:val="24"/>
        </w:rPr>
        <w:t>UVODNE</w:t>
      </w:r>
      <w:r w:rsidRPr="00245DE6">
        <w:rPr>
          <w:rFonts w:ascii="Arial" w:hAnsi="Arial" w:cs="Arial"/>
          <w:b w:val="false"/>
          <w:color w:val="auto"/>
          <w:spacing w:val="13"/>
          <w:sz w:val="24"/>
          <w:szCs w:val="24"/>
        </w:rPr>
        <w:t xml:space="preserve"> </w:t>
      </w:r>
      <w:r w:rsidRPr="00245DE6">
        <w:rPr>
          <w:rFonts w:ascii="Arial" w:hAnsi="Arial" w:cs="Arial"/>
          <w:b w:val="false"/>
          <w:color w:val="auto"/>
          <w:sz w:val="24"/>
          <w:szCs w:val="24"/>
        </w:rPr>
        <w:t>NAPOMENE</w:t>
      </w:r>
    </w:p>
    <w:p w:rsidRPr="000B452C" w:rsidR="00245DE6" w:rsidP="00245DE6" w:rsidRDefault="00245DE6" w14:paraId="61260A43" w14:textId="77777777">
      <w:pPr>
        <w:pStyle w:val="Tijeloteksta"/>
        <w:spacing w:before="2"/>
        <w:rPr>
          <w:rFonts w:cs="Arial"/>
          <w:szCs w:val="24"/>
        </w:rPr>
      </w:pPr>
    </w:p>
    <w:p w:rsidRPr="000B452C" w:rsidR="00245DE6" w:rsidP="00245DE6" w:rsidRDefault="00245DE6" w14:paraId="0B64A4C1" w14:textId="77777777">
      <w:pPr>
        <w:pStyle w:val="Tijeloteksta"/>
        <w:ind w:left="121" w:right="158"/>
        <w:rPr>
          <w:rFonts w:cs="Arial"/>
          <w:szCs w:val="24"/>
        </w:rPr>
      </w:pPr>
      <w:r w:rsidRPr="000B452C">
        <w:rPr>
          <w:rFonts w:cs="Arial"/>
          <w:szCs w:val="24"/>
        </w:rPr>
        <w:t>Rješenjem</w:t>
      </w:r>
      <w:r w:rsidRPr="000B452C">
        <w:rPr>
          <w:rFonts w:cs="Arial"/>
          <w:spacing w:val="1"/>
          <w:szCs w:val="24"/>
        </w:rPr>
        <w:t xml:space="preserve"> </w:t>
      </w:r>
      <w:r w:rsidRPr="000B452C">
        <w:rPr>
          <w:rFonts w:cs="Arial"/>
          <w:szCs w:val="24"/>
        </w:rPr>
        <w:t>Naslovnog</w:t>
      </w:r>
      <w:r w:rsidRPr="000B452C">
        <w:rPr>
          <w:rFonts w:cs="Arial"/>
          <w:spacing w:val="1"/>
          <w:szCs w:val="24"/>
        </w:rPr>
        <w:t xml:space="preserve"> </w:t>
      </w:r>
      <w:r w:rsidRPr="000B452C">
        <w:rPr>
          <w:rFonts w:cs="Arial"/>
          <w:szCs w:val="24"/>
        </w:rPr>
        <w:t>suda</w:t>
      </w:r>
      <w:r w:rsidRPr="000B452C">
        <w:rPr>
          <w:rFonts w:cs="Arial"/>
          <w:spacing w:val="1"/>
          <w:szCs w:val="24"/>
        </w:rPr>
        <w:t xml:space="preserve"> </w:t>
      </w:r>
      <w:r w:rsidRPr="000B452C">
        <w:rPr>
          <w:rFonts w:cs="Arial"/>
          <w:szCs w:val="24"/>
        </w:rPr>
        <w:t>broj</w:t>
      </w:r>
      <w:r w:rsidRPr="000B452C">
        <w:rPr>
          <w:rFonts w:cs="Arial"/>
          <w:spacing w:val="1"/>
          <w:szCs w:val="24"/>
        </w:rPr>
        <w:t xml:space="preserve"> </w:t>
      </w:r>
      <w:r w:rsidRPr="000B452C">
        <w:rPr>
          <w:rFonts w:cs="Arial"/>
          <w:szCs w:val="24"/>
        </w:rPr>
        <w:t>St-2027/22</w:t>
      </w:r>
      <w:r w:rsidRPr="000B452C">
        <w:rPr>
          <w:rFonts w:cs="Arial"/>
          <w:spacing w:val="1"/>
          <w:szCs w:val="24"/>
        </w:rPr>
        <w:t xml:space="preserve"> </w:t>
      </w:r>
      <w:r w:rsidRPr="000B452C">
        <w:rPr>
          <w:rFonts w:cs="Arial"/>
          <w:szCs w:val="24"/>
        </w:rPr>
        <w:t>od</w:t>
      </w:r>
      <w:r w:rsidRPr="000B452C">
        <w:rPr>
          <w:rFonts w:cs="Arial"/>
          <w:spacing w:val="1"/>
          <w:szCs w:val="24"/>
        </w:rPr>
        <w:t xml:space="preserve"> </w:t>
      </w:r>
      <w:r w:rsidRPr="000B452C">
        <w:rPr>
          <w:rFonts w:cs="Arial"/>
          <w:szCs w:val="24"/>
        </w:rPr>
        <w:t>15.</w:t>
      </w:r>
      <w:r w:rsidRPr="000B452C">
        <w:rPr>
          <w:rFonts w:cs="Arial"/>
          <w:spacing w:val="1"/>
          <w:szCs w:val="24"/>
        </w:rPr>
        <w:t xml:space="preserve"> </w:t>
      </w:r>
      <w:r w:rsidRPr="000B452C">
        <w:rPr>
          <w:rFonts w:cs="Arial"/>
          <w:szCs w:val="24"/>
        </w:rPr>
        <w:t>lipnja</w:t>
      </w:r>
      <w:r w:rsidRPr="000B452C">
        <w:rPr>
          <w:rFonts w:cs="Arial"/>
          <w:spacing w:val="1"/>
          <w:szCs w:val="24"/>
        </w:rPr>
        <w:t xml:space="preserve"> </w:t>
      </w:r>
      <w:r w:rsidRPr="000B452C">
        <w:rPr>
          <w:rFonts w:cs="Arial"/>
          <w:szCs w:val="24"/>
        </w:rPr>
        <w:t>2023.,</w:t>
      </w:r>
      <w:r w:rsidRPr="000B452C">
        <w:rPr>
          <w:rFonts w:cs="Arial"/>
          <w:spacing w:val="1"/>
          <w:szCs w:val="24"/>
        </w:rPr>
        <w:t xml:space="preserve"> </w:t>
      </w:r>
      <w:r w:rsidRPr="000B452C">
        <w:rPr>
          <w:rFonts w:cs="Arial"/>
          <w:szCs w:val="24"/>
        </w:rPr>
        <w:t>obustavljen</w:t>
      </w:r>
      <w:r w:rsidRPr="000B452C">
        <w:rPr>
          <w:rFonts w:cs="Arial"/>
          <w:spacing w:val="57"/>
          <w:szCs w:val="24"/>
        </w:rPr>
        <w:t xml:space="preserve"> </w:t>
      </w:r>
      <w:r w:rsidRPr="000B452C">
        <w:rPr>
          <w:rFonts w:cs="Arial"/>
          <w:szCs w:val="24"/>
        </w:rPr>
        <w:t>je</w:t>
      </w:r>
      <w:r w:rsidRPr="000B452C">
        <w:rPr>
          <w:rFonts w:cs="Arial"/>
          <w:spacing w:val="58"/>
          <w:szCs w:val="24"/>
        </w:rPr>
        <w:t xml:space="preserve"> </w:t>
      </w:r>
      <w:r w:rsidRPr="000B452C">
        <w:rPr>
          <w:rFonts w:cs="Arial"/>
          <w:szCs w:val="24"/>
        </w:rPr>
        <w:t>postupak</w:t>
      </w:r>
      <w:r w:rsidRPr="000B452C">
        <w:rPr>
          <w:rFonts w:cs="Arial"/>
          <w:spacing w:val="57"/>
          <w:szCs w:val="24"/>
        </w:rPr>
        <w:t xml:space="preserve"> </w:t>
      </w:r>
      <w:r w:rsidRPr="000B452C">
        <w:rPr>
          <w:rFonts w:cs="Arial"/>
          <w:szCs w:val="24"/>
        </w:rPr>
        <w:t>radi</w:t>
      </w:r>
      <w:r w:rsidRPr="000B452C">
        <w:rPr>
          <w:rFonts w:cs="Arial"/>
          <w:spacing w:val="1"/>
          <w:szCs w:val="24"/>
        </w:rPr>
        <w:t xml:space="preserve"> </w:t>
      </w:r>
      <w:r w:rsidRPr="000B452C">
        <w:rPr>
          <w:rFonts w:cs="Arial"/>
          <w:szCs w:val="24"/>
        </w:rPr>
        <w:t>sklapanja</w:t>
      </w:r>
      <w:r w:rsidRPr="000B452C">
        <w:rPr>
          <w:rFonts w:cs="Arial"/>
          <w:spacing w:val="1"/>
          <w:szCs w:val="24"/>
        </w:rPr>
        <w:t xml:space="preserve"> </w:t>
      </w:r>
      <w:r w:rsidRPr="000B452C">
        <w:rPr>
          <w:rFonts w:cs="Arial"/>
          <w:szCs w:val="24"/>
        </w:rPr>
        <w:t>predstečajne</w:t>
      </w:r>
      <w:r w:rsidRPr="000B452C">
        <w:rPr>
          <w:rFonts w:cs="Arial"/>
          <w:spacing w:val="1"/>
          <w:szCs w:val="24"/>
        </w:rPr>
        <w:t xml:space="preserve"> </w:t>
      </w:r>
      <w:r w:rsidRPr="000B452C">
        <w:rPr>
          <w:rFonts w:cs="Arial"/>
          <w:szCs w:val="24"/>
        </w:rPr>
        <w:t>nagodbe</w:t>
      </w:r>
      <w:r w:rsidRPr="000B452C">
        <w:rPr>
          <w:rFonts w:cs="Arial"/>
          <w:spacing w:val="1"/>
          <w:szCs w:val="24"/>
        </w:rPr>
        <w:t xml:space="preserve"> </w:t>
      </w:r>
      <w:r w:rsidRPr="000B452C">
        <w:rPr>
          <w:rFonts w:cs="Arial"/>
          <w:szCs w:val="24"/>
        </w:rPr>
        <w:t>te</w:t>
      </w:r>
      <w:r w:rsidRPr="000B452C">
        <w:rPr>
          <w:rFonts w:cs="Arial"/>
          <w:spacing w:val="1"/>
          <w:szCs w:val="24"/>
        </w:rPr>
        <w:t xml:space="preserve"> </w:t>
      </w:r>
      <w:r w:rsidRPr="000B452C">
        <w:rPr>
          <w:rFonts w:cs="Arial"/>
          <w:szCs w:val="24"/>
        </w:rPr>
        <w:t>je</w:t>
      </w:r>
      <w:r w:rsidRPr="000B452C">
        <w:rPr>
          <w:rFonts w:cs="Arial"/>
          <w:spacing w:val="1"/>
          <w:szCs w:val="24"/>
        </w:rPr>
        <w:t xml:space="preserve"> </w:t>
      </w:r>
      <w:r w:rsidRPr="000B452C">
        <w:rPr>
          <w:rFonts w:cs="Arial"/>
          <w:szCs w:val="24"/>
        </w:rPr>
        <w:t>određeno</w:t>
      </w:r>
      <w:r w:rsidRPr="000B452C">
        <w:rPr>
          <w:rFonts w:cs="Arial"/>
          <w:spacing w:val="1"/>
          <w:szCs w:val="24"/>
        </w:rPr>
        <w:t xml:space="preserve"> </w:t>
      </w:r>
      <w:r w:rsidRPr="000B452C">
        <w:rPr>
          <w:rFonts w:cs="Arial"/>
          <w:szCs w:val="24"/>
        </w:rPr>
        <w:t>da</w:t>
      </w:r>
      <w:r w:rsidRPr="000B452C">
        <w:rPr>
          <w:rFonts w:cs="Arial"/>
          <w:spacing w:val="1"/>
          <w:szCs w:val="24"/>
        </w:rPr>
        <w:t xml:space="preserve"> </w:t>
      </w:r>
      <w:r w:rsidRPr="000B452C">
        <w:rPr>
          <w:rFonts w:cs="Arial"/>
          <w:szCs w:val="24"/>
        </w:rPr>
        <w:t>će</w:t>
      </w:r>
      <w:r w:rsidRPr="000B452C">
        <w:rPr>
          <w:rFonts w:cs="Arial"/>
          <w:spacing w:val="1"/>
          <w:szCs w:val="24"/>
        </w:rPr>
        <w:t xml:space="preserve"> </w:t>
      </w:r>
      <w:r w:rsidRPr="000B452C">
        <w:rPr>
          <w:rFonts w:cs="Arial"/>
          <w:szCs w:val="24"/>
        </w:rPr>
        <w:t>se</w:t>
      </w:r>
      <w:r w:rsidRPr="000B452C">
        <w:rPr>
          <w:rFonts w:cs="Arial"/>
          <w:spacing w:val="1"/>
          <w:szCs w:val="24"/>
        </w:rPr>
        <w:t xml:space="preserve"> </w:t>
      </w:r>
      <w:r w:rsidRPr="000B452C">
        <w:rPr>
          <w:rFonts w:cs="Arial"/>
          <w:szCs w:val="24"/>
        </w:rPr>
        <w:t>postupak</w:t>
      </w:r>
      <w:r w:rsidRPr="000B452C">
        <w:rPr>
          <w:rFonts w:cs="Arial"/>
          <w:spacing w:val="1"/>
          <w:szCs w:val="24"/>
        </w:rPr>
        <w:t xml:space="preserve"> </w:t>
      </w:r>
      <w:r w:rsidRPr="000B452C">
        <w:rPr>
          <w:rFonts w:cs="Arial"/>
          <w:szCs w:val="24"/>
        </w:rPr>
        <w:t>nastaviti</w:t>
      </w:r>
      <w:r w:rsidRPr="000B452C">
        <w:rPr>
          <w:rFonts w:cs="Arial"/>
          <w:spacing w:val="1"/>
          <w:szCs w:val="24"/>
        </w:rPr>
        <w:t xml:space="preserve"> </w:t>
      </w:r>
      <w:r w:rsidRPr="000B452C">
        <w:rPr>
          <w:rFonts w:cs="Arial"/>
          <w:szCs w:val="24"/>
        </w:rPr>
        <w:t>kao</w:t>
      </w:r>
      <w:r w:rsidRPr="000B452C">
        <w:rPr>
          <w:rFonts w:cs="Arial"/>
          <w:spacing w:val="1"/>
          <w:szCs w:val="24"/>
        </w:rPr>
        <w:t xml:space="preserve"> </w:t>
      </w:r>
      <w:r w:rsidRPr="000B452C">
        <w:rPr>
          <w:rFonts w:cs="Arial"/>
          <w:szCs w:val="24"/>
        </w:rPr>
        <w:t>da</w:t>
      </w:r>
      <w:r w:rsidRPr="000B452C">
        <w:rPr>
          <w:rFonts w:cs="Arial"/>
          <w:spacing w:val="57"/>
          <w:szCs w:val="24"/>
        </w:rPr>
        <w:t xml:space="preserve"> </w:t>
      </w:r>
      <w:r w:rsidRPr="000B452C">
        <w:rPr>
          <w:rFonts w:cs="Arial"/>
          <w:szCs w:val="24"/>
        </w:rPr>
        <w:t>je</w:t>
      </w:r>
      <w:r w:rsidRPr="000B452C">
        <w:rPr>
          <w:rFonts w:cs="Arial"/>
          <w:spacing w:val="58"/>
          <w:szCs w:val="24"/>
        </w:rPr>
        <w:t xml:space="preserve"> </w:t>
      </w:r>
      <w:r w:rsidRPr="000B452C">
        <w:rPr>
          <w:rFonts w:cs="Arial"/>
          <w:szCs w:val="24"/>
        </w:rPr>
        <w:t>podnesen</w:t>
      </w:r>
      <w:r w:rsidRPr="000B452C">
        <w:rPr>
          <w:rFonts w:cs="Arial"/>
          <w:spacing w:val="1"/>
          <w:szCs w:val="24"/>
        </w:rPr>
        <w:t xml:space="preserve"> </w:t>
      </w:r>
      <w:r w:rsidRPr="000B452C">
        <w:rPr>
          <w:rFonts w:cs="Arial"/>
          <w:szCs w:val="24"/>
        </w:rPr>
        <w:t>prijedlog</w:t>
      </w:r>
      <w:r w:rsidRPr="000B452C">
        <w:rPr>
          <w:rFonts w:cs="Arial"/>
          <w:spacing w:val="27"/>
          <w:szCs w:val="24"/>
        </w:rPr>
        <w:t xml:space="preserve"> </w:t>
      </w:r>
      <w:r w:rsidRPr="000B452C">
        <w:rPr>
          <w:rFonts w:cs="Arial"/>
          <w:szCs w:val="24"/>
        </w:rPr>
        <w:t>za</w:t>
      </w:r>
      <w:r w:rsidRPr="000B452C">
        <w:rPr>
          <w:rFonts w:cs="Arial"/>
          <w:spacing w:val="28"/>
          <w:szCs w:val="24"/>
        </w:rPr>
        <w:t xml:space="preserve"> </w:t>
      </w:r>
      <w:r w:rsidRPr="000B452C">
        <w:rPr>
          <w:rFonts w:cs="Arial"/>
          <w:szCs w:val="24"/>
        </w:rPr>
        <w:t>otvaranje</w:t>
      </w:r>
      <w:r w:rsidRPr="000B452C">
        <w:rPr>
          <w:rFonts w:cs="Arial"/>
          <w:spacing w:val="28"/>
          <w:szCs w:val="24"/>
        </w:rPr>
        <w:t xml:space="preserve"> </w:t>
      </w:r>
      <w:r w:rsidRPr="000B452C">
        <w:rPr>
          <w:rFonts w:cs="Arial"/>
          <w:szCs w:val="24"/>
        </w:rPr>
        <w:t>stečajnog</w:t>
      </w:r>
      <w:r w:rsidRPr="000B452C">
        <w:rPr>
          <w:rFonts w:cs="Arial"/>
          <w:spacing w:val="27"/>
          <w:szCs w:val="24"/>
        </w:rPr>
        <w:t xml:space="preserve"> </w:t>
      </w:r>
      <w:r w:rsidRPr="000B452C">
        <w:rPr>
          <w:rFonts w:cs="Arial"/>
          <w:szCs w:val="24"/>
        </w:rPr>
        <w:t>postupka</w:t>
      </w:r>
      <w:r w:rsidRPr="000B452C">
        <w:rPr>
          <w:rFonts w:cs="Arial"/>
          <w:spacing w:val="25"/>
          <w:szCs w:val="24"/>
        </w:rPr>
        <w:t xml:space="preserve"> </w:t>
      </w:r>
      <w:r w:rsidRPr="000B452C">
        <w:rPr>
          <w:rFonts w:cs="Arial"/>
          <w:szCs w:val="24"/>
        </w:rPr>
        <w:t>protiv</w:t>
      </w:r>
      <w:r w:rsidRPr="000B452C">
        <w:rPr>
          <w:rFonts w:cs="Arial"/>
          <w:spacing w:val="29"/>
          <w:szCs w:val="24"/>
        </w:rPr>
        <w:t xml:space="preserve"> </w:t>
      </w:r>
      <w:r w:rsidRPr="000B452C">
        <w:rPr>
          <w:rFonts w:cs="Arial"/>
          <w:szCs w:val="24"/>
        </w:rPr>
        <w:t>dužnika,</w:t>
      </w:r>
      <w:r w:rsidRPr="000B452C">
        <w:rPr>
          <w:rFonts w:cs="Arial"/>
          <w:spacing w:val="26"/>
          <w:szCs w:val="24"/>
        </w:rPr>
        <w:t xml:space="preserve"> </w:t>
      </w:r>
      <w:r w:rsidRPr="000B452C">
        <w:rPr>
          <w:rFonts w:cs="Arial"/>
          <w:szCs w:val="24"/>
        </w:rPr>
        <w:t>osim</w:t>
      </w:r>
      <w:r w:rsidRPr="000B452C">
        <w:rPr>
          <w:rFonts w:cs="Arial"/>
          <w:spacing w:val="28"/>
          <w:szCs w:val="24"/>
        </w:rPr>
        <w:t xml:space="preserve"> </w:t>
      </w:r>
      <w:r w:rsidRPr="000B452C">
        <w:rPr>
          <w:rFonts w:cs="Arial"/>
          <w:szCs w:val="24"/>
        </w:rPr>
        <w:t>ako</w:t>
      </w:r>
      <w:r w:rsidRPr="000B452C">
        <w:rPr>
          <w:rFonts w:cs="Arial"/>
          <w:spacing w:val="25"/>
          <w:szCs w:val="24"/>
        </w:rPr>
        <w:t xml:space="preserve"> </w:t>
      </w:r>
      <w:r w:rsidRPr="000B452C">
        <w:rPr>
          <w:rFonts w:cs="Arial"/>
          <w:szCs w:val="24"/>
        </w:rPr>
        <w:t>se</w:t>
      </w:r>
      <w:r w:rsidRPr="000B452C">
        <w:rPr>
          <w:rFonts w:cs="Arial"/>
          <w:spacing w:val="30"/>
          <w:szCs w:val="24"/>
        </w:rPr>
        <w:t xml:space="preserve"> </w:t>
      </w:r>
      <w:r w:rsidRPr="000B452C">
        <w:rPr>
          <w:rFonts w:cs="Arial"/>
          <w:szCs w:val="24"/>
        </w:rPr>
        <w:t>utvrdi</w:t>
      </w:r>
      <w:r w:rsidRPr="000B452C">
        <w:rPr>
          <w:rFonts w:cs="Arial"/>
          <w:spacing w:val="28"/>
          <w:szCs w:val="24"/>
        </w:rPr>
        <w:t xml:space="preserve"> </w:t>
      </w:r>
      <w:r w:rsidRPr="000B452C">
        <w:rPr>
          <w:rFonts w:cs="Arial"/>
          <w:szCs w:val="24"/>
        </w:rPr>
        <w:t>da</w:t>
      </w:r>
      <w:r w:rsidRPr="000B452C">
        <w:rPr>
          <w:rFonts w:cs="Arial"/>
          <w:spacing w:val="27"/>
          <w:szCs w:val="24"/>
        </w:rPr>
        <w:t xml:space="preserve"> </w:t>
      </w:r>
      <w:r w:rsidRPr="000B452C">
        <w:rPr>
          <w:rFonts w:cs="Arial"/>
          <w:szCs w:val="24"/>
        </w:rPr>
        <w:t>je</w:t>
      </w:r>
      <w:r w:rsidRPr="000B452C">
        <w:rPr>
          <w:rFonts w:cs="Arial"/>
          <w:spacing w:val="30"/>
          <w:szCs w:val="24"/>
        </w:rPr>
        <w:t xml:space="preserve"> </w:t>
      </w:r>
      <w:r w:rsidRPr="000B452C">
        <w:rPr>
          <w:rFonts w:cs="Arial"/>
          <w:szCs w:val="24"/>
        </w:rPr>
        <w:t>dužnik</w:t>
      </w:r>
      <w:r w:rsidRPr="000B452C">
        <w:rPr>
          <w:rFonts w:cs="Arial"/>
          <w:spacing w:val="28"/>
          <w:szCs w:val="24"/>
        </w:rPr>
        <w:t xml:space="preserve"> </w:t>
      </w:r>
      <w:r w:rsidRPr="000B452C">
        <w:rPr>
          <w:rFonts w:cs="Arial"/>
          <w:szCs w:val="24"/>
        </w:rPr>
        <w:t>sposoban</w:t>
      </w:r>
      <w:r w:rsidRPr="000B452C">
        <w:rPr>
          <w:rFonts w:cs="Arial"/>
          <w:spacing w:val="-55"/>
          <w:szCs w:val="24"/>
        </w:rPr>
        <w:t xml:space="preserve"> </w:t>
      </w:r>
      <w:r w:rsidRPr="000B452C">
        <w:rPr>
          <w:rFonts w:cs="Arial"/>
          <w:szCs w:val="24"/>
        </w:rPr>
        <w:t>za</w:t>
      </w:r>
      <w:r w:rsidRPr="000B452C">
        <w:rPr>
          <w:rFonts w:cs="Arial"/>
          <w:spacing w:val="-1"/>
          <w:szCs w:val="24"/>
        </w:rPr>
        <w:t xml:space="preserve"> </w:t>
      </w:r>
      <w:r w:rsidRPr="000B452C">
        <w:rPr>
          <w:rFonts w:cs="Arial"/>
          <w:szCs w:val="24"/>
        </w:rPr>
        <w:t>plaćanje</w:t>
      </w:r>
      <w:r w:rsidRPr="000B452C">
        <w:rPr>
          <w:rFonts w:cs="Arial"/>
          <w:spacing w:val="1"/>
          <w:szCs w:val="24"/>
        </w:rPr>
        <w:t xml:space="preserve"> </w:t>
      </w:r>
      <w:r w:rsidRPr="000B452C">
        <w:rPr>
          <w:rFonts w:cs="Arial"/>
          <w:szCs w:val="24"/>
        </w:rPr>
        <w:t>te</w:t>
      </w:r>
      <w:r w:rsidRPr="000B452C">
        <w:rPr>
          <w:rFonts w:cs="Arial"/>
          <w:spacing w:val="1"/>
          <w:szCs w:val="24"/>
        </w:rPr>
        <w:t xml:space="preserve"> </w:t>
      </w:r>
      <w:r w:rsidRPr="000B452C">
        <w:rPr>
          <w:rFonts w:cs="Arial"/>
          <w:szCs w:val="24"/>
        </w:rPr>
        <w:t>da</w:t>
      </w:r>
      <w:r w:rsidRPr="000B452C">
        <w:rPr>
          <w:rFonts w:cs="Arial"/>
          <w:spacing w:val="-1"/>
          <w:szCs w:val="24"/>
        </w:rPr>
        <w:t xml:space="preserve"> </w:t>
      </w:r>
      <w:r w:rsidRPr="000B452C">
        <w:rPr>
          <w:rFonts w:cs="Arial"/>
          <w:szCs w:val="24"/>
        </w:rPr>
        <w:t>je</w:t>
      </w:r>
      <w:r w:rsidRPr="000B452C">
        <w:rPr>
          <w:rFonts w:cs="Arial"/>
          <w:spacing w:val="1"/>
          <w:szCs w:val="24"/>
        </w:rPr>
        <w:t xml:space="preserve"> </w:t>
      </w:r>
      <w:r w:rsidRPr="000B452C">
        <w:rPr>
          <w:rFonts w:cs="Arial"/>
          <w:szCs w:val="24"/>
        </w:rPr>
        <w:t>ispunio</w:t>
      </w:r>
      <w:r w:rsidRPr="000B452C">
        <w:rPr>
          <w:rFonts w:cs="Arial"/>
          <w:spacing w:val="1"/>
          <w:szCs w:val="24"/>
        </w:rPr>
        <w:t xml:space="preserve"> </w:t>
      </w:r>
      <w:r w:rsidRPr="000B452C">
        <w:rPr>
          <w:rFonts w:cs="Arial"/>
          <w:szCs w:val="24"/>
        </w:rPr>
        <w:t>sve</w:t>
      </w:r>
      <w:r w:rsidRPr="000B452C">
        <w:rPr>
          <w:rFonts w:cs="Arial"/>
          <w:spacing w:val="1"/>
          <w:szCs w:val="24"/>
        </w:rPr>
        <w:t xml:space="preserve"> </w:t>
      </w:r>
      <w:r w:rsidRPr="000B452C">
        <w:rPr>
          <w:rFonts w:cs="Arial"/>
          <w:szCs w:val="24"/>
        </w:rPr>
        <w:t>obveze</w:t>
      </w:r>
      <w:r w:rsidRPr="000B452C">
        <w:rPr>
          <w:rFonts w:cs="Arial"/>
          <w:spacing w:val="1"/>
          <w:szCs w:val="24"/>
        </w:rPr>
        <w:t xml:space="preserve"> </w:t>
      </w:r>
      <w:r w:rsidRPr="000B452C">
        <w:rPr>
          <w:rFonts w:cs="Arial"/>
          <w:szCs w:val="24"/>
        </w:rPr>
        <w:t>prema</w:t>
      </w:r>
      <w:r w:rsidRPr="000B452C">
        <w:rPr>
          <w:rFonts w:cs="Arial"/>
          <w:spacing w:val="-1"/>
          <w:szCs w:val="24"/>
        </w:rPr>
        <w:t xml:space="preserve"> </w:t>
      </w:r>
      <w:r w:rsidRPr="000B452C">
        <w:rPr>
          <w:rFonts w:cs="Arial"/>
          <w:szCs w:val="24"/>
        </w:rPr>
        <w:t>vjerovnicima.</w:t>
      </w:r>
    </w:p>
    <w:p w:rsidRPr="000B452C" w:rsidR="00245DE6" w:rsidP="00245DE6" w:rsidRDefault="00245DE6" w14:paraId="2F112F9F" w14:textId="77777777">
      <w:pPr>
        <w:pStyle w:val="Tijeloteksta"/>
        <w:spacing w:before="9"/>
        <w:rPr>
          <w:rFonts w:cs="Arial"/>
          <w:szCs w:val="24"/>
        </w:rPr>
      </w:pPr>
    </w:p>
    <w:p w:rsidRPr="000B452C" w:rsidR="00245DE6" w:rsidP="00245DE6" w:rsidRDefault="00245DE6" w14:paraId="415CA062" w14:textId="77777777">
      <w:pPr>
        <w:pStyle w:val="Tijeloteksta"/>
        <w:spacing w:before="1"/>
        <w:ind w:left="121" w:right="145"/>
        <w:rPr>
          <w:rFonts w:cs="Arial"/>
          <w:szCs w:val="24"/>
        </w:rPr>
      </w:pPr>
      <w:r w:rsidRPr="000B452C">
        <w:rPr>
          <w:rFonts w:cs="Arial"/>
          <w:szCs w:val="24"/>
        </w:rPr>
        <w:t>Kako su ostvareni stečajni razlozi sukladno Stečajnom zakonu, Trgovački sud u Zagrebu otvorio je</w:t>
      </w:r>
      <w:r w:rsidRPr="000B452C">
        <w:rPr>
          <w:rFonts w:cs="Arial"/>
          <w:spacing w:val="1"/>
          <w:szCs w:val="24"/>
        </w:rPr>
        <w:t xml:space="preserve"> </w:t>
      </w:r>
      <w:r w:rsidRPr="000B452C">
        <w:rPr>
          <w:rFonts w:cs="Arial"/>
          <w:szCs w:val="24"/>
        </w:rPr>
        <w:t>dana 10.studenog 2023. godine stečajni postupak nad stečajnim dužnikom LA TOMA TRGOVINA</w:t>
      </w:r>
      <w:r w:rsidRPr="000B452C">
        <w:rPr>
          <w:rFonts w:cs="Arial"/>
          <w:spacing w:val="1"/>
          <w:szCs w:val="24"/>
        </w:rPr>
        <w:t xml:space="preserve"> </w:t>
      </w:r>
      <w:r w:rsidRPr="000B452C">
        <w:rPr>
          <w:rFonts w:cs="Arial"/>
          <w:szCs w:val="24"/>
        </w:rPr>
        <w:t>d.o.o., Zagreb,</w:t>
      </w:r>
      <w:r w:rsidRPr="000B452C">
        <w:rPr>
          <w:rFonts w:cs="Arial"/>
          <w:spacing w:val="-1"/>
          <w:szCs w:val="24"/>
        </w:rPr>
        <w:t xml:space="preserve"> </w:t>
      </w:r>
      <w:r w:rsidRPr="000B452C">
        <w:rPr>
          <w:rFonts w:cs="Arial"/>
          <w:szCs w:val="24"/>
        </w:rPr>
        <w:t>Zagrebačka</w:t>
      </w:r>
      <w:r w:rsidRPr="000B452C">
        <w:rPr>
          <w:rFonts w:cs="Arial"/>
          <w:spacing w:val="-1"/>
          <w:szCs w:val="24"/>
        </w:rPr>
        <w:t xml:space="preserve"> </w:t>
      </w:r>
      <w:r w:rsidRPr="000B452C">
        <w:rPr>
          <w:rFonts w:cs="Arial"/>
          <w:szCs w:val="24"/>
        </w:rPr>
        <w:t>15,</w:t>
      </w:r>
      <w:r w:rsidRPr="000B452C">
        <w:rPr>
          <w:rFonts w:cs="Arial"/>
          <w:spacing w:val="1"/>
          <w:szCs w:val="24"/>
        </w:rPr>
        <w:t xml:space="preserve"> </w:t>
      </w:r>
      <w:r w:rsidRPr="000B452C">
        <w:rPr>
          <w:rFonts w:cs="Arial"/>
          <w:szCs w:val="24"/>
        </w:rPr>
        <w:t>OIB:</w:t>
      </w:r>
      <w:r w:rsidRPr="000B452C">
        <w:rPr>
          <w:rFonts w:cs="Arial"/>
          <w:spacing w:val="-1"/>
          <w:szCs w:val="24"/>
        </w:rPr>
        <w:t xml:space="preserve"> </w:t>
      </w:r>
      <w:r w:rsidRPr="000B452C">
        <w:rPr>
          <w:rFonts w:cs="Arial"/>
          <w:szCs w:val="24"/>
        </w:rPr>
        <w:t>29424174058.</w:t>
      </w:r>
    </w:p>
    <w:p w:rsidRPr="000B452C" w:rsidR="00245DE6" w:rsidP="00245DE6" w:rsidRDefault="00245DE6" w14:paraId="19819D3B" w14:textId="77777777">
      <w:pPr>
        <w:pStyle w:val="Tijeloteksta"/>
        <w:spacing w:before="4"/>
        <w:rPr>
          <w:rFonts w:cs="Arial"/>
          <w:szCs w:val="24"/>
        </w:rPr>
      </w:pPr>
    </w:p>
    <w:p w:rsidRPr="00245DE6" w:rsidR="00245DE6" w:rsidP="00245DE6" w:rsidRDefault="00245DE6" w14:paraId="1C799ACE" w14:textId="77777777">
      <w:pPr>
        <w:pStyle w:val="Naslov2"/>
        <w:keepNext w:val="false"/>
        <w:keepLines w:val="false"/>
        <w:widowControl w:val="false"/>
        <w:numPr>
          <w:ilvl w:val="0"/>
          <w:numId w:val="30"/>
        </w:numPr>
        <w:tabs>
          <w:tab w:val="left" w:pos="472"/>
        </w:tabs>
        <w:overflowPunct/>
        <w:adjustRightInd/>
        <w:spacing w:before="0"/>
        <w:jc w:val="left"/>
        <w:textAlignment w:val="auto"/>
        <w:rPr>
          <w:rFonts w:ascii="Arial" w:hAnsi="Arial" w:cs="Arial"/>
          <w:b w:val="false"/>
          <w:color w:val="auto"/>
          <w:sz w:val="24"/>
          <w:szCs w:val="24"/>
        </w:rPr>
      </w:pPr>
      <w:r w:rsidRPr="00245DE6">
        <w:rPr>
          <w:rFonts w:ascii="Arial" w:hAnsi="Arial" w:cs="Arial"/>
          <w:b w:val="false"/>
          <w:color w:val="auto"/>
          <w:sz w:val="24"/>
          <w:szCs w:val="24"/>
        </w:rPr>
        <w:t>OSNOVNI</w:t>
      </w:r>
      <w:r w:rsidRPr="00245DE6">
        <w:rPr>
          <w:rFonts w:ascii="Arial" w:hAnsi="Arial" w:cs="Arial"/>
          <w:b w:val="false"/>
          <w:color w:val="auto"/>
          <w:spacing w:val="13"/>
          <w:sz w:val="24"/>
          <w:szCs w:val="24"/>
        </w:rPr>
        <w:t xml:space="preserve"> </w:t>
      </w:r>
      <w:r w:rsidRPr="00245DE6">
        <w:rPr>
          <w:rFonts w:ascii="Arial" w:hAnsi="Arial" w:cs="Arial"/>
          <w:b w:val="false"/>
          <w:color w:val="auto"/>
          <w:sz w:val="24"/>
          <w:szCs w:val="24"/>
        </w:rPr>
        <w:t>PODACI</w:t>
      </w:r>
      <w:r w:rsidRPr="00245DE6">
        <w:rPr>
          <w:rFonts w:ascii="Arial" w:hAnsi="Arial" w:cs="Arial"/>
          <w:b w:val="false"/>
          <w:color w:val="auto"/>
          <w:spacing w:val="14"/>
          <w:sz w:val="24"/>
          <w:szCs w:val="24"/>
        </w:rPr>
        <w:t xml:space="preserve"> </w:t>
      </w:r>
      <w:r w:rsidRPr="00245DE6">
        <w:rPr>
          <w:rFonts w:ascii="Arial" w:hAnsi="Arial" w:cs="Arial"/>
          <w:b w:val="false"/>
          <w:color w:val="auto"/>
          <w:sz w:val="24"/>
          <w:szCs w:val="24"/>
        </w:rPr>
        <w:t>O</w:t>
      </w:r>
      <w:r w:rsidRPr="00245DE6">
        <w:rPr>
          <w:rFonts w:ascii="Arial" w:hAnsi="Arial" w:cs="Arial"/>
          <w:b w:val="false"/>
          <w:color w:val="auto"/>
          <w:spacing w:val="13"/>
          <w:sz w:val="24"/>
          <w:szCs w:val="24"/>
        </w:rPr>
        <w:t xml:space="preserve"> </w:t>
      </w:r>
      <w:r w:rsidRPr="00245DE6">
        <w:rPr>
          <w:rFonts w:ascii="Arial" w:hAnsi="Arial" w:cs="Arial"/>
          <w:b w:val="false"/>
          <w:color w:val="auto"/>
          <w:sz w:val="24"/>
          <w:szCs w:val="24"/>
        </w:rPr>
        <w:t>STEČAJNOM</w:t>
      </w:r>
      <w:r w:rsidRPr="00245DE6">
        <w:rPr>
          <w:rFonts w:ascii="Arial" w:hAnsi="Arial" w:cs="Arial"/>
          <w:b w:val="false"/>
          <w:color w:val="auto"/>
          <w:spacing w:val="11"/>
          <w:sz w:val="24"/>
          <w:szCs w:val="24"/>
        </w:rPr>
        <w:t xml:space="preserve"> </w:t>
      </w:r>
      <w:r w:rsidRPr="00245DE6">
        <w:rPr>
          <w:rFonts w:ascii="Arial" w:hAnsi="Arial" w:cs="Arial"/>
          <w:b w:val="false"/>
          <w:color w:val="auto"/>
          <w:sz w:val="24"/>
          <w:szCs w:val="24"/>
        </w:rPr>
        <w:t>DUŽNIKU</w:t>
      </w:r>
    </w:p>
    <w:p w:rsidRPr="000B452C" w:rsidR="00245DE6" w:rsidP="00245DE6" w:rsidRDefault="00245DE6" w14:paraId="0034976C" w14:textId="77777777">
      <w:pPr>
        <w:pStyle w:val="Tijeloteksta"/>
        <w:spacing w:before="140"/>
        <w:ind w:left="121"/>
        <w:rPr>
          <w:rFonts w:cs="Arial"/>
          <w:szCs w:val="24"/>
        </w:rPr>
      </w:pPr>
      <w:r w:rsidRPr="000B452C">
        <w:rPr>
          <w:rFonts w:cs="Arial"/>
          <w:szCs w:val="24"/>
        </w:rPr>
        <w:t>Pravni</w:t>
      </w:r>
      <w:r w:rsidRPr="000B452C">
        <w:rPr>
          <w:rFonts w:cs="Arial"/>
          <w:spacing w:val="10"/>
          <w:szCs w:val="24"/>
        </w:rPr>
        <w:t xml:space="preserve"> </w:t>
      </w:r>
      <w:r w:rsidRPr="000B452C">
        <w:rPr>
          <w:rFonts w:cs="Arial"/>
          <w:szCs w:val="24"/>
        </w:rPr>
        <w:t>oblik:</w:t>
      </w:r>
      <w:r w:rsidRPr="000B452C">
        <w:rPr>
          <w:rFonts w:cs="Arial"/>
          <w:spacing w:val="11"/>
          <w:szCs w:val="24"/>
        </w:rPr>
        <w:t xml:space="preserve"> </w:t>
      </w:r>
      <w:r w:rsidRPr="000B452C">
        <w:rPr>
          <w:rFonts w:cs="Arial"/>
          <w:szCs w:val="24"/>
        </w:rPr>
        <w:t>društvo</w:t>
      </w:r>
      <w:r w:rsidRPr="000B452C">
        <w:rPr>
          <w:rFonts w:cs="Arial"/>
          <w:spacing w:val="8"/>
          <w:szCs w:val="24"/>
        </w:rPr>
        <w:t xml:space="preserve"> </w:t>
      </w:r>
      <w:r w:rsidRPr="000B452C">
        <w:rPr>
          <w:rFonts w:cs="Arial"/>
          <w:szCs w:val="24"/>
        </w:rPr>
        <w:t>s</w:t>
      </w:r>
      <w:r w:rsidRPr="000B452C">
        <w:rPr>
          <w:rFonts w:cs="Arial"/>
          <w:spacing w:val="11"/>
          <w:szCs w:val="24"/>
        </w:rPr>
        <w:t xml:space="preserve"> </w:t>
      </w:r>
      <w:r w:rsidRPr="000B452C">
        <w:rPr>
          <w:rFonts w:cs="Arial"/>
          <w:szCs w:val="24"/>
        </w:rPr>
        <w:t>ograničenom</w:t>
      </w:r>
      <w:r w:rsidRPr="000B452C">
        <w:rPr>
          <w:rFonts w:cs="Arial"/>
          <w:spacing w:val="8"/>
          <w:szCs w:val="24"/>
        </w:rPr>
        <w:t xml:space="preserve"> </w:t>
      </w:r>
      <w:r w:rsidRPr="000B452C">
        <w:rPr>
          <w:rFonts w:cs="Arial"/>
          <w:szCs w:val="24"/>
        </w:rPr>
        <w:t>odgovornošću.</w:t>
      </w:r>
    </w:p>
    <w:p w:rsidRPr="000B452C" w:rsidR="00245DE6" w:rsidP="00245DE6" w:rsidRDefault="00245DE6" w14:paraId="7CA1C1C1" w14:textId="77777777">
      <w:pPr>
        <w:pStyle w:val="Tijeloteksta"/>
        <w:spacing w:before="6"/>
        <w:rPr>
          <w:rFonts w:cs="Arial"/>
          <w:szCs w:val="24"/>
        </w:rPr>
      </w:pPr>
    </w:p>
    <w:p w:rsidRPr="000B452C" w:rsidR="00245DE6" w:rsidP="00245DE6" w:rsidRDefault="00245DE6" w14:paraId="6492F9CE" w14:textId="77777777">
      <w:pPr>
        <w:pStyle w:val="Tijeloteksta"/>
        <w:ind w:left="121" w:right="160"/>
        <w:rPr>
          <w:rFonts w:cs="Arial"/>
          <w:szCs w:val="24"/>
        </w:rPr>
      </w:pPr>
      <w:r w:rsidRPr="000B452C">
        <w:rPr>
          <w:rFonts w:cs="Arial"/>
          <w:szCs w:val="24"/>
        </w:rPr>
        <w:t>Društvo</w:t>
      </w:r>
      <w:r w:rsidRPr="000B452C">
        <w:rPr>
          <w:rFonts w:cs="Arial"/>
          <w:spacing w:val="1"/>
          <w:szCs w:val="24"/>
        </w:rPr>
        <w:t xml:space="preserve"> </w:t>
      </w:r>
      <w:r w:rsidRPr="000B452C">
        <w:rPr>
          <w:rFonts w:cs="Arial"/>
          <w:szCs w:val="24"/>
        </w:rPr>
        <w:t>je</w:t>
      </w:r>
      <w:r w:rsidRPr="000B452C">
        <w:rPr>
          <w:rFonts w:cs="Arial"/>
          <w:spacing w:val="1"/>
          <w:szCs w:val="24"/>
        </w:rPr>
        <w:t xml:space="preserve"> </w:t>
      </w:r>
      <w:r w:rsidRPr="000B452C">
        <w:rPr>
          <w:rFonts w:cs="Arial"/>
          <w:szCs w:val="24"/>
        </w:rPr>
        <w:t>osnovano</w:t>
      </w:r>
      <w:r w:rsidRPr="000B452C">
        <w:rPr>
          <w:rFonts w:cs="Arial"/>
          <w:spacing w:val="1"/>
          <w:szCs w:val="24"/>
        </w:rPr>
        <w:t xml:space="preserve"> </w:t>
      </w:r>
      <w:r w:rsidRPr="000B452C">
        <w:rPr>
          <w:rFonts w:cs="Arial"/>
          <w:szCs w:val="24"/>
        </w:rPr>
        <w:t>Izjavom</w:t>
      </w:r>
      <w:r w:rsidRPr="000B452C">
        <w:rPr>
          <w:rFonts w:cs="Arial"/>
          <w:spacing w:val="1"/>
          <w:szCs w:val="24"/>
        </w:rPr>
        <w:t xml:space="preserve"> </w:t>
      </w:r>
      <w:r w:rsidRPr="000B452C">
        <w:rPr>
          <w:rFonts w:cs="Arial"/>
          <w:szCs w:val="24"/>
        </w:rPr>
        <w:t>o</w:t>
      </w:r>
      <w:r w:rsidRPr="000B452C">
        <w:rPr>
          <w:rFonts w:cs="Arial"/>
          <w:spacing w:val="1"/>
          <w:szCs w:val="24"/>
        </w:rPr>
        <w:t xml:space="preserve"> </w:t>
      </w:r>
      <w:r w:rsidRPr="000B452C">
        <w:rPr>
          <w:rFonts w:cs="Arial"/>
          <w:szCs w:val="24"/>
        </w:rPr>
        <w:t>osnivanju</w:t>
      </w:r>
      <w:r w:rsidRPr="000B452C">
        <w:rPr>
          <w:rFonts w:cs="Arial"/>
          <w:spacing w:val="1"/>
          <w:szCs w:val="24"/>
        </w:rPr>
        <w:t xml:space="preserve"> </w:t>
      </w:r>
      <w:r w:rsidRPr="000B452C">
        <w:rPr>
          <w:rFonts w:cs="Arial"/>
          <w:szCs w:val="24"/>
        </w:rPr>
        <w:t>društva</w:t>
      </w:r>
      <w:r w:rsidRPr="000B452C">
        <w:rPr>
          <w:rFonts w:cs="Arial"/>
          <w:spacing w:val="1"/>
          <w:szCs w:val="24"/>
        </w:rPr>
        <w:t xml:space="preserve"> </w:t>
      </w:r>
      <w:r w:rsidRPr="000B452C">
        <w:rPr>
          <w:rFonts w:cs="Arial"/>
          <w:szCs w:val="24"/>
        </w:rPr>
        <w:t>s</w:t>
      </w:r>
      <w:r w:rsidRPr="000B452C">
        <w:rPr>
          <w:rFonts w:cs="Arial"/>
          <w:spacing w:val="57"/>
          <w:szCs w:val="24"/>
        </w:rPr>
        <w:t xml:space="preserve"> </w:t>
      </w:r>
      <w:r w:rsidRPr="000B452C">
        <w:rPr>
          <w:rFonts w:cs="Arial"/>
          <w:szCs w:val="24"/>
        </w:rPr>
        <w:t>ograničenom</w:t>
      </w:r>
      <w:r w:rsidRPr="000B452C">
        <w:rPr>
          <w:rFonts w:cs="Arial"/>
          <w:spacing w:val="58"/>
          <w:szCs w:val="24"/>
        </w:rPr>
        <w:t xml:space="preserve"> </w:t>
      </w:r>
      <w:r w:rsidRPr="000B452C">
        <w:rPr>
          <w:rFonts w:cs="Arial"/>
          <w:szCs w:val="24"/>
        </w:rPr>
        <w:t>odgovornošću</w:t>
      </w:r>
      <w:r w:rsidRPr="000B452C">
        <w:rPr>
          <w:rFonts w:cs="Arial"/>
          <w:spacing w:val="57"/>
          <w:szCs w:val="24"/>
        </w:rPr>
        <w:t xml:space="preserve"> </w:t>
      </w:r>
      <w:r w:rsidRPr="000B452C">
        <w:rPr>
          <w:rFonts w:cs="Arial"/>
          <w:szCs w:val="24"/>
        </w:rPr>
        <w:t>od</w:t>
      </w:r>
      <w:r w:rsidRPr="000B452C">
        <w:rPr>
          <w:rFonts w:cs="Arial"/>
          <w:spacing w:val="58"/>
          <w:szCs w:val="24"/>
        </w:rPr>
        <w:t xml:space="preserve"> </w:t>
      </w:r>
      <w:r w:rsidRPr="000B452C">
        <w:rPr>
          <w:rFonts w:cs="Arial"/>
          <w:szCs w:val="24"/>
        </w:rPr>
        <w:t>30.12.2016.</w:t>
      </w:r>
      <w:r w:rsidRPr="000B452C">
        <w:rPr>
          <w:rFonts w:cs="Arial"/>
          <w:spacing w:val="1"/>
          <w:szCs w:val="24"/>
        </w:rPr>
        <w:t xml:space="preserve"> </w:t>
      </w:r>
      <w:r w:rsidRPr="000B452C">
        <w:rPr>
          <w:rFonts w:cs="Arial"/>
          <w:szCs w:val="24"/>
        </w:rPr>
        <w:t>Jedini osnivač i osoba ovlaštena za zastupanje dužnika je Tomislav Pokrajčić, OIB: 15585338010,</w:t>
      </w:r>
      <w:r w:rsidRPr="000B452C">
        <w:rPr>
          <w:rFonts w:cs="Arial"/>
          <w:spacing w:val="1"/>
          <w:szCs w:val="24"/>
        </w:rPr>
        <w:t xml:space="preserve"> </w:t>
      </w:r>
      <w:r w:rsidRPr="000B452C">
        <w:rPr>
          <w:rFonts w:cs="Arial"/>
          <w:szCs w:val="24"/>
        </w:rPr>
        <w:t>Dubrava, Zagrebačka</w:t>
      </w:r>
      <w:r w:rsidRPr="000B452C">
        <w:rPr>
          <w:rFonts w:cs="Arial"/>
          <w:spacing w:val="-2"/>
          <w:szCs w:val="24"/>
        </w:rPr>
        <w:t xml:space="preserve"> </w:t>
      </w:r>
      <w:r w:rsidRPr="000B452C">
        <w:rPr>
          <w:rFonts w:cs="Arial"/>
          <w:szCs w:val="24"/>
        </w:rPr>
        <w:t>ulica</w:t>
      </w:r>
      <w:r w:rsidRPr="000B452C">
        <w:rPr>
          <w:rFonts w:cs="Arial"/>
          <w:spacing w:val="-2"/>
          <w:szCs w:val="24"/>
        </w:rPr>
        <w:t xml:space="preserve"> </w:t>
      </w:r>
      <w:r w:rsidRPr="000B452C">
        <w:rPr>
          <w:rFonts w:cs="Arial"/>
          <w:szCs w:val="24"/>
        </w:rPr>
        <w:t>15.</w:t>
      </w:r>
    </w:p>
    <w:p w:rsidRPr="000B452C" w:rsidR="00245DE6" w:rsidP="00245DE6" w:rsidRDefault="00245DE6" w14:paraId="75864340" w14:textId="77777777">
      <w:pPr>
        <w:pStyle w:val="Tijeloteksta"/>
        <w:rPr>
          <w:rFonts w:cs="Arial"/>
          <w:szCs w:val="24"/>
        </w:rPr>
      </w:pPr>
    </w:p>
    <w:p w:rsidRPr="00245DE6" w:rsidR="00245DE6" w:rsidP="00245DE6" w:rsidRDefault="00245DE6" w14:paraId="3ACEF246" w14:textId="77777777">
      <w:pPr>
        <w:pStyle w:val="Naslov2"/>
        <w:keepNext w:val="false"/>
        <w:keepLines w:val="false"/>
        <w:widowControl w:val="false"/>
        <w:numPr>
          <w:ilvl w:val="0"/>
          <w:numId w:val="30"/>
        </w:numPr>
        <w:tabs>
          <w:tab w:val="left" w:pos="472"/>
        </w:tabs>
        <w:overflowPunct/>
        <w:adjustRightInd/>
        <w:spacing w:before="0"/>
        <w:jc w:val="left"/>
        <w:textAlignment w:val="auto"/>
        <w:rPr>
          <w:rFonts w:ascii="Arial" w:hAnsi="Arial" w:cs="Arial"/>
          <w:b w:val="false"/>
          <w:color w:val="auto"/>
          <w:sz w:val="24"/>
          <w:szCs w:val="24"/>
        </w:rPr>
      </w:pPr>
      <w:r w:rsidRPr="00245DE6">
        <w:rPr>
          <w:rFonts w:ascii="Arial" w:hAnsi="Arial" w:cs="Arial"/>
          <w:b w:val="false"/>
          <w:color w:val="auto"/>
          <w:sz w:val="24"/>
          <w:szCs w:val="24"/>
        </w:rPr>
        <w:t>RADNI</w:t>
      </w:r>
      <w:r w:rsidRPr="00245DE6">
        <w:rPr>
          <w:rFonts w:ascii="Arial" w:hAnsi="Arial" w:cs="Arial"/>
          <w:b w:val="false"/>
          <w:color w:val="auto"/>
          <w:spacing w:val="-7"/>
          <w:sz w:val="24"/>
          <w:szCs w:val="24"/>
        </w:rPr>
        <w:t xml:space="preserve"> </w:t>
      </w:r>
      <w:r w:rsidRPr="00245DE6">
        <w:rPr>
          <w:rFonts w:ascii="Arial" w:hAnsi="Arial" w:cs="Arial"/>
          <w:b w:val="false"/>
          <w:color w:val="auto"/>
          <w:sz w:val="24"/>
          <w:szCs w:val="24"/>
        </w:rPr>
        <w:t>ODNOSI</w:t>
      </w:r>
      <w:r w:rsidRPr="00245DE6">
        <w:rPr>
          <w:rFonts w:ascii="Arial" w:hAnsi="Arial" w:cs="Arial"/>
          <w:b w:val="false"/>
          <w:color w:val="auto"/>
          <w:spacing w:val="-9"/>
          <w:sz w:val="24"/>
          <w:szCs w:val="24"/>
        </w:rPr>
        <w:t xml:space="preserve"> </w:t>
      </w:r>
      <w:r w:rsidRPr="00245DE6">
        <w:rPr>
          <w:rFonts w:ascii="Arial" w:hAnsi="Arial" w:cs="Arial"/>
          <w:b w:val="false"/>
          <w:color w:val="auto"/>
          <w:sz w:val="24"/>
          <w:szCs w:val="24"/>
        </w:rPr>
        <w:t>I</w:t>
      </w:r>
      <w:r w:rsidRPr="00245DE6">
        <w:rPr>
          <w:rFonts w:ascii="Arial" w:hAnsi="Arial" w:cs="Arial"/>
          <w:b w:val="false"/>
          <w:color w:val="auto"/>
          <w:spacing w:val="-7"/>
          <w:sz w:val="24"/>
          <w:szCs w:val="24"/>
        </w:rPr>
        <w:t xml:space="preserve"> </w:t>
      </w:r>
      <w:r w:rsidRPr="00245DE6">
        <w:rPr>
          <w:rFonts w:ascii="Arial" w:hAnsi="Arial" w:cs="Arial"/>
          <w:b w:val="false"/>
          <w:color w:val="auto"/>
          <w:sz w:val="24"/>
          <w:szCs w:val="24"/>
        </w:rPr>
        <w:t>NASTAVAK</w:t>
      </w:r>
      <w:r w:rsidRPr="00245DE6">
        <w:rPr>
          <w:rFonts w:ascii="Arial" w:hAnsi="Arial" w:cs="Arial"/>
          <w:b w:val="false"/>
          <w:color w:val="auto"/>
          <w:spacing w:val="-7"/>
          <w:sz w:val="24"/>
          <w:szCs w:val="24"/>
        </w:rPr>
        <w:t xml:space="preserve"> </w:t>
      </w:r>
      <w:r w:rsidRPr="00245DE6">
        <w:rPr>
          <w:rFonts w:ascii="Arial" w:hAnsi="Arial" w:cs="Arial"/>
          <w:b w:val="false"/>
          <w:color w:val="auto"/>
          <w:sz w:val="24"/>
          <w:szCs w:val="24"/>
        </w:rPr>
        <w:t>POSLOVANJA</w:t>
      </w:r>
    </w:p>
    <w:p w:rsidRPr="000B452C" w:rsidR="00245DE6" w:rsidP="00245DE6" w:rsidRDefault="00245DE6" w14:paraId="3031435E" w14:textId="77777777">
      <w:pPr>
        <w:pStyle w:val="Tijeloteksta"/>
        <w:spacing w:before="140"/>
        <w:ind w:left="121" w:right="157"/>
        <w:rPr>
          <w:rFonts w:cs="Arial"/>
          <w:szCs w:val="24"/>
        </w:rPr>
      </w:pPr>
      <w:r w:rsidRPr="000B452C">
        <w:rPr>
          <w:rFonts w:cs="Arial"/>
          <w:szCs w:val="24"/>
        </w:rPr>
        <w:t>Kod</w:t>
      </w:r>
      <w:r w:rsidRPr="000B452C">
        <w:rPr>
          <w:rFonts w:cs="Arial"/>
          <w:spacing w:val="12"/>
          <w:szCs w:val="24"/>
        </w:rPr>
        <w:t xml:space="preserve"> </w:t>
      </w:r>
      <w:r w:rsidRPr="000B452C">
        <w:rPr>
          <w:rFonts w:cs="Arial"/>
          <w:szCs w:val="24"/>
        </w:rPr>
        <w:t>stupanja</w:t>
      </w:r>
      <w:r w:rsidRPr="000B452C">
        <w:rPr>
          <w:rFonts w:cs="Arial"/>
          <w:spacing w:val="15"/>
          <w:szCs w:val="24"/>
        </w:rPr>
        <w:t xml:space="preserve"> </w:t>
      </w:r>
      <w:r w:rsidRPr="000B452C">
        <w:rPr>
          <w:rFonts w:cs="Arial"/>
          <w:szCs w:val="24"/>
        </w:rPr>
        <w:t>na</w:t>
      </w:r>
      <w:r w:rsidRPr="000B452C">
        <w:rPr>
          <w:rFonts w:cs="Arial"/>
          <w:spacing w:val="11"/>
          <w:szCs w:val="24"/>
        </w:rPr>
        <w:t xml:space="preserve"> </w:t>
      </w:r>
      <w:r w:rsidRPr="000B452C">
        <w:rPr>
          <w:rFonts w:cs="Arial"/>
          <w:szCs w:val="24"/>
        </w:rPr>
        <w:t>dužnost</w:t>
      </w:r>
      <w:r w:rsidRPr="000B452C">
        <w:rPr>
          <w:rFonts w:cs="Arial"/>
          <w:spacing w:val="15"/>
          <w:szCs w:val="24"/>
        </w:rPr>
        <w:t xml:space="preserve"> </w:t>
      </w:r>
      <w:r w:rsidRPr="000B452C">
        <w:rPr>
          <w:rFonts w:cs="Arial"/>
          <w:szCs w:val="24"/>
        </w:rPr>
        <w:t>stečajna</w:t>
      </w:r>
      <w:r w:rsidRPr="000B452C">
        <w:rPr>
          <w:rFonts w:cs="Arial"/>
          <w:spacing w:val="11"/>
          <w:szCs w:val="24"/>
        </w:rPr>
        <w:t xml:space="preserve"> </w:t>
      </w:r>
      <w:r w:rsidRPr="000B452C">
        <w:rPr>
          <w:rFonts w:cs="Arial"/>
          <w:szCs w:val="24"/>
        </w:rPr>
        <w:t>upraviteljica</w:t>
      </w:r>
      <w:r w:rsidRPr="000B452C">
        <w:rPr>
          <w:rFonts w:cs="Arial"/>
          <w:spacing w:val="11"/>
          <w:szCs w:val="24"/>
        </w:rPr>
        <w:t xml:space="preserve"> </w:t>
      </w:r>
      <w:r w:rsidRPr="000B452C">
        <w:rPr>
          <w:rFonts w:cs="Arial"/>
          <w:szCs w:val="24"/>
        </w:rPr>
        <w:t>je</w:t>
      </w:r>
      <w:r w:rsidRPr="000B452C">
        <w:rPr>
          <w:rFonts w:cs="Arial"/>
          <w:spacing w:val="15"/>
          <w:szCs w:val="24"/>
        </w:rPr>
        <w:t xml:space="preserve"> </w:t>
      </w:r>
      <w:r w:rsidRPr="000B452C">
        <w:rPr>
          <w:rFonts w:cs="Arial"/>
          <w:szCs w:val="24"/>
        </w:rPr>
        <w:t>utvrdila</w:t>
      </w:r>
      <w:r w:rsidRPr="000B452C">
        <w:rPr>
          <w:rFonts w:cs="Arial"/>
          <w:spacing w:val="12"/>
          <w:szCs w:val="24"/>
        </w:rPr>
        <w:t xml:space="preserve"> </w:t>
      </w:r>
      <w:r w:rsidRPr="000B452C">
        <w:rPr>
          <w:rFonts w:cs="Arial"/>
          <w:szCs w:val="24"/>
        </w:rPr>
        <w:t>da</w:t>
      </w:r>
      <w:r w:rsidRPr="000B452C">
        <w:rPr>
          <w:rFonts w:cs="Arial"/>
          <w:spacing w:val="13"/>
          <w:szCs w:val="24"/>
        </w:rPr>
        <w:t xml:space="preserve"> </w:t>
      </w:r>
      <w:r w:rsidRPr="000B452C">
        <w:rPr>
          <w:rFonts w:cs="Arial"/>
          <w:szCs w:val="24"/>
        </w:rPr>
        <w:t>u</w:t>
      </w:r>
      <w:r w:rsidRPr="000B452C">
        <w:rPr>
          <w:rFonts w:cs="Arial"/>
          <w:spacing w:val="13"/>
          <w:szCs w:val="24"/>
        </w:rPr>
        <w:t xml:space="preserve"> </w:t>
      </w:r>
      <w:r w:rsidRPr="000B452C">
        <w:rPr>
          <w:rFonts w:cs="Arial"/>
          <w:szCs w:val="24"/>
        </w:rPr>
        <w:t>društvu</w:t>
      </w:r>
      <w:r w:rsidRPr="000B452C">
        <w:rPr>
          <w:rFonts w:cs="Arial"/>
          <w:spacing w:val="12"/>
          <w:szCs w:val="24"/>
        </w:rPr>
        <w:t xml:space="preserve"> </w:t>
      </w:r>
      <w:r w:rsidRPr="000B452C">
        <w:rPr>
          <w:rFonts w:cs="Arial"/>
          <w:szCs w:val="24"/>
        </w:rPr>
        <w:t>nema</w:t>
      </w:r>
      <w:r w:rsidRPr="000B452C">
        <w:rPr>
          <w:rFonts w:cs="Arial"/>
          <w:spacing w:val="12"/>
          <w:szCs w:val="24"/>
        </w:rPr>
        <w:t xml:space="preserve"> </w:t>
      </w:r>
      <w:r w:rsidRPr="000B452C">
        <w:rPr>
          <w:rFonts w:cs="Arial"/>
          <w:szCs w:val="24"/>
        </w:rPr>
        <w:t>zaposlenih</w:t>
      </w:r>
      <w:r w:rsidRPr="000B452C">
        <w:rPr>
          <w:rFonts w:cs="Arial"/>
          <w:spacing w:val="13"/>
          <w:szCs w:val="24"/>
        </w:rPr>
        <w:t xml:space="preserve"> </w:t>
      </w:r>
      <w:r w:rsidRPr="000B452C">
        <w:rPr>
          <w:rFonts w:cs="Arial"/>
          <w:szCs w:val="24"/>
        </w:rPr>
        <w:t>radnika</w:t>
      </w:r>
      <w:r w:rsidRPr="000B452C">
        <w:rPr>
          <w:rFonts w:cs="Arial"/>
          <w:spacing w:val="11"/>
          <w:szCs w:val="24"/>
        </w:rPr>
        <w:t xml:space="preserve"> </w:t>
      </w:r>
      <w:r w:rsidRPr="000B452C">
        <w:rPr>
          <w:rFonts w:cs="Arial"/>
          <w:szCs w:val="24"/>
        </w:rPr>
        <w:t>te</w:t>
      </w:r>
      <w:r w:rsidRPr="000B452C">
        <w:rPr>
          <w:rFonts w:cs="Arial"/>
          <w:spacing w:val="15"/>
          <w:szCs w:val="24"/>
        </w:rPr>
        <w:t xml:space="preserve"> </w:t>
      </w:r>
      <w:r w:rsidRPr="000B452C">
        <w:rPr>
          <w:rFonts w:cs="Arial"/>
          <w:szCs w:val="24"/>
        </w:rPr>
        <w:t>da</w:t>
      </w:r>
      <w:r w:rsidRPr="000B452C">
        <w:rPr>
          <w:rFonts w:cs="Arial"/>
          <w:spacing w:val="-55"/>
          <w:szCs w:val="24"/>
        </w:rPr>
        <w:t xml:space="preserve"> </w:t>
      </w:r>
      <w:r w:rsidRPr="000B452C">
        <w:rPr>
          <w:rFonts w:cs="Arial"/>
          <w:szCs w:val="24"/>
        </w:rPr>
        <w:t>je</w:t>
      </w:r>
      <w:r w:rsidRPr="000B452C">
        <w:rPr>
          <w:rFonts w:cs="Arial"/>
          <w:spacing w:val="-2"/>
          <w:szCs w:val="24"/>
        </w:rPr>
        <w:t xml:space="preserve"> </w:t>
      </w:r>
      <w:r w:rsidRPr="000B452C">
        <w:rPr>
          <w:rFonts w:cs="Arial"/>
          <w:szCs w:val="24"/>
        </w:rPr>
        <w:t>zadnji</w:t>
      </w:r>
      <w:r w:rsidRPr="000B452C">
        <w:rPr>
          <w:rFonts w:cs="Arial"/>
          <w:spacing w:val="3"/>
          <w:szCs w:val="24"/>
        </w:rPr>
        <w:t xml:space="preserve"> </w:t>
      </w:r>
      <w:r w:rsidRPr="000B452C">
        <w:rPr>
          <w:rFonts w:cs="Arial"/>
          <w:szCs w:val="24"/>
        </w:rPr>
        <w:t>radnik</w:t>
      </w:r>
      <w:r w:rsidRPr="000B452C">
        <w:rPr>
          <w:rFonts w:cs="Arial"/>
          <w:spacing w:val="1"/>
          <w:szCs w:val="24"/>
        </w:rPr>
        <w:t xml:space="preserve"> </w:t>
      </w:r>
      <w:r w:rsidRPr="000B452C">
        <w:rPr>
          <w:rFonts w:cs="Arial"/>
          <w:szCs w:val="24"/>
        </w:rPr>
        <w:t>odjavljen</w:t>
      </w:r>
      <w:r w:rsidRPr="000B452C">
        <w:rPr>
          <w:rFonts w:cs="Arial"/>
          <w:spacing w:val="3"/>
          <w:szCs w:val="24"/>
        </w:rPr>
        <w:t xml:space="preserve"> </w:t>
      </w:r>
      <w:r w:rsidRPr="000B452C">
        <w:rPr>
          <w:rFonts w:cs="Arial"/>
          <w:szCs w:val="24"/>
        </w:rPr>
        <w:t>dana</w:t>
      </w:r>
      <w:r w:rsidRPr="000B452C">
        <w:rPr>
          <w:rFonts w:cs="Arial"/>
          <w:spacing w:val="1"/>
          <w:szCs w:val="24"/>
        </w:rPr>
        <w:t xml:space="preserve"> </w:t>
      </w:r>
      <w:r w:rsidRPr="000B452C">
        <w:rPr>
          <w:rFonts w:cs="Arial"/>
          <w:szCs w:val="24"/>
        </w:rPr>
        <w:t>17.02.2023.</w:t>
      </w:r>
    </w:p>
    <w:p w:rsidRPr="000B452C" w:rsidR="00245DE6" w:rsidP="00245DE6" w:rsidRDefault="00245DE6" w14:paraId="6CF2421D" w14:textId="77777777">
      <w:pPr>
        <w:pStyle w:val="Tijeloteksta"/>
        <w:spacing w:before="135"/>
        <w:ind w:left="121" w:right="158"/>
        <w:rPr>
          <w:rFonts w:cs="Arial"/>
          <w:szCs w:val="24"/>
        </w:rPr>
      </w:pPr>
      <w:r w:rsidRPr="000B452C">
        <w:rPr>
          <w:rFonts w:cs="Arial"/>
          <w:szCs w:val="24"/>
        </w:rPr>
        <w:t>Ocjenjeno</w:t>
      </w:r>
      <w:r w:rsidRPr="000B452C">
        <w:rPr>
          <w:rFonts w:cs="Arial"/>
          <w:spacing w:val="1"/>
          <w:szCs w:val="24"/>
        </w:rPr>
        <w:t xml:space="preserve"> </w:t>
      </w:r>
      <w:r w:rsidRPr="000B452C">
        <w:rPr>
          <w:rFonts w:cs="Arial"/>
          <w:szCs w:val="24"/>
        </w:rPr>
        <w:t>je</w:t>
      </w:r>
      <w:r w:rsidRPr="000B452C">
        <w:rPr>
          <w:rFonts w:cs="Arial"/>
          <w:spacing w:val="1"/>
          <w:szCs w:val="24"/>
        </w:rPr>
        <w:t xml:space="preserve"> </w:t>
      </w:r>
      <w:r w:rsidRPr="000B452C">
        <w:rPr>
          <w:rFonts w:cs="Arial"/>
          <w:szCs w:val="24"/>
        </w:rPr>
        <w:t>da</w:t>
      </w:r>
      <w:r w:rsidRPr="000B452C">
        <w:rPr>
          <w:rFonts w:cs="Arial"/>
          <w:spacing w:val="1"/>
          <w:szCs w:val="24"/>
        </w:rPr>
        <w:t xml:space="preserve"> </w:t>
      </w:r>
      <w:r w:rsidRPr="000B452C">
        <w:rPr>
          <w:rFonts w:cs="Arial"/>
          <w:szCs w:val="24"/>
        </w:rPr>
        <w:t>stečajni</w:t>
      </w:r>
      <w:r w:rsidRPr="000B452C">
        <w:rPr>
          <w:rFonts w:cs="Arial"/>
          <w:spacing w:val="1"/>
          <w:szCs w:val="24"/>
        </w:rPr>
        <w:t xml:space="preserve"> </w:t>
      </w:r>
      <w:r w:rsidRPr="000B452C">
        <w:rPr>
          <w:rFonts w:cs="Arial"/>
          <w:szCs w:val="24"/>
        </w:rPr>
        <w:t>dužnik</w:t>
      </w:r>
      <w:r w:rsidRPr="000B452C">
        <w:rPr>
          <w:rFonts w:cs="Arial"/>
          <w:spacing w:val="1"/>
          <w:szCs w:val="24"/>
        </w:rPr>
        <w:t xml:space="preserve"> </w:t>
      </w:r>
      <w:r w:rsidRPr="000B452C">
        <w:rPr>
          <w:rFonts w:cs="Arial"/>
          <w:szCs w:val="24"/>
        </w:rPr>
        <w:t>ne</w:t>
      </w:r>
      <w:r w:rsidRPr="000B452C">
        <w:rPr>
          <w:rFonts w:cs="Arial"/>
          <w:spacing w:val="1"/>
          <w:szCs w:val="24"/>
        </w:rPr>
        <w:t xml:space="preserve"> </w:t>
      </w:r>
      <w:r w:rsidRPr="000B452C">
        <w:rPr>
          <w:rFonts w:cs="Arial"/>
          <w:szCs w:val="24"/>
        </w:rPr>
        <w:t>treba</w:t>
      </w:r>
      <w:r w:rsidRPr="000B452C">
        <w:rPr>
          <w:rFonts w:cs="Arial"/>
          <w:spacing w:val="1"/>
          <w:szCs w:val="24"/>
        </w:rPr>
        <w:t xml:space="preserve"> </w:t>
      </w:r>
      <w:r w:rsidRPr="000B452C">
        <w:rPr>
          <w:rFonts w:cs="Arial"/>
          <w:szCs w:val="24"/>
        </w:rPr>
        <w:t>nastaviti</w:t>
      </w:r>
      <w:r w:rsidRPr="000B452C">
        <w:rPr>
          <w:rFonts w:cs="Arial"/>
          <w:spacing w:val="1"/>
          <w:szCs w:val="24"/>
        </w:rPr>
        <w:t xml:space="preserve"> </w:t>
      </w:r>
      <w:r w:rsidRPr="000B452C">
        <w:rPr>
          <w:rFonts w:cs="Arial"/>
          <w:szCs w:val="24"/>
        </w:rPr>
        <w:t>obavljati</w:t>
      </w:r>
      <w:r w:rsidRPr="000B452C">
        <w:rPr>
          <w:rFonts w:cs="Arial"/>
          <w:spacing w:val="57"/>
          <w:szCs w:val="24"/>
        </w:rPr>
        <w:t xml:space="preserve"> </w:t>
      </w:r>
      <w:r w:rsidRPr="000B452C">
        <w:rPr>
          <w:rFonts w:cs="Arial"/>
          <w:szCs w:val="24"/>
        </w:rPr>
        <w:t>svoju</w:t>
      </w:r>
      <w:r w:rsidRPr="000B452C">
        <w:rPr>
          <w:rFonts w:cs="Arial"/>
          <w:spacing w:val="58"/>
          <w:szCs w:val="24"/>
        </w:rPr>
        <w:t xml:space="preserve"> </w:t>
      </w:r>
      <w:r w:rsidRPr="000B452C">
        <w:rPr>
          <w:rFonts w:cs="Arial"/>
          <w:szCs w:val="24"/>
        </w:rPr>
        <w:t>registriranu</w:t>
      </w:r>
      <w:r w:rsidRPr="000B452C">
        <w:rPr>
          <w:rFonts w:cs="Arial"/>
          <w:spacing w:val="57"/>
          <w:szCs w:val="24"/>
        </w:rPr>
        <w:t xml:space="preserve"> </w:t>
      </w:r>
      <w:r w:rsidRPr="000B452C">
        <w:rPr>
          <w:rFonts w:cs="Arial"/>
          <w:szCs w:val="24"/>
        </w:rPr>
        <w:t>djelatnost</w:t>
      </w:r>
      <w:r w:rsidRPr="000B452C">
        <w:rPr>
          <w:rFonts w:cs="Arial"/>
          <w:spacing w:val="58"/>
          <w:szCs w:val="24"/>
        </w:rPr>
        <w:t xml:space="preserve"> </w:t>
      </w:r>
      <w:r w:rsidRPr="000B452C">
        <w:rPr>
          <w:rFonts w:cs="Arial"/>
          <w:szCs w:val="24"/>
        </w:rPr>
        <w:t>iz</w:t>
      </w:r>
      <w:r w:rsidRPr="000B452C">
        <w:rPr>
          <w:rFonts w:cs="Arial"/>
          <w:spacing w:val="1"/>
          <w:szCs w:val="24"/>
        </w:rPr>
        <w:t xml:space="preserve"> </w:t>
      </w:r>
      <w:r w:rsidRPr="000B452C">
        <w:rPr>
          <w:rFonts w:cs="Arial"/>
          <w:szCs w:val="24"/>
        </w:rPr>
        <w:t>razloga što je isti obustavio svoje poslovanje prije otvaranja stečajnog postupka pa se samim time ne</w:t>
      </w:r>
      <w:r w:rsidRPr="000B452C">
        <w:rPr>
          <w:rFonts w:cs="Arial"/>
          <w:spacing w:val="1"/>
          <w:szCs w:val="24"/>
        </w:rPr>
        <w:t xml:space="preserve"> </w:t>
      </w:r>
      <w:r w:rsidRPr="000B452C">
        <w:rPr>
          <w:rFonts w:cs="Arial"/>
          <w:szCs w:val="24"/>
        </w:rPr>
        <w:t>mogu</w:t>
      </w:r>
      <w:r w:rsidRPr="000B452C">
        <w:rPr>
          <w:rFonts w:cs="Arial"/>
          <w:spacing w:val="18"/>
          <w:szCs w:val="24"/>
        </w:rPr>
        <w:t xml:space="preserve"> </w:t>
      </w:r>
      <w:r w:rsidRPr="000B452C">
        <w:rPr>
          <w:rFonts w:cs="Arial"/>
          <w:szCs w:val="24"/>
        </w:rPr>
        <w:t>stvoriti</w:t>
      </w:r>
      <w:r w:rsidRPr="000B452C">
        <w:rPr>
          <w:rFonts w:cs="Arial"/>
          <w:spacing w:val="19"/>
          <w:szCs w:val="24"/>
        </w:rPr>
        <w:t xml:space="preserve"> </w:t>
      </w:r>
      <w:r w:rsidRPr="000B452C">
        <w:rPr>
          <w:rFonts w:cs="Arial"/>
          <w:szCs w:val="24"/>
        </w:rPr>
        <w:t>prihodi</w:t>
      </w:r>
      <w:r w:rsidRPr="000B452C">
        <w:rPr>
          <w:rFonts w:cs="Arial"/>
          <w:spacing w:val="22"/>
          <w:szCs w:val="24"/>
        </w:rPr>
        <w:t xml:space="preserve"> </w:t>
      </w:r>
      <w:r w:rsidRPr="000B452C">
        <w:rPr>
          <w:rFonts w:cs="Arial"/>
          <w:szCs w:val="24"/>
        </w:rPr>
        <w:t>iz</w:t>
      </w:r>
      <w:r w:rsidRPr="000B452C">
        <w:rPr>
          <w:rFonts w:cs="Arial"/>
          <w:spacing w:val="16"/>
          <w:szCs w:val="24"/>
        </w:rPr>
        <w:t xml:space="preserve"> </w:t>
      </w:r>
      <w:r w:rsidRPr="000B452C">
        <w:rPr>
          <w:rFonts w:cs="Arial"/>
          <w:szCs w:val="24"/>
        </w:rPr>
        <w:t>kojih</w:t>
      </w:r>
      <w:r w:rsidRPr="000B452C">
        <w:rPr>
          <w:rFonts w:cs="Arial"/>
          <w:spacing w:val="21"/>
          <w:szCs w:val="24"/>
        </w:rPr>
        <w:t xml:space="preserve"> </w:t>
      </w:r>
      <w:r w:rsidRPr="000B452C">
        <w:rPr>
          <w:rFonts w:cs="Arial"/>
          <w:szCs w:val="24"/>
        </w:rPr>
        <w:t>bi</w:t>
      </w:r>
      <w:r w:rsidRPr="000B452C">
        <w:rPr>
          <w:rFonts w:cs="Arial"/>
          <w:spacing w:val="20"/>
          <w:szCs w:val="24"/>
        </w:rPr>
        <w:t xml:space="preserve"> </w:t>
      </w:r>
      <w:r w:rsidRPr="000B452C">
        <w:rPr>
          <w:rFonts w:cs="Arial"/>
          <w:szCs w:val="24"/>
        </w:rPr>
        <w:t>se</w:t>
      </w:r>
      <w:r w:rsidRPr="000B452C">
        <w:rPr>
          <w:rFonts w:cs="Arial"/>
          <w:spacing w:val="21"/>
          <w:szCs w:val="24"/>
        </w:rPr>
        <w:t xml:space="preserve"> </w:t>
      </w:r>
      <w:r w:rsidRPr="000B452C">
        <w:rPr>
          <w:rFonts w:cs="Arial"/>
          <w:szCs w:val="24"/>
        </w:rPr>
        <w:t>mogli</w:t>
      </w:r>
      <w:r w:rsidRPr="000B452C">
        <w:rPr>
          <w:rFonts w:cs="Arial"/>
          <w:spacing w:val="22"/>
          <w:szCs w:val="24"/>
        </w:rPr>
        <w:t xml:space="preserve"> </w:t>
      </w:r>
      <w:r w:rsidRPr="000B452C">
        <w:rPr>
          <w:rFonts w:cs="Arial"/>
          <w:szCs w:val="24"/>
        </w:rPr>
        <w:t>u</w:t>
      </w:r>
      <w:r w:rsidRPr="000B452C">
        <w:rPr>
          <w:rFonts w:cs="Arial"/>
          <w:spacing w:val="18"/>
          <w:szCs w:val="24"/>
        </w:rPr>
        <w:t xml:space="preserve"> </w:t>
      </w:r>
      <w:r w:rsidRPr="000B452C">
        <w:rPr>
          <w:rFonts w:cs="Arial"/>
          <w:szCs w:val="24"/>
        </w:rPr>
        <w:t>cijelosti</w:t>
      </w:r>
      <w:r w:rsidRPr="000B452C">
        <w:rPr>
          <w:rFonts w:cs="Arial"/>
          <w:spacing w:val="17"/>
          <w:szCs w:val="24"/>
        </w:rPr>
        <w:t xml:space="preserve"> </w:t>
      </w:r>
      <w:r w:rsidRPr="000B452C">
        <w:rPr>
          <w:rFonts w:cs="Arial"/>
          <w:szCs w:val="24"/>
        </w:rPr>
        <w:t>isplaćivati</w:t>
      </w:r>
      <w:r w:rsidRPr="000B452C">
        <w:rPr>
          <w:rFonts w:cs="Arial"/>
          <w:spacing w:val="20"/>
          <w:szCs w:val="24"/>
        </w:rPr>
        <w:t xml:space="preserve"> </w:t>
      </w:r>
      <w:r w:rsidRPr="000B452C">
        <w:rPr>
          <w:rFonts w:cs="Arial"/>
          <w:szCs w:val="24"/>
        </w:rPr>
        <w:t>troškovi</w:t>
      </w:r>
      <w:r w:rsidRPr="000B452C">
        <w:rPr>
          <w:rFonts w:cs="Arial"/>
          <w:spacing w:val="19"/>
          <w:szCs w:val="24"/>
        </w:rPr>
        <w:t xml:space="preserve"> </w:t>
      </w:r>
      <w:r w:rsidRPr="000B452C">
        <w:rPr>
          <w:rFonts w:cs="Arial"/>
          <w:szCs w:val="24"/>
        </w:rPr>
        <w:t>stečajnog</w:t>
      </w:r>
      <w:r w:rsidRPr="000B452C">
        <w:rPr>
          <w:rFonts w:cs="Arial"/>
          <w:spacing w:val="19"/>
          <w:szCs w:val="24"/>
        </w:rPr>
        <w:t xml:space="preserve"> </w:t>
      </w:r>
      <w:r w:rsidRPr="000B452C">
        <w:rPr>
          <w:rFonts w:cs="Arial"/>
          <w:szCs w:val="24"/>
        </w:rPr>
        <w:t>postupka,</w:t>
      </w:r>
      <w:r w:rsidRPr="000B452C">
        <w:rPr>
          <w:rFonts w:cs="Arial"/>
          <w:spacing w:val="16"/>
          <w:szCs w:val="24"/>
        </w:rPr>
        <w:t xml:space="preserve"> </w:t>
      </w:r>
      <w:r w:rsidRPr="000B452C">
        <w:rPr>
          <w:rFonts w:cs="Arial"/>
          <w:szCs w:val="24"/>
        </w:rPr>
        <w:t>a</w:t>
      </w:r>
      <w:r w:rsidRPr="000B452C">
        <w:rPr>
          <w:rFonts w:cs="Arial"/>
          <w:spacing w:val="19"/>
          <w:szCs w:val="24"/>
        </w:rPr>
        <w:t xml:space="preserve"> </w:t>
      </w:r>
      <w:r w:rsidRPr="000B452C">
        <w:rPr>
          <w:rFonts w:cs="Arial"/>
          <w:szCs w:val="24"/>
        </w:rPr>
        <w:t>niti</w:t>
      </w:r>
      <w:r w:rsidRPr="000B452C">
        <w:rPr>
          <w:rFonts w:cs="Arial"/>
          <w:spacing w:val="20"/>
          <w:szCs w:val="24"/>
        </w:rPr>
        <w:t xml:space="preserve"> </w:t>
      </w:r>
      <w:r w:rsidRPr="000B452C">
        <w:rPr>
          <w:rFonts w:cs="Arial"/>
          <w:szCs w:val="24"/>
        </w:rPr>
        <w:t>bi</w:t>
      </w:r>
      <w:r w:rsidRPr="000B452C">
        <w:rPr>
          <w:rFonts w:cs="Arial"/>
          <w:spacing w:val="-56"/>
          <w:szCs w:val="24"/>
        </w:rPr>
        <w:t xml:space="preserve"> </w:t>
      </w:r>
      <w:r w:rsidRPr="000B452C">
        <w:rPr>
          <w:rFonts w:cs="Arial"/>
          <w:szCs w:val="24"/>
        </w:rPr>
        <w:t>se</w:t>
      </w:r>
      <w:r w:rsidRPr="000B452C">
        <w:rPr>
          <w:rFonts w:cs="Arial"/>
          <w:spacing w:val="5"/>
          <w:szCs w:val="24"/>
        </w:rPr>
        <w:t xml:space="preserve"> </w:t>
      </w:r>
      <w:r w:rsidRPr="000B452C">
        <w:rPr>
          <w:rFonts w:cs="Arial"/>
          <w:szCs w:val="24"/>
        </w:rPr>
        <w:t>u</w:t>
      </w:r>
      <w:r w:rsidRPr="000B452C">
        <w:rPr>
          <w:rFonts w:cs="Arial"/>
          <w:spacing w:val="2"/>
          <w:szCs w:val="24"/>
        </w:rPr>
        <w:t xml:space="preserve"> </w:t>
      </w:r>
      <w:r w:rsidRPr="000B452C">
        <w:rPr>
          <w:rFonts w:cs="Arial"/>
          <w:szCs w:val="24"/>
        </w:rPr>
        <w:t>konačnici</w:t>
      </w:r>
      <w:r w:rsidRPr="000B452C">
        <w:rPr>
          <w:rFonts w:cs="Arial"/>
          <w:spacing w:val="3"/>
          <w:szCs w:val="24"/>
        </w:rPr>
        <w:t xml:space="preserve"> </w:t>
      </w:r>
      <w:r w:rsidRPr="000B452C">
        <w:rPr>
          <w:rFonts w:cs="Arial"/>
          <w:szCs w:val="24"/>
        </w:rPr>
        <w:t>omogućilo</w:t>
      </w:r>
      <w:r w:rsidRPr="000B452C">
        <w:rPr>
          <w:rFonts w:cs="Arial"/>
          <w:spacing w:val="2"/>
          <w:szCs w:val="24"/>
        </w:rPr>
        <w:t xml:space="preserve"> </w:t>
      </w:r>
      <w:r w:rsidRPr="000B452C">
        <w:rPr>
          <w:rFonts w:cs="Arial"/>
          <w:szCs w:val="24"/>
        </w:rPr>
        <w:t>vjerovnicima</w:t>
      </w:r>
      <w:r w:rsidRPr="000B452C">
        <w:rPr>
          <w:rFonts w:cs="Arial"/>
          <w:spacing w:val="2"/>
          <w:szCs w:val="24"/>
        </w:rPr>
        <w:t xml:space="preserve"> </w:t>
      </w:r>
      <w:r w:rsidRPr="000B452C">
        <w:rPr>
          <w:rFonts w:cs="Arial"/>
          <w:szCs w:val="24"/>
        </w:rPr>
        <w:t>bolje</w:t>
      </w:r>
      <w:r w:rsidRPr="000B452C">
        <w:rPr>
          <w:rFonts w:cs="Arial"/>
          <w:spacing w:val="2"/>
          <w:szCs w:val="24"/>
        </w:rPr>
        <w:t xml:space="preserve"> </w:t>
      </w:r>
      <w:r w:rsidRPr="000B452C">
        <w:rPr>
          <w:rFonts w:cs="Arial"/>
          <w:szCs w:val="24"/>
        </w:rPr>
        <w:t>namirenje</w:t>
      </w:r>
      <w:r w:rsidRPr="000B452C">
        <w:rPr>
          <w:rFonts w:cs="Arial"/>
          <w:spacing w:val="2"/>
          <w:szCs w:val="24"/>
        </w:rPr>
        <w:t xml:space="preserve"> </w:t>
      </w:r>
      <w:r w:rsidRPr="000B452C">
        <w:rPr>
          <w:rFonts w:cs="Arial"/>
          <w:szCs w:val="24"/>
        </w:rPr>
        <w:t>njihovih</w:t>
      </w:r>
      <w:r w:rsidRPr="000B452C">
        <w:rPr>
          <w:rFonts w:cs="Arial"/>
          <w:spacing w:val="2"/>
          <w:szCs w:val="24"/>
        </w:rPr>
        <w:t xml:space="preserve"> </w:t>
      </w:r>
      <w:r w:rsidRPr="000B452C">
        <w:rPr>
          <w:rFonts w:cs="Arial"/>
          <w:szCs w:val="24"/>
        </w:rPr>
        <w:t>potraživanja.</w:t>
      </w:r>
    </w:p>
    <w:p w:rsidRPr="000B452C" w:rsidR="00245DE6" w:rsidP="00245DE6" w:rsidRDefault="00245DE6" w14:paraId="24DF51FD" w14:textId="77777777">
      <w:pPr>
        <w:pStyle w:val="Tijeloteksta"/>
        <w:spacing w:before="6"/>
        <w:rPr>
          <w:rFonts w:cs="Arial"/>
          <w:szCs w:val="24"/>
        </w:rPr>
      </w:pPr>
    </w:p>
    <w:p w:rsidRPr="00245DE6" w:rsidR="00245DE6" w:rsidP="00245DE6" w:rsidRDefault="00245DE6" w14:paraId="26592FB4" w14:textId="77777777">
      <w:pPr>
        <w:pStyle w:val="Naslov2"/>
        <w:keepNext w:val="false"/>
        <w:keepLines w:val="false"/>
        <w:widowControl w:val="false"/>
        <w:numPr>
          <w:ilvl w:val="0"/>
          <w:numId w:val="30"/>
        </w:numPr>
        <w:tabs>
          <w:tab w:val="left" w:pos="472"/>
        </w:tabs>
        <w:overflowPunct/>
        <w:adjustRightInd/>
        <w:spacing w:before="1"/>
        <w:jc w:val="left"/>
        <w:textAlignment w:val="auto"/>
        <w:rPr>
          <w:rFonts w:ascii="Arial" w:hAnsi="Arial" w:cs="Arial"/>
          <w:b w:val="false"/>
          <w:color w:val="auto"/>
          <w:sz w:val="24"/>
          <w:szCs w:val="24"/>
        </w:rPr>
      </w:pPr>
      <w:r w:rsidRPr="00245DE6">
        <w:rPr>
          <w:rFonts w:ascii="Arial" w:hAnsi="Arial" w:cs="Arial"/>
          <w:b w:val="false"/>
          <w:color w:val="auto"/>
          <w:sz w:val="24"/>
          <w:szCs w:val="24"/>
        </w:rPr>
        <w:t>PODUZETE</w:t>
      </w:r>
      <w:r w:rsidRPr="00245DE6">
        <w:rPr>
          <w:rFonts w:ascii="Arial" w:hAnsi="Arial" w:cs="Arial"/>
          <w:b w:val="false"/>
          <w:color w:val="auto"/>
          <w:spacing w:val="-5"/>
          <w:sz w:val="24"/>
          <w:szCs w:val="24"/>
        </w:rPr>
        <w:t xml:space="preserve"> </w:t>
      </w:r>
      <w:r w:rsidRPr="00245DE6">
        <w:rPr>
          <w:rFonts w:ascii="Arial" w:hAnsi="Arial" w:cs="Arial"/>
          <w:b w:val="false"/>
          <w:color w:val="auto"/>
          <w:sz w:val="24"/>
          <w:szCs w:val="24"/>
        </w:rPr>
        <w:t>AKTIVNOSTI</w:t>
      </w:r>
      <w:r w:rsidRPr="00245DE6">
        <w:rPr>
          <w:rFonts w:ascii="Arial" w:hAnsi="Arial" w:cs="Arial"/>
          <w:b w:val="false"/>
          <w:color w:val="auto"/>
          <w:spacing w:val="16"/>
          <w:sz w:val="24"/>
          <w:szCs w:val="24"/>
        </w:rPr>
        <w:t xml:space="preserve"> </w:t>
      </w:r>
      <w:r w:rsidRPr="00245DE6">
        <w:rPr>
          <w:rFonts w:ascii="Arial" w:hAnsi="Arial" w:cs="Arial"/>
          <w:b w:val="false"/>
          <w:color w:val="auto"/>
          <w:sz w:val="24"/>
          <w:szCs w:val="24"/>
        </w:rPr>
        <w:t>OD</w:t>
      </w:r>
      <w:r w:rsidRPr="00245DE6">
        <w:rPr>
          <w:rFonts w:ascii="Arial" w:hAnsi="Arial" w:cs="Arial"/>
          <w:b w:val="false"/>
          <w:color w:val="auto"/>
          <w:spacing w:val="14"/>
          <w:sz w:val="24"/>
          <w:szCs w:val="24"/>
        </w:rPr>
        <w:t xml:space="preserve"> </w:t>
      </w:r>
      <w:r w:rsidRPr="00245DE6">
        <w:rPr>
          <w:rFonts w:ascii="Arial" w:hAnsi="Arial" w:cs="Arial"/>
          <w:b w:val="false"/>
          <w:color w:val="auto"/>
          <w:sz w:val="24"/>
          <w:szCs w:val="24"/>
        </w:rPr>
        <w:t>OTVARANJA</w:t>
      </w:r>
      <w:r w:rsidRPr="00245DE6">
        <w:rPr>
          <w:rFonts w:ascii="Arial" w:hAnsi="Arial" w:cs="Arial"/>
          <w:b w:val="false"/>
          <w:color w:val="auto"/>
          <w:spacing w:val="-2"/>
          <w:sz w:val="24"/>
          <w:szCs w:val="24"/>
        </w:rPr>
        <w:t xml:space="preserve"> </w:t>
      </w:r>
      <w:r w:rsidRPr="00245DE6">
        <w:rPr>
          <w:rFonts w:ascii="Arial" w:hAnsi="Arial" w:cs="Arial"/>
          <w:b w:val="false"/>
          <w:color w:val="auto"/>
          <w:sz w:val="24"/>
          <w:szCs w:val="24"/>
        </w:rPr>
        <w:t>STEČAJNOG</w:t>
      </w:r>
      <w:r w:rsidRPr="00245DE6">
        <w:rPr>
          <w:rFonts w:ascii="Arial" w:hAnsi="Arial" w:cs="Arial"/>
          <w:b w:val="false"/>
          <w:color w:val="auto"/>
          <w:spacing w:val="12"/>
          <w:sz w:val="24"/>
          <w:szCs w:val="24"/>
        </w:rPr>
        <w:t xml:space="preserve"> </w:t>
      </w:r>
      <w:r w:rsidRPr="00245DE6">
        <w:rPr>
          <w:rFonts w:ascii="Arial" w:hAnsi="Arial" w:cs="Arial"/>
          <w:b w:val="false"/>
          <w:color w:val="auto"/>
          <w:sz w:val="24"/>
          <w:szCs w:val="24"/>
        </w:rPr>
        <w:t>POSTUPKA</w:t>
      </w:r>
    </w:p>
    <w:p w:rsidRPr="000B452C" w:rsidR="00245DE6" w:rsidP="00380CBB" w:rsidRDefault="00245DE6" w14:paraId="623FC927" w14:textId="200FCC5F">
      <w:pPr>
        <w:pStyle w:val="Tijeloteksta"/>
        <w:spacing w:before="137"/>
        <w:ind w:left="121"/>
        <w:rPr>
          <w:rFonts w:cs="Arial"/>
          <w:szCs w:val="24"/>
        </w:rPr>
      </w:pPr>
      <w:r w:rsidRPr="000B452C">
        <w:rPr>
          <w:rFonts w:cs="Arial"/>
          <w:szCs w:val="24"/>
        </w:rPr>
        <w:t>Nakon</w:t>
      </w:r>
      <w:r w:rsidRPr="000B452C">
        <w:rPr>
          <w:rFonts w:cs="Arial"/>
          <w:spacing w:val="9"/>
          <w:szCs w:val="24"/>
        </w:rPr>
        <w:t xml:space="preserve"> </w:t>
      </w:r>
      <w:r w:rsidRPr="000B452C">
        <w:rPr>
          <w:rFonts w:cs="Arial"/>
          <w:szCs w:val="24"/>
        </w:rPr>
        <w:t>otvaranja</w:t>
      </w:r>
      <w:r w:rsidRPr="000B452C">
        <w:rPr>
          <w:rFonts w:cs="Arial"/>
          <w:spacing w:val="8"/>
          <w:szCs w:val="24"/>
        </w:rPr>
        <w:t xml:space="preserve"> </w:t>
      </w:r>
      <w:r w:rsidRPr="000B452C">
        <w:rPr>
          <w:rFonts w:cs="Arial"/>
          <w:szCs w:val="24"/>
        </w:rPr>
        <w:t>stečajnog</w:t>
      </w:r>
      <w:r w:rsidRPr="000B452C">
        <w:rPr>
          <w:rFonts w:cs="Arial"/>
          <w:spacing w:val="10"/>
          <w:szCs w:val="24"/>
        </w:rPr>
        <w:t xml:space="preserve"> </w:t>
      </w:r>
      <w:r w:rsidRPr="000B452C">
        <w:rPr>
          <w:rFonts w:cs="Arial"/>
          <w:szCs w:val="24"/>
        </w:rPr>
        <w:t>postupka</w:t>
      </w:r>
      <w:r w:rsidRPr="000B452C">
        <w:rPr>
          <w:rFonts w:cs="Arial"/>
          <w:spacing w:val="10"/>
          <w:szCs w:val="24"/>
        </w:rPr>
        <w:t xml:space="preserve"> </w:t>
      </w:r>
      <w:r w:rsidRPr="000B452C">
        <w:rPr>
          <w:rFonts w:cs="Arial"/>
          <w:szCs w:val="24"/>
        </w:rPr>
        <w:t>poduzela</w:t>
      </w:r>
      <w:r w:rsidRPr="000B452C">
        <w:rPr>
          <w:rFonts w:cs="Arial"/>
          <w:spacing w:val="10"/>
          <w:szCs w:val="24"/>
        </w:rPr>
        <w:t xml:space="preserve"> </w:t>
      </w:r>
      <w:r w:rsidRPr="000B452C">
        <w:rPr>
          <w:rFonts w:cs="Arial"/>
          <w:szCs w:val="24"/>
        </w:rPr>
        <w:t>sam</w:t>
      </w:r>
      <w:r w:rsidRPr="000B452C">
        <w:rPr>
          <w:rFonts w:cs="Arial"/>
          <w:spacing w:val="14"/>
          <w:szCs w:val="24"/>
        </w:rPr>
        <w:t xml:space="preserve"> </w:t>
      </w:r>
      <w:r w:rsidRPr="000B452C">
        <w:rPr>
          <w:rFonts w:cs="Arial"/>
          <w:szCs w:val="24"/>
        </w:rPr>
        <w:t>sljedeće</w:t>
      </w:r>
      <w:r w:rsidRPr="000B452C">
        <w:rPr>
          <w:rFonts w:cs="Arial"/>
          <w:spacing w:val="10"/>
          <w:szCs w:val="24"/>
        </w:rPr>
        <w:t xml:space="preserve"> </w:t>
      </w:r>
      <w:r w:rsidRPr="000B452C">
        <w:rPr>
          <w:rFonts w:cs="Arial"/>
          <w:szCs w:val="24"/>
        </w:rPr>
        <w:t>aktivnosti:</w:t>
      </w:r>
    </w:p>
    <w:p w:rsidRPr="00380CBB" w:rsidR="00245DE6" w:rsidP="00380CBB" w:rsidRDefault="00245DE6" w14:paraId="6CF69448" w14:textId="223CF267">
      <w:pPr>
        <w:pStyle w:val="Odlomakpopisa"/>
        <w:widowControl w:val="false"/>
        <w:numPr>
          <w:ilvl w:val="0"/>
          <w:numId w:val="29"/>
        </w:numPr>
        <w:tabs>
          <w:tab w:val="left" w:pos="548"/>
          <w:tab w:val="left" w:pos="549"/>
          <w:tab w:val="left" w:pos="6648"/>
        </w:tabs>
        <w:autoSpaceDE w:val="false"/>
        <w:autoSpaceDN w:val="false"/>
        <w:spacing w:before="94" w:after="0" w:line="240" w:lineRule="auto"/>
        <w:ind w:right="165"/>
        <w:contextualSpacing w:val="false"/>
        <w:rPr>
          <w:rFonts w:ascii="Arial" w:hAnsi="Arial" w:cs="Arial"/>
          <w:sz w:val="24"/>
          <w:szCs w:val="24"/>
        </w:rPr>
      </w:pPr>
      <w:r w:rsidRPr="000B452C">
        <w:rPr>
          <w:rFonts w:ascii="Arial" w:hAnsi="Arial" w:cs="Arial"/>
          <w:sz w:val="24"/>
          <w:szCs w:val="24"/>
        </w:rPr>
        <w:lastRenderedPageBreak/>
        <w:t>Pregledala</w:t>
      </w:r>
      <w:r w:rsidRPr="000B452C">
        <w:rPr>
          <w:rFonts w:ascii="Arial" w:hAnsi="Arial" w:cs="Arial"/>
          <w:spacing w:val="14"/>
          <w:sz w:val="24"/>
          <w:szCs w:val="24"/>
        </w:rPr>
        <w:t xml:space="preserve"> </w:t>
      </w:r>
      <w:r w:rsidRPr="000B452C">
        <w:rPr>
          <w:rFonts w:ascii="Arial" w:hAnsi="Arial" w:cs="Arial"/>
          <w:sz w:val="24"/>
          <w:szCs w:val="24"/>
        </w:rPr>
        <w:t>sam</w:t>
      </w:r>
      <w:r w:rsidRPr="000B452C">
        <w:rPr>
          <w:rFonts w:ascii="Arial" w:hAnsi="Arial" w:cs="Arial"/>
          <w:spacing w:val="15"/>
          <w:sz w:val="24"/>
          <w:szCs w:val="24"/>
        </w:rPr>
        <w:t xml:space="preserve"> </w:t>
      </w:r>
      <w:r w:rsidRPr="000B452C">
        <w:rPr>
          <w:rFonts w:ascii="Arial" w:hAnsi="Arial" w:cs="Arial"/>
          <w:sz w:val="24"/>
          <w:szCs w:val="24"/>
        </w:rPr>
        <w:t>poslovnu</w:t>
      </w:r>
      <w:r w:rsidRPr="000B452C">
        <w:rPr>
          <w:rFonts w:ascii="Arial" w:hAnsi="Arial" w:cs="Arial"/>
          <w:spacing w:val="18"/>
          <w:sz w:val="24"/>
          <w:szCs w:val="24"/>
        </w:rPr>
        <w:t xml:space="preserve"> </w:t>
      </w:r>
      <w:r w:rsidRPr="000B452C">
        <w:rPr>
          <w:rFonts w:ascii="Arial" w:hAnsi="Arial" w:cs="Arial"/>
          <w:sz w:val="24"/>
          <w:szCs w:val="24"/>
        </w:rPr>
        <w:t>dokumentaciju</w:t>
      </w:r>
      <w:r w:rsidRPr="000B452C">
        <w:rPr>
          <w:rFonts w:ascii="Arial" w:hAnsi="Arial" w:cs="Arial"/>
          <w:spacing w:val="15"/>
          <w:sz w:val="24"/>
          <w:szCs w:val="24"/>
        </w:rPr>
        <w:t xml:space="preserve"> </w:t>
      </w:r>
      <w:r w:rsidRPr="000B452C">
        <w:rPr>
          <w:rFonts w:ascii="Arial" w:hAnsi="Arial" w:cs="Arial"/>
          <w:sz w:val="24"/>
          <w:szCs w:val="24"/>
        </w:rPr>
        <w:t>i</w:t>
      </w:r>
      <w:r w:rsidRPr="000B452C">
        <w:rPr>
          <w:rFonts w:ascii="Arial" w:hAnsi="Arial" w:cs="Arial"/>
          <w:spacing w:val="21"/>
          <w:sz w:val="24"/>
          <w:szCs w:val="24"/>
        </w:rPr>
        <w:t xml:space="preserve"> </w:t>
      </w:r>
      <w:r w:rsidRPr="000B452C">
        <w:rPr>
          <w:rFonts w:ascii="Arial" w:hAnsi="Arial" w:cs="Arial"/>
          <w:sz w:val="24"/>
          <w:szCs w:val="24"/>
        </w:rPr>
        <w:t>izdvojila</w:t>
      </w:r>
      <w:r w:rsidRPr="000B452C">
        <w:rPr>
          <w:rFonts w:ascii="Arial" w:hAnsi="Arial" w:cs="Arial"/>
          <w:spacing w:val="21"/>
          <w:sz w:val="24"/>
          <w:szCs w:val="24"/>
        </w:rPr>
        <w:t xml:space="preserve"> </w:t>
      </w:r>
      <w:r w:rsidRPr="000B452C">
        <w:rPr>
          <w:rFonts w:ascii="Arial" w:hAnsi="Arial" w:cs="Arial"/>
          <w:sz w:val="24"/>
          <w:szCs w:val="24"/>
        </w:rPr>
        <w:t>dokumente</w:t>
      </w:r>
      <w:r w:rsidRPr="000B452C">
        <w:rPr>
          <w:rFonts w:ascii="Arial" w:hAnsi="Arial" w:cs="Arial"/>
          <w:spacing w:val="18"/>
          <w:sz w:val="24"/>
          <w:szCs w:val="24"/>
        </w:rPr>
        <w:t xml:space="preserve"> </w:t>
      </w:r>
      <w:r w:rsidRPr="000B452C">
        <w:rPr>
          <w:rFonts w:ascii="Arial" w:hAnsi="Arial" w:cs="Arial"/>
          <w:sz w:val="24"/>
          <w:szCs w:val="24"/>
        </w:rPr>
        <w:t>za</w:t>
      </w:r>
      <w:r w:rsidRPr="000B452C">
        <w:rPr>
          <w:rFonts w:ascii="Arial" w:hAnsi="Arial" w:cs="Arial"/>
          <w:spacing w:val="20"/>
          <w:sz w:val="24"/>
          <w:szCs w:val="24"/>
        </w:rPr>
        <w:t xml:space="preserve"> </w:t>
      </w:r>
      <w:r w:rsidRPr="000B452C">
        <w:rPr>
          <w:rFonts w:ascii="Arial" w:hAnsi="Arial" w:cs="Arial"/>
          <w:sz w:val="24"/>
          <w:szCs w:val="24"/>
        </w:rPr>
        <w:t>koje</w:t>
      </w:r>
      <w:r w:rsidRPr="000B452C">
        <w:rPr>
          <w:rFonts w:ascii="Arial" w:hAnsi="Arial" w:cs="Arial"/>
          <w:spacing w:val="20"/>
          <w:sz w:val="24"/>
          <w:szCs w:val="24"/>
        </w:rPr>
        <w:t xml:space="preserve"> </w:t>
      </w:r>
      <w:r w:rsidRPr="000B452C">
        <w:rPr>
          <w:rFonts w:ascii="Arial" w:hAnsi="Arial" w:cs="Arial"/>
          <w:sz w:val="24"/>
          <w:szCs w:val="24"/>
        </w:rPr>
        <w:t>smatram</w:t>
      </w:r>
      <w:r w:rsidRPr="000B452C">
        <w:rPr>
          <w:rFonts w:ascii="Arial" w:hAnsi="Arial" w:cs="Arial"/>
          <w:spacing w:val="15"/>
          <w:sz w:val="24"/>
          <w:szCs w:val="24"/>
        </w:rPr>
        <w:t xml:space="preserve"> </w:t>
      </w:r>
      <w:r w:rsidRPr="000B452C">
        <w:rPr>
          <w:rFonts w:ascii="Arial" w:hAnsi="Arial" w:cs="Arial"/>
          <w:sz w:val="24"/>
          <w:szCs w:val="24"/>
        </w:rPr>
        <w:t>da</w:t>
      </w:r>
      <w:r w:rsidRPr="000B452C">
        <w:rPr>
          <w:rFonts w:ascii="Arial" w:hAnsi="Arial" w:cs="Arial"/>
          <w:spacing w:val="15"/>
          <w:sz w:val="24"/>
          <w:szCs w:val="24"/>
        </w:rPr>
        <w:t xml:space="preserve"> </w:t>
      </w:r>
      <w:r w:rsidRPr="000B452C">
        <w:rPr>
          <w:rFonts w:ascii="Arial" w:hAnsi="Arial" w:cs="Arial"/>
          <w:sz w:val="24"/>
          <w:szCs w:val="24"/>
        </w:rPr>
        <w:t>su</w:t>
      </w:r>
      <w:r w:rsidRPr="000B452C">
        <w:rPr>
          <w:rFonts w:ascii="Arial" w:hAnsi="Arial" w:cs="Arial"/>
          <w:spacing w:val="18"/>
          <w:sz w:val="24"/>
          <w:szCs w:val="24"/>
        </w:rPr>
        <w:t xml:space="preserve"> </w:t>
      </w:r>
      <w:r w:rsidRPr="000B452C">
        <w:rPr>
          <w:rFonts w:ascii="Arial" w:hAnsi="Arial" w:cs="Arial"/>
          <w:sz w:val="24"/>
          <w:szCs w:val="24"/>
        </w:rPr>
        <w:t>od</w:t>
      </w:r>
      <w:r w:rsidRPr="000B452C">
        <w:rPr>
          <w:rFonts w:ascii="Arial" w:hAnsi="Arial" w:cs="Arial"/>
          <w:spacing w:val="-55"/>
          <w:sz w:val="24"/>
          <w:szCs w:val="24"/>
        </w:rPr>
        <w:t xml:space="preserve"> </w:t>
      </w:r>
      <w:r w:rsidRPr="000B452C">
        <w:rPr>
          <w:rFonts w:ascii="Arial" w:hAnsi="Arial" w:cs="Arial"/>
          <w:sz w:val="24"/>
          <w:szCs w:val="24"/>
        </w:rPr>
        <w:t>posebne</w:t>
      </w:r>
      <w:r w:rsidRPr="000B452C">
        <w:rPr>
          <w:rFonts w:ascii="Arial" w:hAnsi="Arial" w:cs="Arial"/>
          <w:spacing w:val="8"/>
          <w:sz w:val="24"/>
          <w:szCs w:val="24"/>
        </w:rPr>
        <w:t xml:space="preserve"> </w:t>
      </w:r>
      <w:r w:rsidRPr="000B452C">
        <w:rPr>
          <w:rFonts w:ascii="Arial" w:hAnsi="Arial" w:cs="Arial"/>
          <w:sz w:val="24"/>
          <w:szCs w:val="24"/>
        </w:rPr>
        <w:t>važnosti</w:t>
      </w:r>
      <w:r w:rsidRPr="000B452C">
        <w:rPr>
          <w:rFonts w:ascii="Arial" w:hAnsi="Arial" w:cs="Arial"/>
          <w:spacing w:val="12"/>
          <w:sz w:val="24"/>
          <w:szCs w:val="24"/>
        </w:rPr>
        <w:t xml:space="preserve"> </w:t>
      </w:r>
      <w:r w:rsidRPr="000B452C">
        <w:rPr>
          <w:rFonts w:ascii="Arial" w:hAnsi="Arial" w:cs="Arial"/>
          <w:sz w:val="24"/>
          <w:szCs w:val="24"/>
        </w:rPr>
        <w:t>te</w:t>
      </w:r>
      <w:r w:rsidRPr="000B452C">
        <w:rPr>
          <w:rFonts w:ascii="Arial" w:hAnsi="Arial" w:cs="Arial"/>
          <w:spacing w:val="6"/>
          <w:sz w:val="24"/>
          <w:szCs w:val="24"/>
        </w:rPr>
        <w:t xml:space="preserve"> </w:t>
      </w:r>
      <w:r w:rsidRPr="000B452C">
        <w:rPr>
          <w:rFonts w:ascii="Arial" w:hAnsi="Arial" w:cs="Arial"/>
          <w:sz w:val="24"/>
          <w:szCs w:val="24"/>
        </w:rPr>
        <w:t>ih</w:t>
      </w:r>
      <w:r w:rsidRPr="000B452C">
        <w:rPr>
          <w:rFonts w:ascii="Arial" w:hAnsi="Arial" w:cs="Arial"/>
          <w:spacing w:val="8"/>
          <w:sz w:val="24"/>
          <w:szCs w:val="24"/>
        </w:rPr>
        <w:t xml:space="preserve"> </w:t>
      </w:r>
      <w:r w:rsidRPr="000B452C">
        <w:rPr>
          <w:rFonts w:ascii="Arial" w:hAnsi="Arial" w:cs="Arial"/>
          <w:sz w:val="24"/>
          <w:szCs w:val="24"/>
        </w:rPr>
        <w:t>pohranila</w:t>
      </w:r>
      <w:r w:rsidRPr="000B452C">
        <w:rPr>
          <w:rFonts w:ascii="Arial" w:hAnsi="Arial" w:cs="Arial"/>
          <w:spacing w:val="9"/>
          <w:sz w:val="24"/>
          <w:szCs w:val="24"/>
        </w:rPr>
        <w:t xml:space="preserve"> </w:t>
      </w:r>
      <w:r w:rsidRPr="000B452C">
        <w:rPr>
          <w:rFonts w:ascii="Arial" w:hAnsi="Arial" w:cs="Arial"/>
          <w:sz w:val="24"/>
          <w:szCs w:val="24"/>
        </w:rPr>
        <w:t>u</w:t>
      </w:r>
      <w:r w:rsidRPr="000B452C">
        <w:rPr>
          <w:rFonts w:ascii="Arial" w:hAnsi="Arial" w:cs="Arial"/>
          <w:spacing w:val="8"/>
          <w:sz w:val="24"/>
          <w:szCs w:val="24"/>
        </w:rPr>
        <w:t xml:space="preserve"> </w:t>
      </w:r>
      <w:r w:rsidRPr="000B452C">
        <w:rPr>
          <w:rFonts w:ascii="Arial" w:hAnsi="Arial" w:cs="Arial"/>
          <w:sz w:val="24"/>
          <w:szCs w:val="24"/>
        </w:rPr>
        <w:t>ured</w:t>
      </w:r>
      <w:r w:rsidRPr="000B452C">
        <w:rPr>
          <w:rFonts w:ascii="Arial" w:hAnsi="Arial" w:cs="Arial"/>
          <w:spacing w:val="6"/>
          <w:sz w:val="24"/>
          <w:szCs w:val="24"/>
        </w:rPr>
        <w:t xml:space="preserve"> </w:t>
      </w:r>
      <w:r w:rsidRPr="000B452C">
        <w:rPr>
          <w:rFonts w:ascii="Arial" w:hAnsi="Arial" w:cs="Arial"/>
          <w:sz w:val="24"/>
          <w:szCs w:val="24"/>
        </w:rPr>
        <w:t>stečajne</w:t>
      </w:r>
      <w:r w:rsidRPr="000B452C">
        <w:rPr>
          <w:rFonts w:ascii="Arial" w:hAnsi="Arial" w:cs="Arial"/>
          <w:spacing w:val="9"/>
          <w:sz w:val="24"/>
          <w:szCs w:val="24"/>
        </w:rPr>
        <w:t xml:space="preserve"> </w:t>
      </w:r>
      <w:r w:rsidRPr="000B452C">
        <w:rPr>
          <w:rFonts w:ascii="Arial" w:hAnsi="Arial" w:cs="Arial"/>
          <w:sz w:val="24"/>
          <w:szCs w:val="24"/>
        </w:rPr>
        <w:t>upraviteljice</w:t>
      </w:r>
      <w:r w:rsidRPr="000B452C">
        <w:rPr>
          <w:rFonts w:ascii="Arial" w:hAnsi="Arial" w:cs="Arial"/>
          <w:spacing w:val="6"/>
          <w:sz w:val="24"/>
          <w:szCs w:val="24"/>
        </w:rPr>
        <w:t xml:space="preserve"> </w:t>
      </w:r>
      <w:r w:rsidR="00380CBB">
        <w:rPr>
          <w:rFonts w:ascii="Arial" w:hAnsi="Arial" w:cs="Arial"/>
          <w:sz w:val="24"/>
          <w:szCs w:val="24"/>
        </w:rPr>
        <w:t xml:space="preserve">u </w:t>
      </w:r>
      <w:r w:rsidRPr="000B452C">
        <w:rPr>
          <w:rFonts w:ascii="Arial" w:hAnsi="Arial" w:cs="Arial"/>
          <w:sz w:val="24"/>
          <w:szCs w:val="24"/>
        </w:rPr>
        <w:t>Zagrebu,</w:t>
      </w:r>
      <w:r w:rsidRPr="000B452C">
        <w:rPr>
          <w:rFonts w:ascii="Arial" w:hAnsi="Arial" w:cs="Arial"/>
          <w:spacing w:val="7"/>
          <w:sz w:val="24"/>
          <w:szCs w:val="24"/>
        </w:rPr>
        <w:t xml:space="preserve"> </w:t>
      </w:r>
      <w:r w:rsidRPr="000B452C">
        <w:rPr>
          <w:rFonts w:ascii="Arial" w:hAnsi="Arial" w:cs="Arial"/>
          <w:sz w:val="24"/>
          <w:szCs w:val="24"/>
        </w:rPr>
        <w:t>Savska</w:t>
      </w:r>
      <w:r w:rsidRPr="000B452C">
        <w:rPr>
          <w:rFonts w:ascii="Arial" w:hAnsi="Arial" w:cs="Arial"/>
          <w:spacing w:val="4"/>
          <w:sz w:val="24"/>
          <w:szCs w:val="24"/>
        </w:rPr>
        <w:t xml:space="preserve"> </w:t>
      </w:r>
      <w:r w:rsidRPr="000B452C">
        <w:rPr>
          <w:rFonts w:ascii="Arial" w:hAnsi="Arial" w:cs="Arial"/>
          <w:sz w:val="24"/>
          <w:szCs w:val="24"/>
        </w:rPr>
        <w:t>cesta</w:t>
      </w:r>
      <w:r w:rsidRPr="000B452C">
        <w:rPr>
          <w:rFonts w:ascii="Arial" w:hAnsi="Arial" w:cs="Arial"/>
          <w:spacing w:val="5"/>
          <w:sz w:val="24"/>
          <w:szCs w:val="24"/>
        </w:rPr>
        <w:t xml:space="preserve"> </w:t>
      </w:r>
      <w:r w:rsidRPr="000B452C">
        <w:rPr>
          <w:rFonts w:ascii="Arial" w:hAnsi="Arial" w:cs="Arial"/>
          <w:sz w:val="24"/>
          <w:szCs w:val="24"/>
        </w:rPr>
        <w:t>144a.</w:t>
      </w:r>
    </w:p>
    <w:p w:rsidRPr="00245DE6" w:rsidR="00245DE6" w:rsidP="00245DE6" w:rsidRDefault="00245DE6" w14:paraId="7AC248D4" w14:textId="24B1EF0D">
      <w:pPr>
        <w:pStyle w:val="Odlomakpopisa"/>
        <w:widowControl w:val="false"/>
        <w:numPr>
          <w:ilvl w:val="0"/>
          <w:numId w:val="29"/>
        </w:numPr>
        <w:tabs>
          <w:tab w:val="left" w:pos="548"/>
          <w:tab w:val="left" w:pos="549"/>
        </w:tabs>
        <w:autoSpaceDE w:val="false"/>
        <w:autoSpaceDN w:val="false"/>
        <w:spacing w:after="0" w:line="240" w:lineRule="auto"/>
        <w:ind w:right="165"/>
        <w:contextualSpacing w:val="false"/>
        <w:rPr>
          <w:rFonts w:ascii="Arial" w:hAnsi="Arial" w:cs="Arial"/>
          <w:sz w:val="24"/>
          <w:szCs w:val="24"/>
        </w:rPr>
      </w:pPr>
      <w:r w:rsidRPr="000B452C">
        <w:rPr>
          <w:rFonts w:ascii="Arial" w:hAnsi="Arial" w:cs="Arial"/>
          <w:sz w:val="24"/>
          <w:szCs w:val="24"/>
        </w:rPr>
        <w:t>Ostala</w:t>
      </w:r>
      <w:r w:rsidRPr="000B452C">
        <w:rPr>
          <w:rFonts w:ascii="Arial" w:hAnsi="Arial" w:cs="Arial"/>
          <w:spacing w:val="49"/>
          <w:sz w:val="24"/>
          <w:szCs w:val="24"/>
        </w:rPr>
        <w:t xml:space="preserve"> </w:t>
      </w:r>
      <w:r w:rsidRPr="000B452C">
        <w:rPr>
          <w:rFonts w:ascii="Arial" w:hAnsi="Arial" w:cs="Arial"/>
          <w:sz w:val="24"/>
          <w:szCs w:val="24"/>
        </w:rPr>
        <w:t>dokumentacija</w:t>
      </w:r>
      <w:r w:rsidRPr="000B452C">
        <w:rPr>
          <w:rFonts w:ascii="Arial" w:hAnsi="Arial" w:cs="Arial"/>
          <w:spacing w:val="49"/>
          <w:sz w:val="24"/>
          <w:szCs w:val="24"/>
        </w:rPr>
        <w:t xml:space="preserve"> </w:t>
      </w:r>
      <w:r w:rsidRPr="000B452C">
        <w:rPr>
          <w:rFonts w:ascii="Arial" w:hAnsi="Arial" w:cs="Arial"/>
          <w:sz w:val="24"/>
          <w:szCs w:val="24"/>
        </w:rPr>
        <w:t>se</w:t>
      </w:r>
      <w:r w:rsidRPr="000B452C">
        <w:rPr>
          <w:rFonts w:ascii="Arial" w:hAnsi="Arial" w:cs="Arial"/>
          <w:spacing w:val="49"/>
          <w:sz w:val="24"/>
          <w:szCs w:val="24"/>
        </w:rPr>
        <w:t xml:space="preserve"> </w:t>
      </w:r>
      <w:r w:rsidRPr="000B452C">
        <w:rPr>
          <w:rFonts w:ascii="Arial" w:hAnsi="Arial" w:cs="Arial"/>
          <w:sz w:val="24"/>
          <w:szCs w:val="24"/>
        </w:rPr>
        <w:t>trenutno</w:t>
      </w:r>
      <w:r w:rsidRPr="000B452C">
        <w:rPr>
          <w:rFonts w:ascii="Arial" w:hAnsi="Arial" w:cs="Arial"/>
          <w:spacing w:val="49"/>
          <w:sz w:val="24"/>
          <w:szCs w:val="24"/>
        </w:rPr>
        <w:t xml:space="preserve"> </w:t>
      </w:r>
      <w:r w:rsidRPr="000B452C">
        <w:rPr>
          <w:rFonts w:ascii="Arial" w:hAnsi="Arial" w:cs="Arial"/>
          <w:sz w:val="24"/>
          <w:szCs w:val="24"/>
        </w:rPr>
        <w:t>nalazi</w:t>
      </w:r>
      <w:r w:rsidRPr="000B452C">
        <w:rPr>
          <w:rFonts w:ascii="Arial" w:hAnsi="Arial" w:cs="Arial"/>
          <w:spacing w:val="47"/>
          <w:sz w:val="24"/>
          <w:szCs w:val="24"/>
        </w:rPr>
        <w:t xml:space="preserve"> </w:t>
      </w:r>
      <w:r w:rsidRPr="000B452C">
        <w:rPr>
          <w:rFonts w:ascii="Arial" w:hAnsi="Arial" w:cs="Arial"/>
          <w:sz w:val="24"/>
          <w:szCs w:val="24"/>
        </w:rPr>
        <w:t>na</w:t>
      </w:r>
      <w:r w:rsidRPr="000B452C">
        <w:rPr>
          <w:rFonts w:ascii="Arial" w:hAnsi="Arial" w:cs="Arial"/>
          <w:spacing w:val="48"/>
          <w:sz w:val="24"/>
          <w:szCs w:val="24"/>
        </w:rPr>
        <w:t xml:space="preserve"> </w:t>
      </w:r>
      <w:r w:rsidRPr="000B452C">
        <w:rPr>
          <w:rFonts w:ascii="Arial" w:hAnsi="Arial" w:cs="Arial"/>
          <w:sz w:val="24"/>
          <w:szCs w:val="24"/>
        </w:rPr>
        <w:t>lokaciji</w:t>
      </w:r>
      <w:r w:rsidRPr="000B452C">
        <w:rPr>
          <w:rFonts w:ascii="Arial" w:hAnsi="Arial" w:cs="Arial"/>
          <w:spacing w:val="49"/>
          <w:sz w:val="24"/>
          <w:szCs w:val="24"/>
        </w:rPr>
        <w:t xml:space="preserve"> </w:t>
      </w:r>
      <w:r w:rsidRPr="000B452C">
        <w:rPr>
          <w:rFonts w:ascii="Arial" w:hAnsi="Arial" w:cs="Arial"/>
          <w:sz w:val="24"/>
          <w:szCs w:val="24"/>
        </w:rPr>
        <w:t>u</w:t>
      </w:r>
      <w:r w:rsidRPr="000B452C">
        <w:rPr>
          <w:rFonts w:ascii="Arial" w:hAnsi="Arial" w:cs="Arial"/>
          <w:spacing w:val="52"/>
          <w:sz w:val="24"/>
          <w:szCs w:val="24"/>
        </w:rPr>
        <w:t xml:space="preserve"> </w:t>
      </w:r>
      <w:r w:rsidRPr="000B452C">
        <w:rPr>
          <w:rFonts w:ascii="Arial" w:hAnsi="Arial" w:cs="Arial"/>
          <w:sz w:val="24"/>
          <w:szCs w:val="24"/>
        </w:rPr>
        <w:t>Velikoj</w:t>
      </w:r>
      <w:r w:rsidRPr="000B452C">
        <w:rPr>
          <w:rFonts w:ascii="Arial" w:hAnsi="Arial" w:cs="Arial"/>
          <w:spacing w:val="49"/>
          <w:sz w:val="24"/>
          <w:szCs w:val="24"/>
        </w:rPr>
        <w:t xml:space="preserve"> </w:t>
      </w:r>
      <w:r w:rsidRPr="000B452C">
        <w:rPr>
          <w:rFonts w:ascii="Arial" w:hAnsi="Arial" w:cs="Arial"/>
          <w:sz w:val="24"/>
          <w:szCs w:val="24"/>
        </w:rPr>
        <w:t>Gorici,</w:t>
      </w:r>
      <w:r w:rsidRPr="000B452C">
        <w:rPr>
          <w:rFonts w:ascii="Arial" w:hAnsi="Arial" w:cs="Arial"/>
          <w:spacing w:val="52"/>
          <w:sz w:val="24"/>
          <w:szCs w:val="24"/>
        </w:rPr>
        <w:t xml:space="preserve"> </w:t>
      </w:r>
      <w:r w:rsidRPr="000B452C">
        <w:rPr>
          <w:rFonts w:ascii="Arial" w:hAnsi="Arial" w:cs="Arial"/>
          <w:sz w:val="24"/>
          <w:szCs w:val="24"/>
        </w:rPr>
        <w:t>Matice</w:t>
      </w:r>
      <w:r w:rsidRPr="000B452C">
        <w:rPr>
          <w:rFonts w:ascii="Arial" w:hAnsi="Arial" w:cs="Arial"/>
          <w:spacing w:val="44"/>
          <w:sz w:val="24"/>
          <w:szCs w:val="24"/>
        </w:rPr>
        <w:t xml:space="preserve"> </w:t>
      </w:r>
      <w:r w:rsidRPr="000B452C">
        <w:rPr>
          <w:rFonts w:ascii="Arial" w:hAnsi="Arial" w:cs="Arial"/>
          <w:sz w:val="24"/>
          <w:szCs w:val="24"/>
        </w:rPr>
        <w:t>hrvatske</w:t>
      </w:r>
      <w:r w:rsidRPr="000B452C">
        <w:rPr>
          <w:rFonts w:ascii="Arial" w:hAnsi="Arial" w:cs="Arial"/>
          <w:spacing w:val="46"/>
          <w:sz w:val="24"/>
          <w:szCs w:val="24"/>
        </w:rPr>
        <w:t xml:space="preserve"> </w:t>
      </w:r>
      <w:r w:rsidRPr="000B452C">
        <w:rPr>
          <w:rFonts w:ascii="Arial" w:hAnsi="Arial" w:cs="Arial"/>
          <w:sz w:val="24"/>
          <w:szCs w:val="24"/>
        </w:rPr>
        <w:t>3</w:t>
      </w:r>
      <w:r w:rsidRPr="000B452C">
        <w:rPr>
          <w:rFonts w:ascii="Arial" w:hAnsi="Arial" w:cs="Arial"/>
          <w:spacing w:val="55"/>
          <w:sz w:val="24"/>
          <w:szCs w:val="24"/>
        </w:rPr>
        <w:t xml:space="preserve"> </w:t>
      </w:r>
      <w:r w:rsidRPr="000B452C">
        <w:rPr>
          <w:rFonts w:ascii="Arial" w:hAnsi="Arial" w:cs="Arial"/>
          <w:sz w:val="24"/>
          <w:szCs w:val="24"/>
        </w:rPr>
        <w:t>kod</w:t>
      </w:r>
      <w:r w:rsidRPr="000B452C">
        <w:rPr>
          <w:rFonts w:ascii="Arial" w:hAnsi="Arial" w:cs="Arial"/>
          <w:spacing w:val="-55"/>
          <w:sz w:val="24"/>
          <w:szCs w:val="24"/>
        </w:rPr>
        <w:t xml:space="preserve"> </w:t>
      </w:r>
      <w:r w:rsidRPr="000B452C">
        <w:rPr>
          <w:rFonts w:ascii="Arial" w:hAnsi="Arial" w:cs="Arial"/>
          <w:sz w:val="24"/>
          <w:szCs w:val="24"/>
        </w:rPr>
        <w:t>društva</w:t>
      </w:r>
      <w:r w:rsidRPr="000B452C">
        <w:rPr>
          <w:rFonts w:ascii="Arial" w:hAnsi="Arial" w:cs="Arial"/>
          <w:spacing w:val="4"/>
          <w:sz w:val="24"/>
          <w:szCs w:val="24"/>
        </w:rPr>
        <w:t xml:space="preserve"> </w:t>
      </w:r>
      <w:r w:rsidRPr="000B452C">
        <w:rPr>
          <w:rFonts w:ascii="Arial" w:hAnsi="Arial" w:cs="Arial"/>
          <w:sz w:val="24"/>
          <w:szCs w:val="24"/>
        </w:rPr>
        <w:t>Impavide</w:t>
      </w:r>
      <w:r w:rsidRPr="000B452C">
        <w:rPr>
          <w:rFonts w:ascii="Arial" w:hAnsi="Arial" w:cs="Arial"/>
          <w:spacing w:val="3"/>
          <w:sz w:val="24"/>
          <w:szCs w:val="24"/>
        </w:rPr>
        <w:t xml:space="preserve"> </w:t>
      </w:r>
      <w:r w:rsidRPr="000B452C">
        <w:rPr>
          <w:rFonts w:ascii="Arial" w:hAnsi="Arial" w:cs="Arial"/>
          <w:sz w:val="24"/>
          <w:szCs w:val="24"/>
        </w:rPr>
        <w:t>d.o.o.</w:t>
      </w:r>
      <w:r w:rsidRPr="000B452C">
        <w:rPr>
          <w:rFonts w:ascii="Arial" w:hAnsi="Arial" w:cs="Arial"/>
          <w:spacing w:val="5"/>
          <w:sz w:val="24"/>
          <w:szCs w:val="24"/>
        </w:rPr>
        <w:t xml:space="preserve"> </w:t>
      </w:r>
      <w:r w:rsidRPr="000B452C">
        <w:rPr>
          <w:rFonts w:ascii="Arial" w:hAnsi="Arial" w:cs="Arial"/>
          <w:sz w:val="24"/>
          <w:szCs w:val="24"/>
        </w:rPr>
        <w:t>koje</w:t>
      </w:r>
      <w:r w:rsidRPr="000B452C">
        <w:rPr>
          <w:rFonts w:ascii="Arial" w:hAnsi="Arial" w:cs="Arial"/>
          <w:spacing w:val="3"/>
          <w:sz w:val="24"/>
          <w:szCs w:val="24"/>
        </w:rPr>
        <w:t xml:space="preserve"> </w:t>
      </w:r>
      <w:r w:rsidRPr="000B452C">
        <w:rPr>
          <w:rFonts w:ascii="Arial" w:hAnsi="Arial" w:cs="Arial"/>
          <w:sz w:val="24"/>
          <w:szCs w:val="24"/>
        </w:rPr>
        <w:t>je</w:t>
      </w:r>
      <w:r w:rsidRPr="000B452C">
        <w:rPr>
          <w:rFonts w:ascii="Arial" w:hAnsi="Arial" w:cs="Arial"/>
          <w:spacing w:val="3"/>
          <w:sz w:val="24"/>
          <w:szCs w:val="24"/>
        </w:rPr>
        <w:t xml:space="preserve"> </w:t>
      </w:r>
      <w:r w:rsidRPr="000B452C">
        <w:rPr>
          <w:rFonts w:ascii="Arial" w:hAnsi="Arial" w:cs="Arial"/>
          <w:sz w:val="24"/>
          <w:szCs w:val="24"/>
        </w:rPr>
        <w:t>vodilo</w:t>
      </w:r>
      <w:r w:rsidRPr="000B452C">
        <w:rPr>
          <w:rFonts w:ascii="Arial" w:hAnsi="Arial" w:cs="Arial"/>
          <w:spacing w:val="5"/>
          <w:sz w:val="24"/>
          <w:szCs w:val="24"/>
        </w:rPr>
        <w:t xml:space="preserve"> </w:t>
      </w:r>
      <w:r w:rsidRPr="000B452C">
        <w:rPr>
          <w:rFonts w:ascii="Arial" w:hAnsi="Arial" w:cs="Arial"/>
          <w:sz w:val="24"/>
          <w:szCs w:val="24"/>
        </w:rPr>
        <w:t>knjigovodstvo</w:t>
      </w:r>
      <w:r w:rsidRPr="000B452C">
        <w:rPr>
          <w:rFonts w:ascii="Arial" w:hAnsi="Arial" w:cs="Arial"/>
          <w:spacing w:val="5"/>
          <w:sz w:val="24"/>
          <w:szCs w:val="24"/>
        </w:rPr>
        <w:t xml:space="preserve"> </w:t>
      </w:r>
      <w:r w:rsidRPr="000B452C">
        <w:rPr>
          <w:rFonts w:ascii="Arial" w:hAnsi="Arial" w:cs="Arial"/>
          <w:sz w:val="24"/>
          <w:szCs w:val="24"/>
        </w:rPr>
        <w:t>dužnika</w:t>
      </w:r>
      <w:r w:rsidRPr="000B452C">
        <w:rPr>
          <w:rFonts w:ascii="Arial" w:hAnsi="Arial" w:cs="Arial"/>
          <w:spacing w:val="3"/>
          <w:sz w:val="24"/>
          <w:szCs w:val="24"/>
        </w:rPr>
        <w:t xml:space="preserve"> </w:t>
      </w:r>
      <w:r w:rsidRPr="000B452C">
        <w:rPr>
          <w:rFonts w:ascii="Arial" w:hAnsi="Arial" w:cs="Arial"/>
          <w:sz w:val="24"/>
          <w:szCs w:val="24"/>
        </w:rPr>
        <w:t>do</w:t>
      </w:r>
      <w:r w:rsidRPr="000B452C">
        <w:rPr>
          <w:rFonts w:ascii="Arial" w:hAnsi="Arial" w:cs="Arial"/>
          <w:spacing w:val="5"/>
          <w:sz w:val="24"/>
          <w:szCs w:val="24"/>
        </w:rPr>
        <w:t xml:space="preserve"> </w:t>
      </w:r>
      <w:r w:rsidRPr="000B452C">
        <w:rPr>
          <w:rFonts w:ascii="Arial" w:hAnsi="Arial" w:cs="Arial"/>
          <w:sz w:val="24"/>
          <w:szCs w:val="24"/>
        </w:rPr>
        <w:t>dana</w:t>
      </w:r>
      <w:r w:rsidRPr="000B452C">
        <w:rPr>
          <w:rFonts w:ascii="Arial" w:hAnsi="Arial" w:cs="Arial"/>
          <w:spacing w:val="3"/>
          <w:sz w:val="24"/>
          <w:szCs w:val="24"/>
        </w:rPr>
        <w:t xml:space="preserve"> </w:t>
      </w:r>
      <w:r w:rsidRPr="000B452C">
        <w:rPr>
          <w:rFonts w:ascii="Arial" w:hAnsi="Arial" w:cs="Arial"/>
          <w:sz w:val="24"/>
          <w:szCs w:val="24"/>
        </w:rPr>
        <w:t>otvaranja</w:t>
      </w:r>
      <w:r w:rsidRPr="000B452C">
        <w:rPr>
          <w:rFonts w:ascii="Arial" w:hAnsi="Arial" w:cs="Arial"/>
          <w:spacing w:val="4"/>
          <w:sz w:val="24"/>
          <w:szCs w:val="24"/>
        </w:rPr>
        <w:t xml:space="preserve"> </w:t>
      </w:r>
      <w:r w:rsidRPr="000B452C">
        <w:rPr>
          <w:rFonts w:ascii="Arial" w:hAnsi="Arial" w:cs="Arial"/>
          <w:sz w:val="24"/>
          <w:szCs w:val="24"/>
        </w:rPr>
        <w:t>postupka.</w:t>
      </w:r>
    </w:p>
    <w:p w:rsidRPr="00380CBB" w:rsidR="00245DE6" w:rsidP="00380CBB" w:rsidRDefault="00245DE6" w14:paraId="2AEFDC28" w14:textId="7A2551B6">
      <w:pPr>
        <w:pStyle w:val="Odlomakpopisa"/>
        <w:widowControl w:val="false"/>
        <w:numPr>
          <w:ilvl w:val="0"/>
          <w:numId w:val="29"/>
        </w:numPr>
        <w:tabs>
          <w:tab w:val="left" w:pos="548"/>
          <w:tab w:val="left" w:pos="549"/>
        </w:tabs>
        <w:autoSpaceDE w:val="false"/>
        <w:autoSpaceDN w:val="false"/>
        <w:spacing w:after="0" w:line="240" w:lineRule="auto"/>
        <w:ind w:right="161"/>
        <w:contextualSpacing w:val="false"/>
        <w:rPr>
          <w:rFonts w:ascii="Arial" w:hAnsi="Arial" w:cs="Arial"/>
          <w:sz w:val="24"/>
          <w:szCs w:val="24"/>
        </w:rPr>
      </w:pPr>
      <w:r w:rsidRPr="000B452C">
        <w:rPr>
          <w:rFonts w:ascii="Arial" w:hAnsi="Arial" w:cs="Arial"/>
          <w:sz w:val="24"/>
          <w:szCs w:val="24"/>
        </w:rPr>
        <w:t>Poduzela</w:t>
      </w:r>
      <w:r w:rsidRPr="000B452C">
        <w:rPr>
          <w:rFonts w:ascii="Arial" w:hAnsi="Arial" w:cs="Arial"/>
          <w:spacing w:val="10"/>
          <w:sz w:val="24"/>
          <w:szCs w:val="24"/>
        </w:rPr>
        <w:t xml:space="preserve"> </w:t>
      </w:r>
      <w:r w:rsidRPr="000B452C">
        <w:rPr>
          <w:rFonts w:ascii="Arial" w:hAnsi="Arial" w:cs="Arial"/>
          <w:sz w:val="24"/>
          <w:szCs w:val="24"/>
        </w:rPr>
        <w:t>sam</w:t>
      </w:r>
      <w:r w:rsidRPr="000B452C">
        <w:rPr>
          <w:rFonts w:ascii="Arial" w:hAnsi="Arial" w:cs="Arial"/>
          <w:spacing w:val="10"/>
          <w:sz w:val="24"/>
          <w:szCs w:val="24"/>
        </w:rPr>
        <w:t xml:space="preserve"> </w:t>
      </w:r>
      <w:r w:rsidRPr="000B452C">
        <w:rPr>
          <w:rFonts w:ascii="Arial" w:hAnsi="Arial" w:cs="Arial"/>
          <w:sz w:val="24"/>
          <w:szCs w:val="24"/>
        </w:rPr>
        <w:t>sve</w:t>
      </w:r>
      <w:r w:rsidRPr="000B452C">
        <w:rPr>
          <w:rFonts w:ascii="Arial" w:hAnsi="Arial" w:cs="Arial"/>
          <w:spacing w:val="5"/>
          <w:sz w:val="24"/>
          <w:szCs w:val="24"/>
        </w:rPr>
        <w:t xml:space="preserve"> </w:t>
      </w:r>
      <w:r w:rsidRPr="000B452C">
        <w:rPr>
          <w:rFonts w:ascii="Arial" w:hAnsi="Arial" w:cs="Arial"/>
          <w:sz w:val="24"/>
          <w:szCs w:val="24"/>
        </w:rPr>
        <w:t>potrebne</w:t>
      </w:r>
      <w:r w:rsidRPr="000B452C">
        <w:rPr>
          <w:rFonts w:ascii="Arial" w:hAnsi="Arial" w:cs="Arial"/>
          <w:spacing w:val="10"/>
          <w:sz w:val="24"/>
          <w:szCs w:val="24"/>
        </w:rPr>
        <w:t xml:space="preserve"> </w:t>
      </w:r>
      <w:r w:rsidRPr="000B452C">
        <w:rPr>
          <w:rFonts w:ascii="Arial" w:hAnsi="Arial" w:cs="Arial"/>
          <w:sz w:val="24"/>
          <w:szCs w:val="24"/>
        </w:rPr>
        <w:t>aktivnosti</w:t>
      </w:r>
      <w:r w:rsidRPr="000B452C">
        <w:rPr>
          <w:rFonts w:ascii="Arial" w:hAnsi="Arial" w:cs="Arial"/>
          <w:spacing w:val="10"/>
          <w:sz w:val="24"/>
          <w:szCs w:val="24"/>
        </w:rPr>
        <w:t xml:space="preserve"> </w:t>
      </w:r>
      <w:r w:rsidRPr="000B452C">
        <w:rPr>
          <w:rFonts w:ascii="Arial" w:hAnsi="Arial" w:cs="Arial"/>
          <w:sz w:val="24"/>
          <w:szCs w:val="24"/>
        </w:rPr>
        <w:t>oko</w:t>
      </w:r>
      <w:r w:rsidRPr="000B452C">
        <w:rPr>
          <w:rFonts w:ascii="Arial" w:hAnsi="Arial" w:cs="Arial"/>
          <w:spacing w:val="10"/>
          <w:sz w:val="24"/>
          <w:szCs w:val="24"/>
        </w:rPr>
        <w:t xml:space="preserve"> </w:t>
      </w:r>
      <w:r w:rsidRPr="000B452C">
        <w:rPr>
          <w:rFonts w:ascii="Arial" w:hAnsi="Arial" w:cs="Arial"/>
          <w:sz w:val="24"/>
          <w:szCs w:val="24"/>
        </w:rPr>
        <w:t>sređivanja</w:t>
      </w:r>
      <w:r w:rsidRPr="000B452C">
        <w:rPr>
          <w:rFonts w:ascii="Arial" w:hAnsi="Arial" w:cs="Arial"/>
          <w:spacing w:val="5"/>
          <w:sz w:val="24"/>
          <w:szCs w:val="24"/>
        </w:rPr>
        <w:t xml:space="preserve"> </w:t>
      </w:r>
      <w:r w:rsidRPr="000B452C">
        <w:rPr>
          <w:rFonts w:ascii="Arial" w:hAnsi="Arial" w:cs="Arial"/>
          <w:sz w:val="24"/>
          <w:szCs w:val="24"/>
        </w:rPr>
        <w:t>očevidnika</w:t>
      </w:r>
      <w:r w:rsidRPr="000B452C">
        <w:rPr>
          <w:rFonts w:ascii="Arial" w:hAnsi="Arial" w:cs="Arial"/>
          <w:spacing w:val="8"/>
          <w:sz w:val="24"/>
          <w:szCs w:val="24"/>
        </w:rPr>
        <w:t xml:space="preserve"> </w:t>
      </w:r>
      <w:r w:rsidRPr="000B452C">
        <w:rPr>
          <w:rFonts w:ascii="Arial" w:hAnsi="Arial" w:cs="Arial"/>
          <w:sz w:val="24"/>
          <w:szCs w:val="24"/>
        </w:rPr>
        <w:t>knjigovodstvenih</w:t>
      </w:r>
      <w:r w:rsidRPr="000B452C">
        <w:rPr>
          <w:rFonts w:ascii="Arial" w:hAnsi="Arial" w:cs="Arial"/>
          <w:spacing w:val="10"/>
          <w:sz w:val="24"/>
          <w:szCs w:val="24"/>
        </w:rPr>
        <w:t xml:space="preserve"> </w:t>
      </w:r>
      <w:r w:rsidRPr="000B452C">
        <w:rPr>
          <w:rFonts w:ascii="Arial" w:hAnsi="Arial" w:cs="Arial"/>
          <w:sz w:val="24"/>
          <w:szCs w:val="24"/>
        </w:rPr>
        <w:t>podataka</w:t>
      </w:r>
      <w:r w:rsidRPr="000B452C">
        <w:rPr>
          <w:rFonts w:ascii="Arial" w:hAnsi="Arial" w:cs="Arial"/>
          <w:spacing w:val="-55"/>
          <w:sz w:val="24"/>
          <w:szCs w:val="24"/>
        </w:rPr>
        <w:t xml:space="preserve"> </w:t>
      </w:r>
      <w:r w:rsidRPr="000B452C">
        <w:rPr>
          <w:rFonts w:ascii="Arial" w:hAnsi="Arial" w:cs="Arial"/>
          <w:sz w:val="24"/>
          <w:szCs w:val="24"/>
        </w:rPr>
        <w:t>Dužnika do</w:t>
      </w:r>
      <w:r w:rsidRPr="000B452C">
        <w:rPr>
          <w:rFonts w:ascii="Arial" w:hAnsi="Arial" w:cs="Arial"/>
          <w:spacing w:val="1"/>
          <w:sz w:val="24"/>
          <w:szCs w:val="24"/>
        </w:rPr>
        <w:t xml:space="preserve"> </w:t>
      </w:r>
      <w:r w:rsidRPr="000B452C">
        <w:rPr>
          <w:rFonts w:ascii="Arial" w:hAnsi="Arial" w:cs="Arial"/>
          <w:sz w:val="24"/>
          <w:szCs w:val="24"/>
        </w:rPr>
        <w:t>dana otvaranja</w:t>
      </w:r>
      <w:r w:rsidRPr="000B452C">
        <w:rPr>
          <w:rFonts w:ascii="Arial" w:hAnsi="Arial" w:cs="Arial"/>
          <w:spacing w:val="1"/>
          <w:sz w:val="24"/>
          <w:szCs w:val="24"/>
        </w:rPr>
        <w:t xml:space="preserve"> </w:t>
      </w:r>
      <w:r w:rsidRPr="000B452C">
        <w:rPr>
          <w:rFonts w:ascii="Arial" w:hAnsi="Arial" w:cs="Arial"/>
          <w:sz w:val="24"/>
          <w:szCs w:val="24"/>
        </w:rPr>
        <w:t>stečajnog</w:t>
      </w:r>
      <w:r w:rsidRPr="000B452C">
        <w:rPr>
          <w:rFonts w:ascii="Arial" w:hAnsi="Arial" w:cs="Arial"/>
          <w:spacing w:val="1"/>
          <w:sz w:val="24"/>
          <w:szCs w:val="24"/>
        </w:rPr>
        <w:t xml:space="preserve"> </w:t>
      </w:r>
      <w:r w:rsidRPr="000B452C">
        <w:rPr>
          <w:rFonts w:ascii="Arial" w:hAnsi="Arial" w:cs="Arial"/>
          <w:sz w:val="24"/>
          <w:szCs w:val="24"/>
        </w:rPr>
        <w:t>postupka.</w:t>
      </w:r>
    </w:p>
    <w:p w:rsidRPr="000B452C" w:rsidR="00245DE6" w:rsidP="00245DE6" w:rsidRDefault="00245DE6" w14:paraId="4EDDB383" w14:textId="77777777">
      <w:pPr>
        <w:pStyle w:val="Odlomakpopisa"/>
        <w:widowControl w:val="false"/>
        <w:numPr>
          <w:ilvl w:val="0"/>
          <w:numId w:val="29"/>
        </w:numPr>
        <w:tabs>
          <w:tab w:val="left" w:pos="548"/>
          <w:tab w:val="left" w:pos="549"/>
        </w:tabs>
        <w:autoSpaceDE w:val="false"/>
        <w:autoSpaceDN w:val="false"/>
        <w:spacing w:after="0" w:line="240" w:lineRule="auto"/>
        <w:ind w:right="163"/>
        <w:contextualSpacing w:val="false"/>
        <w:rPr>
          <w:rFonts w:ascii="Arial" w:hAnsi="Arial" w:cs="Arial"/>
          <w:sz w:val="24"/>
          <w:szCs w:val="24"/>
        </w:rPr>
      </w:pPr>
      <w:r w:rsidRPr="000B452C">
        <w:rPr>
          <w:rFonts w:ascii="Arial" w:hAnsi="Arial" w:cs="Arial"/>
          <w:sz w:val="24"/>
          <w:szCs w:val="24"/>
        </w:rPr>
        <w:t>Jednom</w:t>
      </w:r>
      <w:r w:rsidRPr="000B452C">
        <w:rPr>
          <w:rFonts w:ascii="Arial" w:hAnsi="Arial" w:cs="Arial"/>
          <w:spacing w:val="27"/>
          <w:sz w:val="24"/>
          <w:szCs w:val="24"/>
        </w:rPr>
        <w:t xml:space="preserve"> </w:t>
      </w:r>
      <w:r w:rsidRPr="000B452C">
        <w:rPr>
          <w:rFonts w:ascii="Arial" w:hAnsi="Arial" w:cs="Arial"/>
          <w:sz w:val="24"/>
          <w:szCs w:val="24"/>
        </w:rPr>
        <w:t>sam</w:t>
      </w:r>
      <w:r w:rsidRPr="000B452C">
        <w:rPr>
          <w:rFonts w:ascii="Arial" w:hAnsi="Arial" w:cs="Arial"/>
          <w:spacing w:val="27"/>
          <w:sz w:val="24"/>
          <w:szCs w:val="24"/>
        </w:rPr>
        <w:t xml:space="preserve"> </w:t>
      </w:r>
      <w:r w:rsidRPr="000B452C">
        <w:rPr>
          <w:rFonts w:ascii="Arial" w:hAnsi="Arial" w:cs="Arial"/>
          <w:sz w:val="24"/>
          <w:szCs w:val="24"/>
        </w:rPr>
        <w:t>telefonskim</w:t>
      </w:r>
      <w:r w:rsidRPr="000B452C">
        <w:rPr>
          <w:rFonts w:ascii="Arial" w:hAnsi="Arial" w:cs="Arial"/>
          <w:spacing w:val="28"/>
          <w:sz w:val="24"/>
          <w:szCs w:val="24"/>
        </w:rPr>
        <w:t xml:space="preserve"> </w:t>
      </w:r>
      <w:r w:rsidRPr="000B452C">
        <w:rPr>
          <w:rFonts w:ascii="Arial" w:hAnsi="Arial" w:cs="Arial"/>
          <w:sz w:val="24"/>
          <w:szCs w:val="24"/>
        </w:rPr>
        <w:t>putem</w:t>
      </w:r>
      <w:r w:rsidRPr="000B452C">
        <w:rPr>
          <w:rFonts w:ascii="Arial" w:hAnsi="Arial" w:cs="Arial"/>
          <w:spacing w:val="27"/>
          <w:sz w:val="24"/>
          <w:szCs w:val="24"/>
        </w:rPr>
        <w:t xml:space="preserve"> </w:t>
      </w:r>
      <w:r w:rsidRPr="000B452C">
        <w:rPr>
          <w:rFonts w:ascii="Arial" w:hAnsi="Arial" w:cs="Arial"/>
          <w:sz w:val="24"/>
          <w:szCs w:val="24"/>
        </w:rPr>
        <w:t>stupila</w:t>
      </w:r>
      <w:r w:rsidRPr="000B452C">
        <w:rPr>
          <w:rFonts w:ascii="Arial" w:hAnsi="Arial" w:cs="Arial"/>
          <w:spacing w:val="27"/>
          <w:sz w:val="24"/>
          <w:szCs w:val="24"/>
        </w:rPr>
        <w:t xml:space="preserve"> </w:t>
      </w:r>
      <w:r w:rsidRPr="000B452C">
        <w:rPr>
          <w:rFonts w:ascii="Arial" w:hAnsi="Arial" w:cs="Arial"/>
          <w:sz w:val="24"/>
          <w:szCs w:val="24"/>
        </w:rPr>
        <w:t>u</w:t>
      </w:r>
      <w:r w:rsidRPr="000B452C">
        <w:rPr>
          <w:rFonts w:ascii="Arial" w:hAnsi="Arial" w:cs="Arial"/>
          <w:spacing w:val="28"/>
          <w:sz w:val="24"/>
          <w:szCs w:val="24"/>
        </w:rPr>
        <w:t xml:space="preserve"> </w:t>
      </w:r>
      <w:r w:rsidRPr="000B452C">
        <w:rPr>
          <w:rFonts w:ascii="Arial" w:hAnsi="Arial" w:cs="Arial"/>
          <w:sz w:val="24"/>
          <w:szCs w:val="24"/>
        </w:rPr>
        <w:t>kontakt</w:t>
      </w:r>
      <w:r w:rsidRPr="000B452C">
        <w:rPr>
          <w:rFonts w:ascii="Arial" w:hAnsi="Arial" w:cs="Arial"/>
          <w:spacing w:val="25"/>
          <w:sz w:val="24"/>
          <w:szCs w:val="24"/>
        </w:rPr>
        <w:t xml:space="preserve"> </w:t>
      </w:r>
      <w:r w:rsidRPr="000B452C">
        <w:rPr>
          <w:rFonts w:ascii="Arial" w:hAnsi="Arial" w:cs="Arial"/>
          <w:sz w:val="24"/>
          <w:szCs w:val="24"/>
        </w:rPr>
        <w:t>sa</w:t>
      </w:r>
      <w:r w:rsidRPr="000B452C">
        <w:rPr>
          <w:rFonts w:ascii="Arial" w:hAnsi="Arial" w:cs="Arial"/>
          <w:spacing w:val="25"/>
          <w:sz w:val="24"/>
          <w:szCs w:val="24"/>
        </w:rPr>
        <w:t xml:space="preserve"> </w:t>
      </w:r>
      <w:r w:rsidRPr="000B452C">
        <w:rPr>
          <w:rFonts w:ascii="Arial" w:hAnsi="Arial" w:cs="Arial"/>
          <w:sz w:val="24"/>
          <w:szCs w:val="24"/>
        </w:rPr>
        <w:t>bivšim</w:t>
      </w:r>
      <w:r w:rsidRPr="000B452C">
        <w:rPr>
          <w:rFonts w:ascii="Arial" w:hAnsi="Arial" w:cs="Arial"/>
          <w:spacing w:val="27"/>
          <w:sz w:val="24"/>
          <w:szCs w:val="24"/>
        </w:rPr>
        <w:t xml:space="preserve"> </w:t>
      </w:r>
      <w:r w:rsidRPr="000B452C">
        <w:rPr>
          <w:rFonts w:ascii="Arial" w:hAnsi="Arial" w:cs="Arial"/>
          <w:sz w:val="24"/>
          <w:szCs w:val="24"/>
        </w:rPr>
        <w:t>direktorom</w:t>
      </w:r>
      <w:r w:rsidRPr="000B452C">
        <w:rPr>
          <w:rFonts w:ascii="Arial" w:hAnsi="Arial" w:cs="Arial"/>
          <w:spacing w:val="27"/>
          <w:sz w:val="24"/>
          <w:szCs w:val="24"/>
        </w:rPr>
        <w:t xml:space="preserve"> </w:t>
      </w:r>
      <w:r w:rsidRPr="000B452C">
        <w:rPr>
          <w:rFonts w:ascii="Arial" w:hAnsi="Arial" w:cs="Arial"/>
          <w:sz w:val="24"/>
          <w:szCs w:val="24"/>
        </w:rPr>
        <w:t>Dužnika</w:t>
      </w:r>
      <w:r w:rsidRPr="000B452C">
        <w:rPr>
          <w:rFonts w:ascii="Arial" w:hAnsi="Arial" w:cs="Arial"/>
          <w:spacing w:val="28"/>
          <w:sz w:val="24"/>
          <w:szCs w:val="24"/>
        </w:rPr>
        <w:t xml:space="preserve"> </w:t>
      </w:r>
      <w:r w:rsidRPr="000B452C">
        <w:rPr>
          <w:rFonts w:ascii="Arial" w:hAnsi="Arial" w:cs="Arial"/>
          <w:sz w:val="24"/>
          <w:szCs w:val="24"/>
        </w:rPr>
        <w:t>radi</w:t>
      </w:r>
      <w:r w:rsidRPr="000B452C">
        <w:rPr>
          <w:rFonts w:ascii="Arial" w:hAnsi="Arial" w:cs="Arial"/>
          <w:spacing w:val="27"/>
          <w:sz w:val="24"/>
          <w:szCs w:val="24"/>
        </w:rPr>
        <w:t xml:space="preserve"> </w:t>
      </w:r>
      <w:r w:rsidRPr="000B452C">
        <w:rPr>
          <w:rFonts w:ascii="Arial" w:hAnsi="Arial" w:cs="Arial"/>
          <w:sz w:val="24"/>
          <w:szCs w:val="24"/>
        </w:rPr>
        <w:t>dobivanja</w:t>
      </w:r>
      <w:r w:rsidRPr="000B452C">
        <w:rPr>
          <w:rFonts w:ascii="Arial" w:hAnsi="Arial" w:cs="Arial"/>
          <w:spacing w:val="-54"/>
          <w:sz w:val="24"/>
          <w:szCs w:val="24"/>
        </w:rPr>
        <w:t xml:space="preserve"> </w:t>
      </w:r>
      <w:r w:rsidRPr="000B452C">
        <w:rPr>
          <w:rFonts w:ascii="Arial" w:hAnsi="Arial" w:cs="Arial"/>
          <w:sz w:val="24"/>
          <w:szCs w:val="24"/>
        </w:rPr>
        <w:t>relevantnih</w:t>
      </w:r>
      <w:r w:rsidRPr="000B452C">
        <w:rPr>
          <w:rFonts w:ascii="Arial" w:hAnsi="Arial" w:cs="Arial"/>
          <w:spacing w:val="2"/>
          <w:sz w:val="24"/>
          <w:szCs w:val="24"/>
        </w:rPr>
        <w:t xml:space="preserve"> </w:t>
      </w:r>
      <w:r w:rsidRPr="000B452C">
        <w:rPr>
          <w:rFonts w:ascii="Arial" w:hAnsi="Arial" w:cs="Arial"/>
          <w:sz w:val="24"/>
          <w:szCs w:val="24"/>
        </w:rPr>
        <w:t>informacija,</w:t>
      </w:r>
      <w:r w:rsidRPr="000B452C">
        <w:rPr>
          <w:rFonts w:ascii="Arial" w:hAnsi="Arial" w:cs="Arial"/>
          <w:spacing w:val="3"/>
          <w:sz w:val="24"/>
          <w:szCs w:val="24"/>
        </w:rPr>
        <w:t xml:space="preserve"> </w:t>
      </w:r>
      <w:r w:rsidRPr="000B452C">
        <w:rPr>
          <w:rFonts w:ascii="Arial" w:hAnsi="Arial" w:cs="Arial"/>
          <w:sz w:val="24"/>
          <w:szCs w:val="24"/>
        </w:rPr>
        <w:t>a nakon</w:t>
      </w:r>
      <w:r w:rsidRPr="000B452C">
        <w:rPr>
          <w:rFonts w:ascii="Arial" w:hAnsi="Arial" w:cs="Arial"/>
          <w:spacing w:val="2"/>
          <w:sz w:val="24"/>
          <w:szCs w:val="24"/>
        </w:rPr>
        <w:t xml:space="preserve"> </w:t>
      </w:r>
      <w:r w:rsidRPr="000B452C">
        <w:rPr>
          <w:rFonts w:ascii="Arial" w:hAnsi="Arial" w:cs="Arial"/>
          <w:sz w:val="24"/>
          <w:szCs w:val="24"/>
        </w:rPr>
        <w:t>toga</w:t>
      </w:r>
      <w:r w:rsidRPr="000B452C">
        <w:rPr>
          <w:rFonts w:ascii="Arial" w:hAnsi="Arial" w:cs="Arial"/>
          <w:spacing w:val="1"/>
          <w:sz w:val="24"/>
          <w:szCs w:val="24"/>
        </w:rPr>
        <w:t xml:space="preserve"> </w:t>
      </w:r>
      <w:r w:rsidRPr="000B452C">
        <w:rPr>
          <w:rFonts w:ascii="Arial" w:hAnsi="Arial" w:cs="Arial"/>
          <w:sz w:val="24"/>
          <w:szCs w:val="24"/>
        </w:rPr>
        <w:t>mi</w:t>
      </w:r>
      <w:r w:rsidRPr="000B452C">
        <w:rPr>
          <w:rFonts w:ascii="Arial" w:hAnsi="Arial" w:cs="Arial"/>
          <w:spacing w:val="5"/>
          <w:sz w:val="24"/>
          <w:szCs w:val="24"/>
        </w:rPr>
        <w:t xml:space="preserve"> </w:t>
      </w:r>
      <w:r w:rsidRPr="000B452C">
        <w:rPr>
          <w:rFonts w:ascii="Arial" w:hAnsi="Arial" w:cs="Arial"/>
          <w:sz w:val="24"/>
          <w:szCs w:val="24"/>
        </w:rPr>
        <w:t>se</w:t>
      </w:r>
      <w:r w:rsidRPr="000B452C">
        <w:rPr>
          <w:rFonts w:ascii="Arial" w:hAnsi="Arial" w:cs="Arial"/>
          <w:spacing w:val="3"/>
          <w:sz w:val="24"/>
          <w:szCs w:val="24"/>
        </w:rPr>
        <w:t xml:space="preserve"> </w:t>
      </w:r>
      <w:r w:rsidRPr="000B452C">
        <w:rPr>
          <w:rFonts w:ascii="Arial" w:hAnsi="Arial" w:cs="Arial"/>
          <w:sz w:val="24"/>
          <w:szCs w:val="24"/>
        </w:rPr>
        <w:t>prestao</w:t>
      </w:r>
      <w:r w:rsidRPr="000B452C">
        <w:rPr>
          <w:rFonts w:ascii="Arial" w:hAnsi="Arial" w:cs="Arial"/>
          <w:spacing w:val="2"/>
          <w:sz w:val="24"/>
          <w:szCs w:val="24"/>
        </w:rPr>
        <w:t xml:space="preserve"> </w:t>
      </w:r>
      <w:r w:rsidRPr="000B452C">
        <w:rPr>
          <w:rFonts w:ascii="Arial" w:hAnsi="Arial" w:cs="Arial"/>
          <w:sz w:val="24"/>
          <w:szCs w:val="24"/>
        </w:rPr>
        <w:t>javljati</w:t>
      </w:r>
      <w:r w:rsidRPr="000B452C">
        <w:rPr>
          <w:rFonts w:ascii="Arial" w:hAnsi="Arial" w:cs="Arial"/>
          <w:spacing w:val="3"/>
          <w:sz w:val="24"/>
          <w:szCs w:val="24"/>
        </w:rPr>
        <w:t xml:space="preserve"> </w:t>
      </w:r>
      <w:r w:rsidRPr="000B452C">
        <w:rPr>
          <w:rFonts w:ascii="Arial" w:hAnsi="Arial" w:cs="Arial"/>
          <w:sz w:val="24"/>
          <w:szCs w:val="24"/>
        </w:rPr>
        <w:t>na telefonske</w:t>
      </w:r>
      <w:r w:rsidRPr="000B452C">
        <w:rPr>
          <w:rFonts w:ascii="Arial" w:hAnsi="Arial" w:cs="Arial"/>
          <w:spacing w:val="1"/>
          <w:sz w:val="24"/>
          <w:szCs w:val="24"/>
        </w:rPr>
        <w:t xml:space="preserve"> </w:t>
      </w:r>
      <w:r w:rsidRPr="000B452C">
        <w:rPr>
          <w:rFonts w:ascii="Arial" w:hAnsi="Arial" w:cs="Arial"/>
          <w:sz w:val="24"/>
          <w:szCs w:val="24"/>
        </w:rPr>
        <w:t>pozive.</w:t>
      </w:r>
    </w:p>
    <w:p w:rsidRPr="000B452C" w:rsidR="00245DE6" w:rsidP="00245DE6" w:rsidRDefault="00245DE6" w14:paraId="2A3C7F49" w14:textId="77777777">
      <w:pPr>
        <w:pStyle w:val="Odlomakpopisa"/>
        <w:widowControl w:val="false"/>
        <w:numPr>
          <w:ilvl w:val="0"/>
          <w:numId w:val="29"/>
        </w:numPr>
        <w:tabs>
          <w:tab w:val="left" w:pos="548"/>
          <w:tab w:val="left" w:pos="549"/>
        </w:tabs>
        <w:autoSpaceDE w:val="false"/>
        <w:autoSpaceDN w:val="false"/>
        <w:spacing w:before="133" w:after="0" w:line="240" w:lineRule="auto"/>
        <w:ind w:right="164"/>
        <w:contextualSpacing w:val="false"/>
        <w:rPr>
          <w:rFonts w:ascii="Arial" w:hAnsi="Arial" w:cs="Arial"/>
          <w:sz w:val="24"/>
          <w:szCs w:val="24"/>
        </w:rPr>
      </w:pPr>
      <w:r w:rsidRPr="000B452C">
        <w:rPr>
          <w:rFonts w:ascii="Arial" w:hAnsi="Arial" w:cs="Arial"/>
          <w:sz w:val="24"/>
          <w:szCs w:val="24"/>
        </w:rPr>
        <w:t>Stupila</w:t>
      </w:r>
      <w:r w:rsidRPr="000B452C">
        <w:rPr>
          <w:rFonts w:ascii="Arial" w:hAnsi="Arial" w:cs="Arial"/>
          <w:spacing w:val="8"/>
          <w:sz w:val="24"/>
          <w:szCs w:val="24"/>
        </w:rPr>
        <w:t xml:space="preserve"> </w:t>
      </w:r>
      <w:r w:rsidRPr="000B452C">
        <w:rPr>
          <w:rFonts w:ascii="Arial" w:hAnsi="Arial" w:cs="Arial"/>
          <w:sz w:val="24"/>
          <w:szCs w:val="24"/>
        </w:rPr>
        <w:t>sam</w:t>
      </w:r>
      <w:r w:rsidRPr="000B452C">
        <w:rPr>
          <w:rFonts w:ascii="Arial" w:hAnsi="Arial" w:cs="Arial"/>
          <w:spacing w:val="11"/>
          <w:sz w:val="24"/>
          <w:szCs w:val="24"/>
        </w:rPr>
        <w:t xml:space="preserve"> </w:t>
      </w:r>
      <w:r w:rsidRPr="000B452C">
        <w:rPr>
          <w:rFonts w:ascii="Arial" w:hAnsi="Arial" w:cs="Arial"/>
          <w:sz w:val="24"/>
          <w:szCs w:val="24"/>
        </w:rPr>
        <w:t>u</w:t>
      </w:r>
      <w:r w:rsidRPr="000B452C">
        <w:rPr>
          <w:rFonts w:ascii="Arial" w:hAnsi="Arial" w:cs="Arial"/>
          <w:spacing w:val="8"/>
          <w:sz w:val="24"/>
          <w:szCs w:val="24"/>
        </w:rPr>
        <w:t xml:space="preserve"> </w:t>
      </w:r>
      <w:r w:rsidRPr="000B452C">
        <w:rPr>
          <w:rFonts w:ascii="Arial" w:hAnsi="Arial" w:cs="Arial"/>
          <w:sz w:val="24"/>
          <w:szCs w:val="24"/>
        </w:rPr>
        <w:t>kontakt</w:t>
      </w:r>
      <w:r w:rsidRPr="000B452C">
        <w:rPr>
          <w:rFonts w:ascii="Arial" w:hAnsi="Arial" w:cs="Arial"/>
          <w:spacing w:val="8"/>
          <w:sz w:val="24"/>
          <w:szCs w:val="24"/>
        </w:rPr>
        <w:t xml:space="preserve"> </w:t>
      </w:r>
      <w:r w:rsidRPr="000B452C">
        <w:rPr>
          <w:rFonts w:ascii="Arial" w:hAnsi="Arial" w:cs="Arial"/>
          <w:sz w:val="24"/>
          <w:szCs w:val="24"/>
        </w:rPr>
        <w:t>sa</w:t>
      </w:r>
      <w:r w:rsidRPr="000B452C">
        <w:rPr>
          <w:rFonts w:ascii="Arial" w:hAnsi="Arial" w:cs="Arial"/>
          <w:spacing w:val="8"/>
          <w:sz w:val="24"/>
          <w:szCs w:val="24"/>
        </w:rPr>
        <w:t xml:space="preserve"> </w:t>
      </w:r>
      <w:r w:rsidRPr="000B452C">
        <w:rPr>
          <w:rFonts w:ascii="Arial" w:hAnsi="Arial" w:cs="Arial"/>
          <w:sz w:val="24"/>
          <w:szCs w:val="24"/>
        </w:rPr>
        <w:t>djelatnicom</w:t>
      </w:r>
      <w:r w:rsidRPr="000B452C">
        <w:rPr>
          <w:rFonts w:ascii="Arial" w:hAnsi="Arial" w:cs="Arial"/>
          <w:spacing w:val="11"/>
          <w:sz w:val="24"/>
          <w:szCs w:val="24"/>
        </w:rPr>
        <w:t xml:space="preserve"> </w:t>
      </w:r>
      <w:r w:rsidRPr="000B452C">
        <w:rPr>
          <w:rFonts w:ascii="Arial" w:hAnsi="Arial" w:cs="Arial"/>
          <w:sz w:val="24"/>
          <w:szCs w:val="24"/>
        </w:rPr>
        <w:t>društva</w:t>
      </w:r>
      <w:r w:rsidRPr="000B452C">
        <w:rPr>
          <w:rFonts w:ascii="Arial" w:hAnsi="Arial" w:cs="Arial"/>
          <w:spacing w:val="8"/>
          <w:sz w:val="24"/>
          <w:szCs w:val="24"/>
        </w:rPr>
        <w:t xml:space="preserve"> </w:t>
      </w:r>
      <w:r w:rsidRPr="000B452C">
        <w:rPr>
          <w:rFonts w:ascii="Arial" w:hAnsi="Arial" w:cs="Arial"/>
          <w:sz w:val="24"/>
          <w:szCs w:val="24"/>
        </w:rPr>
        <w:t>Impavide</w:t>
      </w:r>
      <w:r w:rsidRPr="000B452C">
        <w:rPr>
          <w:rFonts w:ascii="Arial" w:hAnsi="Arial" w:cs="Arial"/>
          <w:spacing w:val="5"/>
          <w:sz w:val="24"/>
          <w:szCs w:val="24"/>
        </w:rPr>
        <w:t xml:space="preserve"> </w:t>
      </w:r>
      <w:r w:rsidRPr="000B452C">
        <w:rPr>
          <w:rFonts w:ascii="Arial" w:hAnsi="Arial" w:cs="Arial"/>
          <w:sz w:val="24"/>
          <w:szCs w:val="24"/>
        </w:rPr>
        <w:t>d.o.o.</w:t>
      </w:r>
      <w:r w:rsidRPr="000B452C">
        <w:rPr>
          <w:rFonts w:ascii="Arial" w:hAnsi="Arial" w:cs="Arial"/>
          <w:spacing w:val="8"/>
          <w:sz w:val="24"/>
          <w:szCs w:val="24"/>
        </w:rPr>
        <w:t xml:space="preserve"> </w:t>
      </w:r>
      <w:r w:rsidRPr="000B452C">
        <w:rPr>
          <w:rFonts w:ascii="Arial" w:hAnsi="Arial" w:cs="Arial"/>
          <w:sz w:val="24"/>
          <w:szCs w:val="24"/>
        </w:rPr>
        <w:t>koja</w:t>
      </w:r>
      <w:r w:rsidRPr="000B452C">
        <w:rPr>
          <w:rFonts w:ascii="Arial" w:hAnsi="Arial" w:cs="Arial"/>
          <w:spacing w:val="8"/>
          <w:sz w:val="24"/>
          <w:szCs w:val="24"/>
        </w:rPr>
        <w:t xml:space="preserve"> </w:t>
      </w:r>
      <w:r w:rsidRPr="000B452C">
        <w:rPr>
          <w:rFonts w:ascii="Arial" w:hAnsi="Arial" w:cs="Arial"/>
          <w:sz w:val="24"/>
          <w:szCs w:val="24"/>
        </w:rPr>
        <w:t>mi</w:t>
      </w:r>
      <w:r w:rsidRPr="000B452C">
        <w:rPr>
          <w:rFonts w:ascii="Arial" w:hAnsi="Arial" w:cs="Arial"/>
          <w:spacing w:val="11"/>
          <w:sz w:val="24"/>
          <w:szCs w:val="24"/>
        </w:rPr>
        <w:t xml:space="preserve"> </w:t>
      </w:r>
      <w:r w:rsidRPr="000B452C">
        <w:rPr>
          <w:rFonts w:ascii="Arial" w:hAnsi="Arial" w:cs="Arial"/>
          <w:sz w:val="24"/>
          <w:szCs w:val="24"/>
        </w:rPr>
        <w:t>je</w:t>
      </w:r>
      <w:r w:rsidRPr="000B452C">
        <w:rPr>
          <w:rFonts w:ascii="Arial" w:hAnsi="Arial" w:cs="Arial"/>
          <w:spacing w:val="6"/>
          <w:sz w:val="24"/>
          <w:szCs w:val="24"/>
        </w:rPr>
        <w:t xml:space="preserve"> </w:t>
      </w:r>
      <w:r w:rsidRPr="000B452C">
        <w:rPr>
          <w:rFonts w:ascii="Arial" w:hAnsi="Arial" w:cs="Arial"/>
          <w:sz w:val="24"/>
          <w:szCs w:val="24"/>
        </w:rPr>
        <w:t>dostavila</w:t>
      </w:r>
      <w:r w:rsidRPr="000B452C">
        <w:rPr>
          <w:rFonts w:ascii="Arial" w:hAnsi="Arial" w:cs="Arial"/>
          <w:spacing w:val="7"/>
          <w:sz w:val="24"/>
          <w:szCs w:val="24"/>
        </w:rPr>
        <w:t xml:space="preserve"> </w:t>
      </w:r>
      <w:r w:rsidRPr="000B452C">
        <w:rPr>
          <w:rFonts w:ascii="Arial" w:hAnsi="Arial" w:cs="Arial"/>
          <w:sz w:val="24"/>
          <w:szCs w:val="24"/>
        </w:rPr>
        <w:t>tražene</w:t>
      </w:r>
      <w:r w:rsidRPr="000B452C">
        <w:rPr>
          <w:rFonts w:ascii="Arial" w:hAnsi="Arial" w:cs="Arial"/>
          <w:spacing w:val="-55"/>
          <w:sz w:val="24"/>
          <w:szCs w:val="24"/>
        </w:rPr>
        <w:t xml:space="preserve"> </w:t>
      </w:r>
      <w:r w:rsidRPr="000B452C">
        <w:rPr>
          <w:rFonts w:ascii="Arial" w:hAnsi="Arial" w:cs="Arial"/>
          <w:sz w:val="24"/>
          <w:szCs w:val="24"/>
        </w:rPr>
        <w:t>knjigovodstvene</w:t>
      </w:r>
      <w:r w:rsidRPr="000B452C">
        <w:rPr>
          <w:rFonts w:ascii="Arial" w:hAnsi="Arial" w:cs="Arial"/>
          <w:spacing w:val="-2"/>
          <w:sz w:val="24"/>
          <w:szCs w:val="24"/>
        </w:rPr>
        <w:t xml:space="preserve"> </w:t>
      </w:r>
      <w:r w:rsidRPr="000B452C">
        <w:rPr>
          <w:rFonts w:ascii="Arial" w:hAnsi="Arial" w:cs="Arial"/>
          <w:sz w:val="24"/>
          <w:szCs w:val="24"/>
        </w:rPr>
        <w:t>podatke</w:t>
      </w:r>
      <w:r w:rsidRPr="000B452C">
        <w:rPr>
          <w:rFonts w:ascii="Arial" w:hAnsi="Arial" w:cs="Arial"/>
          <w:spacing w:val="2"/>
          <w:sz w:val="24"/>
          <w:szCs w:val="24"/>
        </w:rPr>
        <w:t xml:space="preserve"> </w:t>
      </w:r>
      <w:r w:rsidRPr="000B452C">
        <w:rPr>
          <w:rFonts w:ascii="Arial" w:hAnsi="Arial" w:cs="Arial"/>
          <w:sz w:val="24"/>
          <w:szCs w:val="24"/>
        </w:rPr>
        <w:t>društva.</w:t>
      </w:r>
    </w:p>
    <w:p w:rsidRPr="000B452C" w:rsidR="00245DE6" w:rsidP="00245DE6" w:rsidRDefault="00245DE6" w14:paraId="6DEBCD10" w14:textId="77777777">
      <w:pPr>
        <w:pStyle w:val="Odlomakpopisa"/>
        <w:widowControl w:val="false"/>
        <w:numPr>
          <w:ilvl w:val="0"/>
          <w:numId w:val="29"/>
        </w:numPr>
        <w:tabs>
          <w:tab w:val="left" w:pos="548"/>
          <w:tab w:val="left" w:pos="549"/>
        </w:tabs>
        <w:autoSpaceDE w:val="false"/>
        <w:autoSpaceDN w:val="false"/>
        <w:spacing w:before="135" w:after="0" w:line="240" w:lineRule="auto"/>
        <w:ind w:right="473"/>
        <w:contextualSpacing w:val="false"/>
        <w:rPr>
          <w:rFonts w:ascii="Arial" w:hAnsi="Arial" w:cs="Arial"/>
          <w:sz w:val="24"/>
          <w:szCs w:val="24"/>
        </w:rPr>
      </w:pPr>
      <w:r w:rsidRPr="000B452C">
        <w:rPr>
          <w:rFonts w:ascii="Arial" w:hAnsi="Arial" w:cs="Arial"/>
          <w:sz w:val="24"/>
          <w:szCs w:val="24"/>
        </w:rPr>
        <w:t>ispitane</w:t>
      </w:r>
      <w:r w:rsidRPr="000B452C">
        <w:rPr>
          <w:rFonts w:ascii="Arial" w:hAnsi="Arial" w:cs="Arial"/>
          <w:spacing w:val="13"/>
          <w:sz w:val="24"/>
          <w:szCs w:val="24"/>
        </w:rPr>
        <w:t xml:space="preserve"> </w:t>
      </w:r>
      <w:r w:rsidRPr="000B452C">
        <w:rPr>
          <w:rFonts w:ascii="Arial" w:hAnsi="Arial" w:cs="Arial"/>
          <w:sz w:val="24"/>
          <w:szCs w:val="24"/>
        </w:rPr>
        <w:t>su</w:t>
      </w:r>
      <w:r w:rsidRPr="000B452C">
        <w:rPr>
          <w:rFonts w:ascii="Arial" w:hAnsi="Arial" w:cs="Arial"/>
          <w:spacing w:val="10"/>
          <w:sz w:val="24"/>
          <w:szCs w:val="24"/>
        </w:rPr>
        <w:t xml:space="preserve"> </w:t>
      </w:r>
      <w:r w:rsidRPr="000B452C">
        <w:rPr>
          <w:rFonts w:ascii="Arial" w:hAnsi="Arial" w:cs="Arial"/>
          <w:sz w:val="24"/>
          <w:szCs w:val="24"/>
        </w:rPr>
        <w:t>zaprimljene</w:t>
      </w:r>
      <w:r w:rsidRPr="000B452C">
        <w:rPr>
          <w:rFonts w:ascii="Arial" w:hAnsi="Arial" w:cs="Arial"/>
          <w:spacing w:val="11"/>
          <w:sz w:val="24"/>
          <w:szCs w:val="24"/>
        </w:rPr>
        <w:t xml:space="preserve"> </w:t>
      </w:r>
      <w:r w:rsidRPr="000B452C">
        <w:rPr>
          <w:rFonts w:ascii="Arial" w:hAnsi="Arial" w:cs="Arial"/>
          <w:sz w:val="24"/>
          <w:szCs w:val="24"/>
        </w:rPr>
        <w:t>tražbine</w:t>
      </w:r>
      <w:r w:rsidRPr="000B452C">
        <w:rPr>
          <w:rFonts w:ascii="Arial" w:hAnsi="Arial" w:cs="Arial"/>
          <w:spacing w:val="10"/>
          <w:sz w:val="24"/>
          <w:szCs w:val="24"/>
        </w:rPr>
        <w:t xml:space="preserve"> </w:t>
      </w:r>
      <w:r w:rsidRPr="000B452C">
        <w:rPr>
          <w:rFonts w:ascii="Arial" w:hAnsi="Arial" w:cs="Arial"/>
          <w:sz w:val="24"/>
          <w:szCs w:val="24"/>
        </w:rPr>
        <w:t>vjerovnika</w:t>
      </w:r>
      <w:r w:rsidRPr="000B452C">
        <w:rPr>
          <w:rFonts w:ascii="Arial" w:hAnsi="Arial" w:cs="Arial"/>
          <w:spacing w:val="8"/>
          <w:sz w:val="24"/>
          <w:szCs w:val="24"/>
        </w:rPr>
        <w:t xml:space="preserve"> </w:t>
      </w:r>
      <w:r w:rsidRPr="000B452C">
        <w:rPr>
          <w:rFonts w:ascii="Arial" w:hAnsi="Arial" w:cs="Arial"/>
          <w:sz w:val="24"/>
          <w:szCs w:val="24"/>
        </w:rPr>
        <w:t>stečajnog</w:t>
      </w:r>
      <w:r w:rsidRPr="000B452C">
        <w:rPr>
          <w:rFonts w:ascii="Arial" w:hAnsi="Arial" w:cs="Arial"/>
          <w:spacing w:val="10"/>
          <w:sz w:val="24"/>
          <w:szCs w:val="24"/>
        </w:rPr>
        <w:t xml:space="preserve"> </w:t>
      </w:r>
      <w:r w:rsidRPr="000B452C">
        <w:rPr>
          <w:rFonts w:ascii="Arial" w:hAnsi="Arial" w:cs="Arial"/>
          <w:sz w:val="24"/>
          <w:szCs w:val="24"/>
        </w:rPr>
        <w:t>dužnika</w:t>
      </w:r>
      <w:r w:rsidRPr="000B452C">
        <w:rPr>
          <w:rFonts w:ascii="Arial" w:hAnsi="Arial" w:cs="Arial"/>
          <w:spacing w:val="10"/>
          <w:sz w:val="24"/>
          <w:szCs w:val="24"/>
        </w:rPr>
        <w:t xml:space="preserve"> </w:t>
      </w:r>
      <w:r w:rsidRPr="000B452C">
        <w:rPr>
          <w:rFonts w:ascii="Arial" w:hAnsi="Arial" w:cs="Arial"/>
          <w:sz w:val="24"/>
          <w:szCs w:val="24"/>
        </w:rPr>
        <w:t>i</w:t>
      </w:r>
      <w:r w:rsidRPr="000B452C">
        <w:rPr>
          <w:rFonts w:ascii="Arial" w:hAnsi="Arial" w:cs="Arial"/>
          <w:spacing w:val="11"/>
          <w:sz w:val="24"/>
          <w:szCs w:val="24"/>
        </w:rPr>
        <w:t xml:space="preserve"> </w:t>
      </w:r>
      <w:r w:rsidRPr="000B452C">
        <w:rPr>
          <w:rFonts w:ascii="Arial" w:hAnsi="Arial" w:cs="Arial"/>
          <w:sz w:val="24"/>
          <w:szCs w:val="24"/>
        </w:rPr>
        <w:t>sastavljene</w:t>
      </w:r>
      <w:r w:rsidRPr="000B452C">
        <w:rPr>
          <w:rFonts w:ascii="Arial" w:hAnsi="Arial" w:cs="Arial"/>
          <w:spacing w:val="8"/>
          <w:sz w:val="24"/>
          <w:szCs w:val="24"/>
        </w:rPr>
        <w:t xml:space="preserve"> </w:t>
      </w:r>
      <w:r w:rsidRPr="000B452C">
        <w:rPr>
          <w:rFonts w:ascii="Arial" w:hAnsi="Arial" w:cs="Arial"/>
          <w:sz w:val="24"/>
          <w:szCs w:val="24"/>
        </w:rPr>
        <w:t>tablice</w:t>
      </w:r>
      <w:r w:rsidRPr="000B452C">
        <w:rPr>
          <w:rFonts w:ascii="Arial" w:hAnsi="Arial" w:cs="Arial"/>
          <w:spacing w:val="10"/>
          <w:sz w:val="24"/>
          <w:szCs w:val="24"/>
        </w:rPr>
        <w:t xml:space="preserve"> </w:t>
      </w:r>
      <w:r w:rsidRPr="000B452C">
        <w:rPr>
          <w:rFonts w:ascii="Arial" w:hAnsi="Arial" w:cs="Arial"/>
          <w:sz w:val="24"/>
          <w:szCs w:val="24"/>
        </w:rPr>
        <w:t>prijavljenih</w:t>
      </w:r>
      <w:r w:rsidRPr="000B452C">
        <w:rPr>
          <w:rFonts w:ascii="Arial" w:hAnsi="Arial" w:cs="Arial"/>
          <w:spacing w:val="-54"/>
          <w:sz w:val="24"/>
          <w:szCs w:val="24"/>
        </w:rPr>
        <w:t xml:space="preserve"> </w:t>
      </w:r>
      <w:r w:rsidRPr="000B452C">
        <w:rPr>
          <w:rFonts w:ascii="Arial" w:hAnsi="Arial" w:cs="Arial"/>
          <w:sz w:val="24"/>
          <w:szCs w:val="24"/>
        </w:rPr>
        <w:t>tražbina</w:t>
      </w:r>
      <w:r w:rsidRPr="000B452C">
        <w:rPr>
          <w:rFonts w:ascii="Arial" w:hAnsi="Arial" w:cs="Arial"/>
          <w:spacing w:val="-2"/>
          <w:sz w:val="24"/>
          <w:szCs w:val="24"/>
        </w:rPr>
        <w:t xml:space="preserve"> </w:t>
      </w:r>
      <w:r w:rsidRPr="000B452C">
        <w:rPr>
          <w:rFonts w:ascii="Arial" w:hAnsi="Arial" w:cs="Arial"/>
          <w:sz w:val="24"/>
          <w:szCs w:val="24"/>
        </w:rPr>
        <w:t>po isplatnim</w:t>
      </w:r>
      <w:r w:rsidRPr="000B452C">
        <w:rPr>
          <w:rFonts w:ascii="Arial" w:hAnsi="Arial" w:cs="Arial"/>
          <w:spacing w:val="2"/>
          <w:sz w:val="24"/>
          <w:szCs w:val="24"/>
        </w:rPr>
        <w:t xml:space="preserve"> </w:t>
      </w:r>
      <w:r w:rsidRPr="000B452C">
        <w:rPr>
          <w:rFonts w:ascii="Arial" w:hAnsi="Arial" w:cs="Arial"/>
          <w:sz w:val="24"/>
          <w:szCs w:val="24"/>
        </w:rPr>
        <w:t>redovima</w:t>
      </w:r>
    </w:p>
    <w:p w:rsidRPr="000B452C" w:rsidR="00245DE6" w:rsidP="00245DE6" w:rsidRDefault="00245DE6" w14:paraId="0A26CBD6" w14:textId="77777777">
      <w:pPr>
        <w:pStyle w:val="Odlomakpopisa"/>
        <w:widowControl w:val="false"/>
        <w:numPr>
          <w:ilvl w:val="0"/>
          <w:numId w:val="29"/>
        </w:numPr>
        <w:tabs>
          <w:tab w:val="left" w:pos="548"/>
          <w:tab w:val="left" w:pos="549"/>
        </w:tabs>
        <w:autoSpaceDE w:val="false"/>
        <w:autoSpaceDN w:val="false"/>
        <w:spacing w:before="2" w:after="0" w:line="240" w:lineRule="auto"/>
        <w:ind w:right="722"/>
        <w:contextualSpacing w:val="false"/>
        <w:rPr>
          <w:rFonts w:ascii="Arial" w:hAnsi="Arial" w:cs="Arial"/>
          <w:sz w:val="24"/>
          <w:szCs w:val="24"/>
        </w:rPr>
      </w:pPr>
      <w:r w:rsidRPr="000B452C">
        <w:rPr>
          <w:rFonts w:ascii="Arial" w:hAnsi="Arial" w:cs="Arial"/>
          <w:sz w:val="24"/>
          <w:szCs w:val="24"/>
        </w:rPr>
        <w:t>izrađen</w:t>
      </w:r>
      <w:r w:rsidRPr="000B452C">
        <w:rPr>
          <w:rFonts w:ascii="Arial" w:hAnsi="Arial" w:cs="Arial"/>
          <w:spacing w:val="8"/>
          <w:sz w:val="24"/>
          <w:szCs w:val="24"/>
        </w:rPr>
        <w:t xml:space="preserve"> </w:t>
      </w:r>
      <w:r w:rsidRPr="000B452C">
        <w:rPr>
          <w:rFonts w:ascii="Arial" w:hAnsi="Arial" w:cs="Arial"/>
          <w:sz w:val="24"/>
          <w:szCs w:val="24"/>
        </w:rPr>
        <w:t>je</w:t>
      </w:r>
      <w:r w:rsidRPr="000B452C">
        <w:rPr>
          <w:rFonts w:ascii="Arial" w:hAnsi="Arial" w:cs="Arial"/>
          <w:spacing w:val="11"/>
          <w:sz w:val="24"/>
          <w:szCs w:val="24"/>
        </w:rPr>
        <w:t xml:space="preserve"> </w:t>
      </w:r>
      <w:r w:rsidRPr="000B452C">
        <w:rPr>
          <w:rFonts w:ascii="Arial" w:hAnsi="Arial" w:cs="Arial"/>
          <w:sz w:val="24"/>
          <w:szCs w:val="24"/>
        </w:rPr>
        <w:t>popis</w:t>
      </w:r>
      <w:r w:rsidRPr="000B452C">
        <w:rPr>
          <w:rFonts w:ascii="Arial" w:hAnsi="Arial" w:cs="Arial"/>
          <w:spacing w:val="9"/>
          <w:sz w:val="24"/>
          <w:szCs w:val="24"/>
        </w:rPr>
        <w:t xml:space="preserve"> </w:t>
      </w:r>
      <w:r w:rsidRPr="000B452C">
        <w:rPr>
          <w:rFonts w:ascii="Arial" w:hAnsi="Arial" w:cs="Arial"/>
          <w:sz w:val="24"/>
          <w:szCs w:val="24"/>
        </w:rPr>
        <w:t>predmeta</w:t>
      </w:r>
      <w:r w:rsidRPr="000B452C">
        <w:rPr>
          <w:rFonts w:ascii="Arial" w:hAnsi="Arial" w:cs="Arial"/>
          <w:spacing w:val="6"/>
          <w:sz w:val="24"/>
          <w:szCs w:val="24"/>
        </w:rPr>
        <w:t xml:space="preserve"> </w:t>
      </w:r>
      <w:r w:rsidRPr="000B452C">
        <w:rPr>
          <w:rFonts w:ascii="Arial" w:hAnsi="Arial" w:cs="Arial"/>
          <w:sz w:val="24"/>
          <w:szCs w:val="24"/>
        </w:rPr>
        <w:t>stečajnog</w:t>
      </w:r>
      <w:r w:rsidRPr="000B452C">
        <w:rPr>
          <w:rFonts w:ascii="Arial" w:hAnsi="Arial" w:cs="Arial"/>
          <w:spacing w:val="8"/>
          <w:sz w:val="24"/>
          <w:szCs w:val="24"/>
        </w:rPr>
        <w:t xml:space="preserve"> </w:t>
      </w:r>
      <w:r w:rsidRPr="000B452C">
        <w:rPr>
          <w:rFonts w:ascii="Arial" w:hAnsi="Arial" w:cs="Arial"/>
          <w:sz w:val="24"/>
          <w:szCs w:val="24"/>
        </w:rPr>
        <w:t>dužnika,</w:t>
      </w:r>
      <w:r w:rsidRPr="000B452C">
        <w:rPr>
          <w:rFonts w:ascii="Arial" w:hAnsi="Arial" w:cs="Arial"/>
          <w:spacing w:val="9"/>
          <w:sz w:val="24"/>
          <w:szCs w:val="24"/>
        </w:rPr>
        <w:t xml:space="preserve"> </w:t>
      </w:r>
      <w:r w:rsidRPr="000B452C">
        <w:rPr>
          <w:rFonts w:ascii="Arial" w:hAnsi="Arial" w:cs="Arial"/>
          <w:sz w:val="24"/>
          <w:szCs w:val="24"/>
        </w:rPr>
        <w:t>popis</w:t>
      </w:r>
      <w:r w:rsidRPr="000B452C">
        <w:rPr>
          <w:rFonts w:ascii="Arial" w:hAnsi="Arial" w:cs="Arial"/>
          <w:spacing w:val="12"/>
          <w:sz w:val="24"/>
          <w:szCs w:val="24"/>
        </w:rPr>
        <w:t xml:space="preserve"> </w:t>
      </w:r>
      <w:r w:rsidRPr="000B452C">
        <w:rPr>
          <w:rFonts w:ascii="Arial" w:hAnsi="Arial" w:cs="Arial"/>
          <w:sz w:val="24"/>
          <w:szCs w:val="24"/>
        </w:rPr>
        <w:t>vjerovnika,</w:t>
      </w:r>
      <w:r w:rsidRPr="000B452C">
        <w:rPr>
          <w:rFonts w:ascii="Arial" w:hAnsi="Arial" w:cs="Arial"/>
          <w:spacing w:val="9"/>
          <w:sz w:val="24"/>
          <w:szCs w:val="24"/>
        </w:rPr>
        <w:t xml:space="preserve"> </w:t>
      </w:r>
      <w:r w:rsidRPr="000B452C">
        <w:rPr>
          <w:rFonts w:ascii="Arial" w:hAnsi="Arial" w:cs="Arial"/>
          <w:sz w:val="24"/>
          <w:szCs w:val="24"/>
        </w:rPr>
        <w:t>te</w:t>
      </w:r>
      <w:r w:rsidRPr="000B452C">
        <w:rPr>
          <w:rFonts w:ascii="Arial" w:hAnsi="Arial" w:cs="Arial"/>
          <w:spacing w:val="6"/>
          <w:sz w:val="24"/>
          <w:szCs w:val="24"/>
        </w:rPr>
        <w:t xml:space="preserve"> </w:t>
      </w:r>
      <w:r w:rsidRPr="000B452C">
        <w:rPr>
          <w:rFonts w:ascii="Arial" w:hAnsi="Arial" w:cs="Arial"/>
          <w:sz w:val="24"/>
          <w:szCs w:val="24"/>
        </w:rPr>
        <w:t>pregled</w:t>
      </w:r>
      <w:r w:rsidRPr="000B452C">
        <w:rPr>
          <w:rFonts w:ascii="Arial" w:hAnsi="Arial" w:cs="Arial"/>
          <w:spacing w:val="8"/>
          <w:sz w:val="24"/>
          <w:szCs w:val="24"/>
        </w:rPr>
        <w:t xml:space="preserve"> </w:t>
      </w:r>
      <w:r w:rsidRPr="000B452C">
        <w:rPr>
          <w:rFonts w:ascii="Arial" w:hAnsi="Arial" w:cs="Arial"/>
          <w:sz w:val="24"/>
          <w:szCs w:val="24"/>
        </w:rPr>
        <w:t>imovine</w:t>
      </w:r>
      <w:r w:rsidRPr="000B452C">
        <w:rPr>
          <w:rFonts w:ascii="Arial" w:hAnsi="Arial" w:cs="Arial"/>
          <w:spacing w:val="9"/>
          <w:sz w:val="24"/>
          <w:szCs w:val="24"/>
        </w:rPr>
        <w:t xml:space="preserve"> </w:t>
      </w:r>
      <w:r w:rsidRPr="000B452C">
        <w:rPr>
          <w:rFonts w:ascii="Arial" w:hAnsi="Arial" w:cs="Arial"/>
          <w:sz w:val="24"/>
          <w:szCs w:val="24"/>
        </w:rPr>
        <w:t>i</w:t>
      </w:r>
      <w:r w:rsidRPr="000B452C">
        <w:rPr>
          <w:rFonts w:ascii="Arial" w:hAnsi="Arial" w:cs="Arial"/>
          <w:spacing w:val="9"/>
          <w:sz w:val="24"/>
          <w:szCs w:val="24"/>
        </w:rPr>
        <w:t xml:space="preserve"> </w:t>
      </w:r>
      <w:r w:rsidRPr="000B452C">
        <w:rPr>
          <w:rFonts w:ascii="Arial" w:hAnsi="Arial" w:cs="Arial"/>
          <w:sz w:val="24"/>
          <w:szCs w:val="24"/>
        </w:rPr>
        <w:t>obveza</w:t>
      </w:r>
      <w:r w:rsidRPr="000B452C">
        <w:rPr>
          <w:rFonts w:ascii="Arial" w:hAnsi="Arial" w:cs="Arial"/>
          <w:spacing w:val="-55"/>
          <w:sz w:val="24"/>
          <w:szCs w:val="24"/>
        </w:rPr>
        <w:t xml:space="preserve"> </w:t>
      </w:r>
      <w:r w:rsidRPr="000B452C">
        <w:rPr>
          <w:rFonts w:ascii="Arial" w:hAnsi="Arial" w:cs="Arial"/>
          <w:sz w:val="24"/>
          <w:szCs w:val="24"/>
        </w:rPr>
        <w:t>stečajnog dužnika</w:t>
      </w:r>
    </w:p>
    <w:p w:rsidRPr="00245DE6" w:rsidR="00245DE6" w:rsidP="00245DE6" w:rsidRDefault="00245DE6" w14:paraId="0D668F50" w14:textId="77777777">
      <w:pPr>
        <w:pStyle w:val="Naslov2"/>
        <w:keepNext w:val="false"/>
        <w:keepLines w:val="false"/>
        <w:widowControl w:val="false"/>
        <w:numPr>
          <w:ilvl w:val="0"/>
          <w:numId w:val="30"/>
        </w:numPr>
        <w:tabs>
          <w:tab w:val="left" w:pos="472"/>
        </w:tabs>
        <w:overflowPunct/>
        <w:adjustRightInd/>
        <w:spacing w:before="149"/>
        <w:jc w:val="left"/>
        <w:textAlignment w:val="auto"/>
        <w:rPr>
          <w:rFonts w:ascii="Arial" w:hAnsi="Arial" w:cs="Arial"/>
          <w:b w:val="false"/>
          <w:color w:val="auto"/>
          <w:sz w:val="24"/>
          <w:szCs w:val="24"/>
        </w:rPr>
      </w:pPr>
      <w:r w:rsidRPr="00245DE6">
        <w:rPr>
          <w:rFonts w:ascii="Arial" w:hAnsi="Arial" w:cs="Arial"/>
          <w:b w:val="false"/>
          <w:color w:val="auto"/>
          <w:sz w:val="24"/>
          <w:szCs w:val="24"/>
        </w:rPr>
        <w:t>POSLOVANJE</w:t>
      </w:r>
      <w:r w:rsidRPr="00245DE6">
        <w:rPr>
          <w:rFonts w:ascii="Arial" w:hAnsi="Arial" w:cs="Arial"/>
          <w:b w:val="false"/>
          <w:color w:val="auto"/>
          <w:spacing w:val="12"/>
          <w:sz w:val="24"/>
          <w:szCs w:val="24"/>
        </w:rPr>
        <w:t xml:space="preserve"> </w:t>
      </w:r>
      <w:r w:rsidRPr="00245DE6">
        <w:rPr>
          <w:rFonts w:ascii="Arial" w:hAnsi="Arial" w:cs="Arial"/>
          <w:b w:val="false"/>
          <w:color w:val="auto"/>
          <w:sz w:val="24"/>
          <w:szCs w:val="24"/>
        </w:rPr>
        <w:t>DUŽNIKA</w:t>
      </w:r>
    </w:p>
    <w:p w:rsidRPr="000B452C" w:rsidR="00245DE6" w:rsidP="00245DE6" w:rsidRDefault="00245DE6" w14:paraId="329496E0" w14:textId="77777777">
      <w:pPr>
        <w:pStyle w:val="Tijeloteksta"/>
        <w:spacing w:before="5"/>
        <w:rPr>
          <w:rFonts w:cs="Arial"/>
          <w:szCs w:val="24"/>
        </w:rPr>
      </w:pPr>
    </w:p>
    <w:p w:rsidRPr="000B452C" w:rsidR="00245DE6" w:rsidP="00245DE6" w:rsidRDefault="00245DE6" w14:paraId="096CECAA" w14:textId="77777777">
      <w:pPr>
        <w:pStyle w:val="Tijeloteksta"/>
        <w:ind w:left="121" w:right="160"/>
        <w:rPr>
          <w:rFonts w:cs="Arial"/>
          <w:szCs w:val="24"/>
        </w:rPr>
      </w:pPr>
      <w:r w:rsidRPr="000B452C">
        <w:rPr>
          <w:rFonts w:cs="Arial"/>
          <w:szCs w:val="24"/>
        </w:rPr>
        <w:t>Budući</w:t>
      </w:r>
      <w:r w:rsidRPr="000B452C">
        <w:rPr>
          <w:rFonts w:cs="Arial"/>
          <w:spacing w:val="36"/>
          <w:szCs w:val="24"/>
        </w:rPr>
        <w:t xml:space="preserve"> </w:t>
      </w:r>
      <w:r w:rsidRPr="000B452C">
        <w:rPr>
          <w:rFonts w:cs="Arial"/>
          <w:szCs w:val="24"/>
        </w:rPr>
        <w:t>da</w:t>
      </w:r>
      <w:r w:rsidRPr="000B452C">
        <w:rPr>
          <w:rFonts w:cs="Arial"/>
          <w:spacing w:val="31"/>
          <w:szCs w:val="24"/>
        </w:rPr>
        <w:t xml:space="preserve"> </w:t>
      </w:r>
      <w:r w:rsidRPr="000B452C">
        <w:rPr>
          <w:rFonts w:cs="Arial"/>
          <w:szCs w:val="24"/>
        </w:rPr>
        <w:t>je</w:t>
      </w:r>
      <w:r w:rsidRPr="000B452C">
        <w:rPr>
          <w:rFonts w:cs="Arial"/>
          <w:spacing w:val="32"/>
          <w:szCs w:val="24"/>
        </w:rPr>
        <w:t xml:space="preserve"> </w:t>
      </w:r>
      <w:r w:rsidRPr="000B452C">
        <w:rPr>
          <w:rFonts w:cs="Arial"/>
          <w:szCs w:val="24"/>
        </w:rPr>
        <w:t>stečajna</w:t>
      </w:r>
      <w:r w:rsidRPr="000B452C">
        <w:rPr>
          <w:rFonts w:cs="Arial"/>
          <w:spacing w:val="34"/>
          <w:szCs w:val="24"/>
        </w:rPr>
        <w:t xml:space="preserve"> </w:t>
      </w:r>
      <w:r w:rsidRPr="000B452C">
        <w:rPr>
          <w:rFonts w:cs="Arial"/>
          <w:szCs w:val="24"/>
        </w:rPr>
        <w:t>upraviteljica</w:t>
      </w:r>
      <w:r w:rsidRPr="000B452C">
        <w:rPr>
          <w:rFonts w:cs="Arial"/>
          <w:spacing w:val="32"/>
          <w:szCs w:val="24"/>
        </w:rPr>
        <w:t xml:space="preserve"> </w:t>
      </w:r>
      <w:r w:rsidRPr="000B452C">
        <w:rPr>
          <w:rFonts w:cs="Arial"/>
          <w:szCs w:val="24"/>
        </w:rPr>
        <w:t>prethodno</w:t>
      </w:r>
      <w:r w:rsidRPr="000B452C">
        <w:rPr>
          <w:rFonts w:cs="Arial"/>
          <w:spacing w:val="33"/>
          <w:szCs w:val="24"/>
        </w:rPr>
        <w:t xml:space="preserve"> </w:t>
      </w:r>
      <w:r w:rsidRPr="000B452C">
        <w:rPr>
          <w:rFonts w:cs="Arial"/>
          <w:szCs w:val="24"/>
        </w:rPr>
        <w:t>bila</w:t>
      </w:r>
      <w:r w:rsidRPr="000B452C">
        <w:rPr>
          <w:rFonts w:cs="Arial"/>
          <w:spacing w:val="31"/>
          <w:szCs w:val="24"/>
        </w:rPr>
        <w:t xml:space="preserve"> </w:t>
      </w:r>
      <w:r w:rsidRPr="000B452C">
        <w:rPr>
          <w:rFonts w:cs="Arial"/>
          <w:szCs w:val="24"/>
        </w:rPr>
        <w:t>predstečajni</w:t>
      </w:r>
      <w:r w:rsidRPr="000B452C">
        <w:rPr>
          <w:rFonts w:cs="Arial"/>
          <w:spacing w:val="33"/>
          <w:szCs w:val="24"/>
        </w:rPr>
        <w:t xml:space="preserve"> </w:t>
      </w:r>
      <w:r w:rsidRPr="000B452C">
        <w:rPr>
          <w:rFonts w:cs="Arial"/>
          <w:szCs w:val="24"/>
        </w:rPr>
        <w:t>povjerenik</w:t>
      </w:r>
      <w:r w:rsidRPr="000B452C">
        <w:rPr>
          <w:rFonts w:cs="Arial"/>
          <w:spacing w:val="31"/>
          <w:szCs w:val="24"/>
        </w:rPr>
        <w:t xml:space="preserve"> </w:t>
      </w:r>
      <w:r w:rsidRPr="000B452C">
        <w:rPr>
          <w:rFonts w:cs="Arial"/>
          <w:szCs w:val="24"/>
        </w:rPr>
        <w:t>dužniku,</w:t>
      </w:r>
      <w:r w:rsidRPr="000B452C">
        <w:rPr>
          <w:rFonts w:cs="Arial"/>
          <w:spacing w:val="36"/>
          <w:szCs w:val="24"/>
        </w:rPr>
        <w:t xml:space="preserve"> </w:t>
      </w:r>
      <w:r w:rsidRPr="000B452C">
        <w:rPr>
          <w:rFonts w:cs="Arial"/>
          <w:szCs w:val="24"/>
        </w:rPr>
        <w:t>istoj</w:t>
      </w:r>
      <w:r w:rsidRPr="000B452C">
        <w:rPr>
          <w:rFonts w:cs="Arial"/>
          <w:spacing w:val="28"/>
          <w:szCs w:val="24"/>
        </w:rPr>
        <w:t xml:space="preserve"> </w:t>
      </w:r>
      <w:r w:rsidRPr="000B452C">
        <w:rPr>
          <w:rFonts w:cs="Arial"/>
          <w:szCs w:val="24"/>
        </w:rPr>
        <w:t>je</w:t>
      </w:r>
      <w:r w:rsidRPr="000B452C">
        <w:rPr>
          <w:rFonts w:cs="Arial"/>
          <w:spacing w:val="33"/>
          <w:szCs w:val="24"/>
        </w:rPr>
        <w:t xml:space="preserve"> </w:t>
      </w:r>
      <w:r w:rsidRPr="000B452C">
        <w:rPr>
          <w:rFonts w:cs="Arial"/>
          <w:szCs w:val="24"/>
        </w:rPr>
        <w:t>poznato</w:t>
      </w:r>
      <w:r w:rsidRPr="000B452C">
        <w:rPr>
          <w:rFonts w:cs="Arial"/>
          <w:spacing w:val="-55"/>
          <w:szCs w:val="24"/>
        </w:rPr>
        <w:t xml:space="preserve"> </w:t>
      </w:r>
      <w:r w:rsidRPr="000B452C">
        <w:rPr>
          <w:rFonts w:cs="Arial"/>
          <w:szCs w:val="24"/>
        </w:rPr>
        <w:t>da je dužnik temeljem ugovora sa INA naftna industrija d.d. imalo u najmu benzinsku postaju te je</w:t>
      </w:r>
      <w:r w:rsidRPr="000B452C">
        <w:rPr>
          <w:rFonts w:cs="Arial"/>
          <w:spacing w:val="1"/>
          <w:szCs w:val="24"/>
        </w:rPr>
        <w:t xml:space="preserve"> </w:t>
      </w:r>
      <w:r w:rsidRPr="000B452C">
        <w:rPr>
          <w:rFonts w:cs="Arial"/>
          <w:szCs w:val="24"/>
        </w:rPr>
        <w:t>obavljalo pretežitu djelatnost kupnje i prodaje</w:t>
      </w:r>
      <w:r w:rsidRPr="000B452C">
        <w:rPr>
          <w:rFonts w:cs="Arial"/>
          <w:spacing w:val="1"/>
          <w:szCs w:val="24"/>
        </w:rPr>
        <w:t xml:space="preserve"> </w:t>
      </w:r>
      <w:r w:rsidRPr="000B452C">
        <w:rPr>
          <w:rFonts w:cs="Arial"/>
          <w:szCs w:val="24"/>
        </w:rPr>
        <w:t>robe te</w:t>
      </w:r>
      <w:r w:rsidRPr="000B452C">
        <w:rPr>
          <w:rFonts w:cs="Arial"/>
          <w:spacing w:val="1"/>
          <w:szCs w:val="24"/>
        </w:rPr>
        <w:t xml:space="preserve"> </w:t>
      </w:r>
      <w:r w:rsidRPr="000B452C">
        <w:rPr>
          <w:rFonts w:cs="Arial"/>
          <w:szCs w:val="24"/>
        </w:rPr>
        <w:t>trgovine na malo</w:t>
      </w:r>
      <w:r w:rsidRPr="000B452C">
        <w:rPr>
          <w:rFonts w:cs="Arial"/>
          <w:spacing w:val="57"/>
          <w:szCs w:val="24"/>
        </w:rPr>
        <w:t xml:space="preserve"> </w:t>
      </w:r>
      <w:r w:rsidRPr="000B452C">
        <w:rPr>
          <w:rFonts w:cs="Arial"/>
          <w:szCs w:val="24"/>
        </w:rPr>
        <w:t>naftnim derivatima.</w:t>
      </w:r>
      <w:r w:rsidRPr="000B452C">
        <w:rPr>
          <w:rFonts w:cs="Arial"/>
          <w:spacing w:val="58"/>
          <w:szCs w:val="24"/>
        </w:rPr>
        <w:t xml:space="preserve"> </w:t>
      </w:r>
      <w:r w:rsidRPr="000B452C">
        <w:rPr>
          <w:rFonts w:cs="Arial"/>
          <w:szCs w:val="24"/>
        </w:rPr>
        <w:t>Nakon</w:t>
      </w:r>
      <w:r w:rsidRPr="000B452C">
        <w:rPr>
          <w:rFonts w:cs="Arial"/>
          <w:spacing w:val="1"/>
          <w:szCs w:val="24"/>
        </w:rPr>
        <w:t xml:space="preserve"> </w:t>
      </w:r>
      <w:r w:rsidRPr="000B452C">
        <w:rPr>
          <w:rFonts w:cs="Arial"/>
          <w:szCs w:val="24"/>
        </w:rPr>
        <w:t>toga društvo</w:t>
      </w:r>
      <w:r w:rsidRPr="000B452C">
        <w:rPr>
          <w:rFonts w:cs="Arial"/>
          <w:spacing w:val="57"/>
          <w:szCs w:val="24"/>
        </w:rPr>
        <w:t xml:space="preserve"> </w:t>
      </w:r>
      <w:r w:rsidRPr="000B452C">
        <w:rPr>
          <w:rFonts w:cs="Arial"/>
          <w:szCs w:val="24"/>
        </w:rPr>
        <w:t>je imalo sličan</w:t>
      </w:r>
      <w:r w:rsidRPr="000B452C">
        <w:rPr>
          <w:rFonts w:cs="Arial"/>
          <w:spacing w:val="58"/>
          <w:szCs w:val="24"/>
        </w:rPr>
        <w:t xml:space="preserve"> </w:t>
      </w:r>
      <w:r w:rsidRPr="000B452C">
        <w:rPr>
          <w:rFonts w:cs="Arial"/>
          <w:szCs w:val="24"/>
        </w:rPr>
        <w:t>ugovor i sa trgovinama Studenac te je također temeljem</w:t>
      </w:r>
      <w:r w:rsidRPr="000B452C">
        <w:rPr>
          <w:rFonts w:cs="Arial"/>
          <w:spacing w:val="57"/>
          <w:szCs w:val="24"/>
        </w:rPr>
        <w:t xml:space="preserve"> </w:t>
      </w:r>
      <w:r w:rsidRPr="000B452C">
        <w:rPr>
          <w:rFonts w:cs="Arial"/>
          <w:szCs w:val="24"/>
        </w:rPr>
        <w:t>ugovora o</w:t>
      </w:r>
      <w:r w:rsidRPr="000B452C">
        <w:rPr>
          <w:rFonts w:cs="Arial"/>
          <w:spacing w:val="1"/>
          <w:szCs w:val="24"/>
        </w:rPr>
        <w:t xml:space="preserve"> </w:t>
      </w:r>
      <w:r w:rsidRPr="000B452C">
        <w:rPr>
          <w:rFonts w:cs="Arial"/>
          <w:szCs w:val="24"/>
        </w:rPr>
        <w:t>franšizi</w:t>
      </w:r>
      <w:r w:rsidRPr="000B452C">
        <w:rPr>
          <w:rFonts w:cs="Arial"/>
          <w:spacing w:val="4"/>
          <w:szCs w:val="24"/>
        </w:rPr>
        <w:t xml:space="preserve"> </w:t>
      </w:r>
      <w:r w:rsidRPr="000B452C">
        <w:rPr>
          <w:rFonts w:cs="Arial"/>
          <w:szCs w:val="24"/>
        </w:rPr>
        <w:t>obavljalo</w:t>
      </w:r>
      <w:r w:rsidRPr="000B452C">
        <w:rPr>
          <w:rFonts w:cs="Arial"/>
          <w:spacing w:val="2"/>
          <w:szCs w:val="24"/>
        </w:rPr>
        <w:t xml:space="preserve"> </w:t>
      </w:r>
      <w:r w:rsidRPr="000B452C">
        <w:rPr>
          <w:rFonts w:cs="Arial"/>
          <w:szCs w:val="24"/>
        </w:rPr>
        <w:t>pretežitu</w:t>
      </w:r>
      <w:r w:rsidRPr="000B452C">
        <w:rPr>
          <w:rFonts w:cs="Arial"/>
          <w:spacing w:val="1"/>
          <w:szCs w:val="24"/>
        </w:rPr>
        <w:t xml:space="preserve"> </w:t>
      </w:r>
      <w:r w:rsidRPr="000B452C">
        <w:rPr>
          <w:rFonts w:cs="Arial"/>
          <w:szCs w:val="24"/>
        </w:rPr>
        <w:t>djelatnost</w:t>
      </w:r>
      <w:r w:rsidRPr="000B452C">
        <w:rPr>
          <w:rFonts w:cs="Arial"/>
          <w:spacing w:val="7"/>
          <w:szCs w:val="24"/>
        </w:rPr>
        <w:t xml:space="preserve"> </w:t>
      </w:r>
      <w:r w:rsidRPr="000B452C">
        <w:rPr>
          <w:rFonts w:cs="Arial"/>
          <w:szCs w:val="24"/>
        </w:rPr>
        <w:t>kupnje</w:t>
      </w:r>
      <w:r w:rsidRPr="000B452C">
        <w:rPr>
          <w:rFonts w:cs="Arial"/>
          <w:spacing w:val="1"/>
          <w:szCs w:val="24"/>
        </w:rPr>
        <w:t xml:space="preserve"> </w:t>
      </w:r>
      <w:r w:rsidRPr="000B452C">
        <w:rPr>
          <w:rFonts w:cs="Arial"/>
          <w:szCs w:val="24"/>
        </w:rPr>
        <w:t>i</w:t>
      </w:r>
      <w:r w:rsidRPr="000B452C">
        <w:rPr>
          <w:rFonts w:cs="Arial"/>
          <w:spacing w:val="5"/>
          <w:szCs w:val="24"/>
        </w:rPr>
        <w:t xml:space="preserve"> </w:t>
      </w:r>
      <w:r w:rsidRPr="000B452C">
        <w:rPr>
          <w:rFonts w:cs="Arial"/>
          <w:szCs w:val="24"/>
        </w:rPr>
        <w:t>prodaje</w:t>
      </w:r>
      <w:r w:rsidRPr="000B452C">
        <w:rPr>
          <w:rFonts w:cs="Arial"/>
          <w:spacing w:val="3"/>
          <w:szCs w:val="24"/>
        </w:rPr>
        <w:t xml:space="preserve"> </w:t>
      </w:r>
      <w:r w:rsidRPr="000B452C">
        <w:rPr>
          <w:rFonts w:cs="Arial"/>
          <w:szCs w:val="24"/>
        </w:rPr>
        <w:t>robe.</w:t>
      </w:r>
    </w:p>
    <w:p w:rsidRPr="000B452C" w:rsidR="00245DE6" w:rsidP="00245DE6" w:rsidRDefault="00245DE6" w14:paraId="32BFEEB4" w14:textId="77777777">
      <w:pPr>
        <w:pStyle w:val="Tijeloteksta"/>
        <w:spacing w:before="11"/>
        <w:rPr>
          <w:rFonts w:cs="Arial"/>
          <w:szCs w:val="24"/>
        </w:rPr>
      </w:pPr>
    </w:p>
    <w:p w:rsidRPr="000B452C" w:rsidR="00245DE6" w:rsidP="00245DE6" w:rsidRDefault="00245DE6" w14:paraId="08354B08" w14:textId="77777777">
      <w:pPr>
        <w:pStyle w:val="Tijeloteksta"/>
        <w:ind w:left="140" w:right="167"/>
        <w:rPr>
          <w:rFonts w:cs="Arial"/>
          <w:szCs w:val="24"/>
        </w:rPr>
      </w:pPr>
      <w:r w:rsidRPr="000B452C">
        <w:rPr>
          <w:rFonts w:cs="Arial"/>
          <w:szCs w:val="24"/>
        </w:rPr>
        <w:t>Prema</w:t>
      </w:r>
      <w:r w:rsidRPr="000B452C">
        <w:rPr>
          <w:rFonts w:cs="Arial"/>
          <w:spacing w:val="1"/>
          <w:szCs w:val="24"/>
        </w:rPr>
        <w:t xml:space="preserve"> </w:t>
      </w:r>
      <w:r w:rsidRPr="000B452C">
        <w:rPr>
          <w:rFonts w:cs="Arial"/>
          <w:szCs w:val="24"/>
        </w:rPr>
        <w:t>dostupnoj</w:t>
      </w:r>
      <w:r w:rsidRPr="000B452C">
        <w:rPr>
          <w:rFonts w:cs="Arial"/>
          <w:spacing w:val="1"/>
          <w:szCs w:val="24"/>
        </w:rPr>
        <w:t xml:space="preserve"> </w:t>
      </w:r>
      <w:r w:rsidRPr="000B452C">
        <w:rPr>
          <w:rFonts w:cs="Arial"/>
          <w:szCs w:val="24"/>
        </w:rPr>
        <w:t>dokumentaciji</w:t>
      </w:r>
      <w:r w:rsidRPr="000B452C">
        <w:rPr>
          <w:rFonts w:cs="Arial"/>
          <w:spacing w:val="1"/>
          <w:szCs w:val="24"/>
        </w:rPr>
        <w:t xml:space="preserve"> </w:t>
      </w:r>
      <w:r w:rsidRPr="000B452C">
        <w:rPr>
          <w:rFonts w:cs="Arial"/>
          <w:szCs w:val="24"/>
        </w:rPr>
        <w:t>izvršena</w:t>
      </w:r>
      <w:r w:rsidRPr="000B452C">
        <w:rPr>
          <w:rFonts w:cs="Arial"/>
          <w:spacing w:val="57"/>
          <w:szCs w:val="24"/>
        </w:rPr>
        <w:t xml:space="preserve"> </w:t>
      </w:r>
      <w:r w:rsidRPr="000B452C">
        <w:rPr>
          <w:rFonts w:cs="Arial"/>
          <w:szCs w:val="24"/>
        </w:rPr>
        <w:t>je</w:t>
      </w:r>
      <w:r w:rsidRPr="000B452C">
        <w:rPr>
          <w:rFonts w:cs="Arial"/>
          <w:spacing w:val="58"/>
          <w:szCs w:val="24"/>
        </w:rPr>
        <w:t xml:space="preserve"> </w:t>
      </w:r>
      <w:r w:rsidRPr="000B452C">
        <w:rPr>
          <w:rFonts w:cs="Arial"/>
          <w:szCs w:val="24"/>
        </w:rPr>
        <w:t>analiza</w:t>
      </w:r>
      <w:r w:rsidRPr="000B452C">
        <w:rPr>
          <w:rFonts w:cs="Arial"/>
          <w:spacing w:val="57"/>
          <w:szCs w:val="24"/>
        </w:rPr>
        <w:t xml:space="preserve"> </w:t>
      </w:r>
      <w:r w:rsidRPr="000B452C">
        <w:rPr>
          <w:rFonts w:cs="Arial"/>
          <w:szCs w:val="24"/>
        </w:rPr>
        <w:t>poslovanja</w:t>
      </w:r>
      <w:r w:rsidRPr="000B452C">
        <w:rPr>
          <w:rFonts w:cs="Arial"/>
          <w:spacing w:val="58"/>
          <w:szCs w:val="24"/>
        </w:rPr>
        <w:t xml:space="preserve"> </w:t>
      </w:r>
      <w:r w:rsidRPr="000B452C">
        <w:rPr>
          <w:rFonts w:cs="Arial"/>
          <w:szCs w:val="24"/>
        </w:rPr>
        <w:t>za</w:t>
      </w:r>
      <w:r w:rsidRPr="000B452C">
        <w:rPr>
          <w:rFonts w:cs="Arial"/>
          <w:spacing w:val="57"/>
          <w:szCs w:val="24"/>
        </w:rPr>
        <w:t xml:space="preserve"> </w:t>
      </w:r>
      <w:r w:rsidRPr="000B452C">
        <w:rPr>
          <w:rFonts w:cs="Arial"/>
          <w:szCs w:val="24"/>
        </w:rPr>
        <w:t>period</w:t>
      </w:r>
      <w:r w:rsidRPr="000B452C">
        <w:rPr>
          <w:rFonts w:cs="Arial"/>
          <w:spacing w:val="58"/>
          <w:szCs w:val="24"/>
        </w:rPr>
        <w:t xml:space="preserve"> </w:t>
      </w:r>
      <w:r w:rsidRPr="000B452C">
        <w:rPr>
          <w:rFonts w:cs="Arial"/>
          <w:szCs w:val="24"/>
        </w:rPr>
        <w:t>od</w:t>
      </w:r>
      <w:r w:rsidRPr="000B452C">
        <w:rPr>
          <w:rFonts w:cs="Arial"/>
          <w:spacing w:val="57"/>
          <w:szCs w:val="24"/>
        </w:rPr>
        <w:t xml:space="preserve"> </w:t>
      </w:r>
      <w:r w:rsidRPr="000B452C">
        <w:rPr>
          <w:rFonts w:cs="Arial"/>
          <w:szCs w:val="24"/>
        </w:rPr>
        <w:t>2021.</w:t>
      </w:r>
      <w:r w:rsidRPr="000B452C">
        <w:rPr>
          <w:rFonts w:cs="Arial"/>
          <w:spacing w:val="58"/>
          <w:szCs w:val="24"/>
        </w:rPr>
        <w:t xml:space="preserve"> </w:t>
      </w:r>
      <w:r w:rsidRPr="000B452C">
        <w:rPr>
          <w:rFonts w:cs="Arial"/>
          <w:szCs w:val="24"/>
        </w:rPr>
        <w:t>godine</w:t>
      </w:r>
      <w:r w:rsidRPr="000B452C">
        <w:rPr>
          <w:rFonts w:cs="Arial"/>
          <w:spacing w:val="57"/>
          <w:szCs w:val="24"/>
        </w:rPr>
        <w:t xml:space="preserve"> </w:t>
      </w:r>
      <w:r w:rsidRPr="000B452C">
        <w:rPr>
          <w:rFonts w:cs="Arial"/>
          <w:szCs w:val="24"/>
        </w:rPr>
        <w:t>do</w:t>
      </w:r>
      <w:r w:rsidRPr="000B452C">
        <w:rPr>
          <w:rFonts w:cs="Arial"/>
          <w:spacing w:val="1"/>
          <w:szCs w:val="24"/>
        </w:rPr>
        <w:t xml:space="preserve"> </w:t>
      </w:r>
      <w:r w:rsidRPr="000B452C">
        <w:rPr>
          <w:rFonts w:cs="Arial"/>
          <w:szCs w:val="24"/>
        </w:rPr>
        <w:t>2023.</w:t>
      </w:r>
      <w:r w:rsidRPr="000B452C">
        <w:rPr>
          <w:rFonts w:cs="Arial"/>
          <w:spacing w:val="10"/>
          <w:szCs w:val="24"/>
        </w:rPr>
        <w:t xml:space="preserve"> </w:t>
      </w:r>
      <w:r w:rsidRPr="000B452C">
        <w:rPr>
          <w:rFonts w:cs="Arial"/>
          <w:szCs w:val="24"/>
        </w:rPr>
        <w:t>godine.</w:t>
      </w:r>
    </w:p>
    <w:p w:rsidRPr="000B452C" w:rsidR="00245DE6" w:rsidP="00245DE6" w:rsidRDefault="00245DE6" w14:paraId="7F8C2B00" w14:textId="77777777">
      <w:pPr>
        <w:pStyle w:val="Tijeloteksta"/>
        <w:spacing w:before="2"/>
        <w:rPr>
          <w:rFonts w:cs="Arial"/>
          <w:szCs w:val="24"/>
        </w:rPr>
      </w:pPr>
    </w:p>
    <w:p w:rsidRPr="000B452C" w:rsidR="00245DE6" w:rsidP="00245DE6" w:rsidRDefault="00245DE6" w14:paraId="3F5A8893" w14:textId="77777777">
      <w:pPr>
        <w:pStyle w:val="Tijeloteksta"/>
        <w:spacing w:before="1"/>
        <w:ind w:left="150"/>
        <w:rPr>
          <w:rFonts w:cs="Arial"/>
          <w:szCs w:val="24"/>
        </w:rPr>
      </w:pPr>
      <w:r w:rsidRPr="000B452C">
        <w:rPr>
          <w:rFonts w:cs="Arial"/>
          <w:szCs w:val="24"/>
        </w:rPr>
        <w:t>Prikaz</w:t>
      </w:r>
      <w:r w:rsidRPr="000B452C">
        <w:rPr>
          <w:rFonts w:cs="Arial"/>
          <w:spacing w:val="35"/>
          <w:szCs w:val="24"/>
        </w:rPr>
        <w:t xml:space="preserve"> </w:t>
      </w:r>
      <w:r w:rsidRPr="000B452C">
        <w:rPr>
          <w:rFonts w:cs="Arial"/>
          <w:szCs w:val="24"/>
        </w:rPr>
        <w:t>podataka</w:t>
      </w:r>
      <w:r w:rsidRPr="000B452C">
        <w:rPr>
          <w:rFonts w:cs="Arial"/>
          <w:spacing w:val="36"/>
          <w:szCs w:val="24"/>
        </w:rPr>
        <w:t xml:space="preserve"> </w:t>
      </w:r>
      <w:r w:rsidRPr="000B452C">
        <w:rPr>
          <w:rFonts w:cs="Arial"/>
          <w:szCs w:val="24"/>
        </w:rPr>
        <w:t>iz</w:t>
      </w:r>
      <w:r w:rsidRPr="000B452C">
        <w:rPr>
          <w:rFonts w:cs="Arial"/>
          <w:spacing w:val="36"/>
          <w:szCs w:val="24"/>
        </w:rPr>
        <w:t xml:space="preserve"> </w:t>
      </w:r>
      <w:r w:rsidRPr="000B452C">
        <w:rPr>
          <w:rFonts w:cs="Arial"/>
          <w:szCs w:val="24"/>
        </w:rPr>
        <w:t>računa</w:t>
      </w:r>
      <w:r w:rsidRPr="000B452C">
        <w:rPr>
          <w:rFonts w:cs="Arial"/>
          <w:spacing w:val="36"/>
          <w:szCs w:val="24"/>
        </w:rPr>
        <w:t xml:space="preserve"> </w:t>
      </w:r>
      <w:r w:rsidRPr="000B452C">
        <w:rPr>
          <w:rFonts w:cs="Arial"/>
          <w:szCs w:val="24"/>
        </w:rPr>
        <w:t>dobiti</w:t>
      </w:r>
      <w:r w:rsidRPr="000B452C">
        <w:rPr>
          <w:rFonts w:cs="Arial"/>
          <w:spacing w:val="38"/>
          <w:szCs w:val="24"/>
        </w:rPr>
        <w:t xml:space="preserve"> </w:t>
      </w:r>
      <w:r w:rsidRPr="000B452C">
        <w:rPr>
          <w:rFonts w:cs="Arial"/>
          <w:szCs w:val="24"/>
        </w:rPr>
        <w:t>i</w:t>
      </w:r>
      <w:r w:rsidRPr="000B452C">
        <w:rPr>
          <w:rFonts w:cs="Arial"/>
          <w:spacing w:val="39"/>
          <w:szCs w:val="24"/>
        </w:rPr>
        <w:t xml:space="preserve"> </w:t>
      </w:r>
      <w:r w:rsidRPr="000B452C">
        <w:rPr>
          <w:rFonts w:cs="Arial"/>
          <w:szCs w:val="24"/>
        </w:rPr>
        <w:t>gubitka</w:t>
      </w:r>
      <w:r w:rsidRPr="000B452C">
        <w:rPr>
          <w:rFonts w:cs="Arial"/>
          <w:spacing w:val="35"/>
          <w:szCs w:val="24"/>
        </w:rPr>
        <w:t xml:space="preserve"> </w:t>
      </w:r>
      <w:r w:rsidRPr="000B452C">
        <w:rPr>
          <w:rFonts w:cs="Arial"/>
          <w:szCs w:val="24"/>
        </w:rPr>
        <w:t>nalazi</w:t>
      </w:r>
      <w:r w:rsidRPr="000B452C">
        <w:rPr>
          <w:rFonts w:cs="Arial"/>
          <w:spacing w:val="39"/>
          <w:szCs w:val="24"/>
        </w:rPr>
        <w:t xml:space="preserve"> </w:t>
      </w:r>
      <w:r w:rsidRPr="000B452C">
        <w:rPr>
          <w:rFonts w:cs="Arial"/>
          <w:szCs w:val="24"/>
        </w:rPr>
        <w:t>se</w:t>
      </w:r>
      <w:r w:rsidRPr="000B452C">
        <w:rPr>
          <w:rFonts w:cs="Arial"/>
          <w:spacing w:val="33"/>
          <w:szCs w:val="24"/>
        </w:rPr>
        <w:t xml:space="preserve"> </w:t>
      </w:r>
      <w:r w:rsidRPr="000B452C">
        <w:rPr>
          <w:rFonts w:cs="Arial"/>
          <w:szCs w:val="24"/>
        </w:rPr>
        <w:t>u</w:t>
      </w:r>
      <w:r w:rsidRPr="000B452C">
        <w:rPr>
          <w:rFonts w:cs="Arial"/>
          <w:spacing w:val="30"/>
          <w:szCs w:val="24"/>
        </w:rPr>
        <w:t xml:space="preserve"> </w:t>
      </w:r>
      <w:r w:rsidRPr="000B452C">
        <w:rPr>
          <w:rFonts w:cs="Arial"/>
          <w:szCs w:val="24"/>
        </w:rPr>
        <w:t>Tablici</w:t>
      </w:r>
      <w:r w:rsidRPr="000B452C">
        <w:rPr>
          <w:rFonts w:cs="Arial"/>
          <w:spacing w:val="39"/>
          <w:szCs w:val="24"/>
        </w:rPr>
        <w:t xml:space="preserve"> </w:t>
      </w:r>
      <w:r w:rsidRPr="000B452C">
        <w:rPr>
          <w:rFonts w:cs="Arial"/>
          <w:szCs w:val="24"/>
        </w:rPr>
        <w:t>1.</w:t>
      </w:r>
    </w:p>
    <w:p w:rsidRPr="00245DE6" w:rsidR="00245DE6" w:rsidP="00245DE6" w:rsidRDefault="00245DE6" w14:paraId="0F3646B2" w14:textId="77777777">
      <w:pPr>
        <w:pStyle w:val="Naslov2"/>
        <w:spacing w:before="192"/>
        <w:ind w:firstLine="150"/>
        <w:rPr>
          <w:rFonts w:ascii="Arial" w:hAnsi="Arial" w:cs="Arial"/>
          <w:b w:val="false"/>
          <w:color w:val="auto"/>
          <w:sz w:val="24"/>
          <w:szCs w:val="24"/>
        </w:rPr>
      </w:pPr>
      <w:r w:rsidRPr="00245DE6">
        <w:rPr>
          <w:rFonts w:ascii="Arial" w:hAnsi="Arial" w:cs="Arial"/>
          <w:b w:val="false"/>
          <w:color w:val="auto"/>
          <w:sz w:val="24"/>
          <w:szCs w:val="24"/>
        </w:rPr>
        <w:t>RAČUN</w:t>
      </w:r>
      <w:r w:rsidRPr="00245DE6">
        <w:rPr>
          <w:rFonts w:ascii="Arial" w:hAnsi="Arial" w:cs="Arial"/>
          <w:b w:val="false"/>
          <w:color w:val="auto"/>
          <w:spacing w:val="13"/>
          <w:sz w:val="24"/>
          <w:szCs w:val="24"/>
        </w:rPr>
        <w:t xml:space="preserve"> </w:t>
      </w:r>
      <w:r w:rsidRPr="00245DE6">
        <w:rPr>
          <w:rFonts w:ascii="Arial" w:hAnsi="Arial" w:cs="Arial"/>
          <w:b w:val="false"/>
          <w:color w:val="auto"/>
          <w:sz w:val="24"/>
          <w:szCs w:val="24"/>
        </w:rPr>
        <w:t>DOBITI</w:t>
      </w:r>
      <w:r w:rsidRPr="00245DE6">
        <w:rPr>
          <w:rFonts w:ascii="Arial" w:hAnsi="Arial" w:cs="Arial"/>
          <w:b w:val="false"/>
          <w:color w:val="auto"/>
          <w:spacing w:val="15"/>
          <w:sz w:val="24"/>
          <w:szCs w:val="24"/>
        </w:rPr>
        <w:t xml:space="preserve"> </w:t>
      </w:r>
      <w:r w:rsidRPr="00245DE6">
        <w:rPr>
          <w:rFonts w:ascii="Arial" w:hAnsi="Arial" w:cs="Arial"/>
          <w:b w:val="false"/>
          <w:color w:val="auto"/>
          <w:sz w:val="24"/>
          <w:szCs w:val="24"/>
        </w:rPr>
        <w:t>I</w:t>
      </w:r>
      <w:r w:rsidRPr="00245DE6">
        <w:rPr>
          <w:rFonts w:ascii="Arial" w:hAnsi="Arial" w:cs="Arial"/>
          <w:b w:val="false"/>
          <w:color w:val="auto"/>
          <w:spacing w:val="11"/>
          <w:sz w:val="24"/>
          <w:szCs w:val="24"/>
        </w:rPr>
        <w:t xml:space="preserve"> </w:t>
      </w:r>
      <w:r w:rsidRPr="00245DE6">
        <w:rPr>
          <w:rFonts w:ascii="Arial" w:hAnsi="Arial" w:cs="Arial"/>
          <w:b w:val="false"/>
          <w:color w:val="auto"/>
          <w:sz w:val="24"/>
          <w:szCs w:val="24"/>
        </w:rPr>
        <w:t>GUBITKA</w:t>
      </w:r>
      <w:r w:rsidRPr="00245DE6">
        <w:rPr>
          <w:rFonts w:ascii="Arial" w:hAnsi="Arial" w:cs="Arial"/>
          <w:b w:val="false"/>
          <w:color w:val="auto"/>
          <w:spacing w:val="-3"/>
          <w:sz w:val="24"/>
          <w:szCs w:val="24"/>
        </w:rPr>
        <w:t xml:space="preserve"> </w:t>
      </w:r>
      <w:r w:rsidRPr="00245DE6">
        <w:rPr>
          <w:rFonts w:ascii="Arial" w:hAnsi="Arial" w:cs="Arial"/>
          <w:b w:val="false"/>
          <w:color w:val="auto"/>
          <w:sz w:val="24"/>
          <w:szCs w:val="24"/>
        </w:rPr>
        <w:t>LA</w:t>
      </w:r>
      <w:r w:rsidRPr="00245DE6">
        <w:rPr>
          <w:rFonts w:ascii="Arial" w:hAnsi="Arial" w:cs="Arial"/>
          <w:b w:val="false"/>
          <w:color w:val="auto"/>
          <w:spacing w:val="-12"/>
          <w:sz w:val="24"/>
          <w:szCs w:val="24"/>
        </w:rPr>
        <w:t xml:space="preserve"> </w:t>
      </w:r>
      <w:r w:rsidRPr="00245DE6">
        <w:rPr>
          <w:rFonts w:ascii="Arial" w:hAnsi="Arial" w:cs="Arial"/>
          <w:b w:val="false"/>
          <w:color w:val="auto"/>
          <w:sz w:val="24"/>
          <w:szCs w:val="24"/>
        </w:rPr>
        <w:t>TOMA</w:t>
      </w:r>
      <w:r w:rsidRPr="00245DE6">
        <w:rPr>
          <w:rFonts w:ascii="Arial" w:hAnsi="Arial" w:cs="Arial"/>
          <w:b w:val="false"/>
          <w:color w:val="auto"/>
          <w:spacing w:val="-12"/>
          <w:sz w:val="24"/>
          <w:szCs w:val="24"/>
        </w:rPr>
        <w:t xml:space="preserve"> </w:t>
      </w:r>
      <w:r w:rsidRPr="00245DE6">
        <w:rPr>
          <w:rFonts w:ascii="Arial" w:hAnsi="Arial" w:cs="Arial"/>
          <w:b w:val="false"/>
          <w:color w:val="auto"/>
          <w:sz w:val="24"/>
          <w:szCs w:val="24"/>
        </w:rPr>
        <w:t>TRGOVINA</w:t>
      </w:r>
      <w:r w:rsidRPr="00245DE6">
        <w:rPr>
          <w:rFonts w:ascii="Arial" w:hAnsi="Arial" w:cs="Arial"/>
          <w:b w:val="false"/>
          <w:color w:val="auto"/>
          <w:spacing w:val="-5"/>
          <w:sz w:val="24"/>
          <w:szCs w:val="24"/>
        </w:rPr>
        <w:t xml:space="preserve"> </w:t>
      </w:r>
      <w:r w:rsidRPr="00245DE6">
        <w:rPr>
          <w:rFonts w:ascii="Arial" w:hAnsi="Arial" w:cs="Arial"/>
          <w:b w:val="false"/>
          <w:color w:val="auto"/>
          <w:sz w:val="24"/>
          <w:szCs w:val="24"/>
        </w:rPr>
        <w:t>d.o.o</w:t>
      </w:r>
    </w:p>
    <w:p w:rsidRPr="000B452C" w:rsidR="00245DE6" w:rsidP="00245DE6" w:rsidRDefault="00245DE6" w14:paraId="3042E598" w14:textId="77777777">
      <w:pPr>
        <w:pStyle w:val="Tijeloteksta"/>
        <w:spacing w:before="5"/>
        <w:rPr>
          <w:rFonts w:cs="Arial"/>
          <w:szCs w:val="24"/>
        </w:rPr>
      </w:pPr>
    </w:p>
    <w:tbl>
      <w:tblPr>
        <w:tblStyle w:val="TableNormal"/>
        <w:tblW w:w="0" w:type="auto"/>
        <w:tblInd w:w="145" w:type="dxa"/>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Look w:firstRow="1" w:lastRow="1" w:firstColumn="1" w:lastColumn="1" w:noHBand="0" w:noVBand="0" w:val="01E0"/>
      </w:tblPr>
      <w:tblGrid>
        <w:gridCol w:w="899"/>
        <w:gridCol w:w="3727"/>
        <w:gridCol w:w="1435"/>
        <w:gridCol w:w="2028"/>
      </w:tblGrid>
      <w:tr w:rsidRPr="000B452C" w:rsidR="00245DE6" w:rsidTr="00657447" w14:paraId="3B6E3CEE" w14:textId="77777777">
        <w:trPr>
          <w:trHeight w:val="536"/>
        </w:trPr>
        <w:tc>
          <w:tcPr>
            <w:tcW w:w="899" w:type="dxa"/>
            <w:tcBorders>
              <w:bottom w:val="single" w:color="000000" w:sz="4" w:space="0"/>
              <w:right w:val="single" w:color="000000" w:sz="4" w:space="0"/>
            </w:tcBorders>
          </w:tcPr>
          <w:p w:rsidRPr="000B452C" w:rsidR="00245DE6" w:rsidP="00657447" w:rsidRDefault="00245DE6" w14:paraId="116EC446" w14:textId="77777777">
            <w:pPr>
              <w:pStyle w:val="TableParagraph"/>
              <w:spacing w:before="4"/>
              <w:rPr>
                <w:rFonts w:ascii="Arial" w:hAnsi="Arial" w:cs="Arial"/>
                <w:sz w:val="24"/>
                <w:szCs w:val="24"/>
              </w:rPr>
            </w:pPr>
          </w:p>
          <w:p w:rsidRPr="000B452C" w:rsidR="00245DE6" w:rsidP="00657447" w:rsidRDefault="00245DE6" w14:paraId="616C72EA" w14:textId="77777777">
            <w:pPr>
              <w:pStyle w:val="TableParagraph"/>
              <w:ind w:left="221" w:right="201"/>
              <w:jc w:val="center"/>
              <w:rPr>
                <w:rFonts w:ascii="Arial" w:hAnsi="Arial" w:cs="Arial"/>
                <w:sz w:val="24"/>
                <w:szCs w:val="24"/>
              </w:rPr>
            </w:pPr>
            <w:r w:rsidRPr="000B452C">
              <w:rPr>
                <w:rFonts w:ascii="Arial" w:hAnsi="Arial" w:cs="Arial"/>
                <w:sz w:val="24"/>
                <w:szCs w:val="24"/>
              </w:rPr>
              <w:t>R.b.</w:t>
            </w:r>
          </w:p>
        </w:tc>
        <w:tc>
          <w:tcPr>
            <w:tcW w:w="3727" w:type="dxa"/>
            <w:tcBorders>
              <w:left w:val="single" w:color="000000" w:sz="4" w:space="0"/>
              <w:bottom w:val="single" w:color="000000" w:sz="4" w:space="0"/>
              <w:right w:val="single" w:color="000000" w:sz="4" w:space="0"/>
            </w:tcBorders>
          </w:tcPr>
          <w:p w:rsidRPr="000B452C" w:rsidR="00245DE6" w:rsidP="00657447" w:rsidRDefault="00245DE6" w14:paraId="188171C6" w14:textId="77777777">
            <w:pPr>
              <w:pStyle w:val="TableParagraph"/>
              <w:spacing w:before="4"/>
              <w:rPr>
                <w:rFonts w:ascii="Arial" w:hAnsi="Arial" w:cs="Arial"/>
                <w:sz w:val="24"/>
                <w:szCs w:val="24"/>
              </w:rPr>
            </w:pPr>
          </w:p>
          <w:p w:rsidRPr="000B452C" w:rsidR="00245DE6" w:rsidP="00657447" w:rsidRDefault="00245DE6" w14:paraId="38F66896" w14:textId="77777777">
            <w:pPr>
              <w:pStyle w:val="TableParagraph"/>
              <w:tabs>
                <w:tab w:val="left" w:pos="1715"/>
                <w:tab w:val="left" w:pos="2077"/>
                <w:tab w:val="left" w:pos="2402"/>
              </w:tabs>
              <w:ind w:left="1298"/>
              <w:rPr>
                <w:rFonts w:ascii="Arial" w:hAnsi="Arial" w:cs="Arial"/>
                <w:sz w:val="24"/>
                <w:szCs w:val="24"/>
              </w:rPr>
            </w:pPr>
            <w:r w:rsidRPr="000B452C">
              <w:rPr>
                <w:rFonts w:ascii="Arial" w:hAnsi="Arial" w:cs="Arial"/>
                <w:sz w:val="24"/>
                <w:szCs w:val="24"/>
              </w:rPr>
              <w:t>O</w:t>
            </w:r>
            <w:r w:rsidRPr="000B452C">
              <w:rPr>
                <w:rFonts w:ascii="Arial" w:hAnsi="Arial" w:cs="Arial"/>
                <w:sz w:val="24"/>
                <w:szCs w:val="24"/>
              </w:rPr>
              <w:tab/>
              <w:t>P</w:t>
            </w:r>
            <w:r w:rsidRPr="000B452C">
              <w:rPr>
                <w:rFonts w:ascii="Arial" w:hAnsi="Arial" w:cs="Arial"/>
                <w:sz w:val="24"/>
                <w:szCs w:val="24"/>
              </w:rPr>
              <w:tab/>
              <w:t>I</w:t>
            </w:r>
            <w:r w:rsidRPr="000B452C">
              <w:rPr>
                <w:rFonts w:ascii="Arial" w:hAnsi="Arial" w:cs="Arial"/>
                <w:sz w:val="24"/>
                <w:szCs w:val="24"/>
              </w:rPr>
              <w:tab/>
              <w:t>S</w:t>
            </w:r>
          </w:p>
        </w:tc>
        <w:tc>
          <w:tcPr>
            <w:tcW w:w="1435" w:type="dxa"/>
            <w:tcBorders>
              <w:left w:val="single" w:color="000000" w:sz="4" w:space="0"/>
              <w:bottom w:val="single" w:color="000000" w:sz="4" w:space="0"/>
              <w:right w:val="single" w:color="000000" w:sz="4" w:space="0"/>
            </w:tcBorders>
          </w:tcPr>
          <w:p w:rsidRPr="000B452C" w:rsidR="00245DE6" w:rsidP="00657447" w:rsidRDefault="00245DE6" w14:paraId="60170A0C" w14:textId="77777777">
            <w:pPr>
              <w:pStyle w:val="TableParagraph"/>
              <w:ind w:left="156" w:right="136"/>
              <w:jc w:val="center"/>
              <w:rPr>
                <w:rFonts w:ascii="Arial" w:hAnsi="Arial" w:cs="Arial"/>
                <w:sz w:val="24"/>
                <w:szCs w:val="24"/>
              </w:rPr>
            </w:pPr>
            <w:r w:rsidRPr="000B452C">
              <w:rPr>
                <w:rFonts w:ascii="Arial" w:hAnsi="Arial" w:cs="Arial"/>
                <w:sz w:val="24"/>
                <w:szCs w:val="24"/>
              </w:rPr>
              <w:t>31.12.2021.</w:t>
            </w:r>
          </w:p>
          <w:p w:rsidRPr="000B452C" w:rsidR="00245DE6" w:rsidP="00657447" w:rsidRDefault="00245DE6" w14:paraId="6EE95A1B" w14:textId="77777777">
            <w:pPr>
              <w:pStyle w:val="TableParagraph"/>
              <w:spacing w:before="4"/>
              <w:ind w:left="155" w:right="136"/>
              <w:jc w:val="center"/>
              <w:rPr>
                <w:rFonts w:ascii="Arial" w:hAnsi="Arial" w:cs="Arial"/>
                <w:sz w:val="24"/>
                <w:szCs w:val="24"/>
              </w:rPr>
            </w:pPr>
            <w:r w:rsidRPr="000B452C">
              <w:rPr>
                <w:rFonts w:ascii="Arial" w:hAnsi="Arial" w:cs="Arial"/>
                <w:sz w:val="24"/>
                <w:szCs w:val="24"/>
              </w:rPr>
              <w:t>(kn)</w:t>
            </w:r>
          </w:p>
        </w:tc>
        <w:tc>
          <w:tcPr>
            <w:tcW w:w="2028" w:type="dxa"/>
            <w:tcBorders>
              <w:left w:val="single" w:color="000000" w:sz="4" w:space="0"/>
              <w:bottom w:val="single" w:color="000000" w:sz="4" w:space="0"/>
            </w:tcBorders>
          </w:tcPr>
          <w:p w:rsidRPr="000B452C" w:rsidR="00245DE6" w:rsidP="00657447" w:rsidRDefault="00245DE6" w14:paraId="09329F4B" w14:textId="77777777">
            <w:pPr>
              <w:pStyle w:val="TableParagraph"/>
              <w:ind w:left="442" w:right="426"/>
              <w:jc w:val="center"/>
              <w:rPr>
                <w:rFonts w:ascii="Arial" w:hAnsi="Arial" w:cs="Arial"/>
                <w:sz w:val="24"/>
                <w:szCs w:val="24"/>
              </w:rPr>
            </w:pPr>
            <w:r w:rsidRPr="000B452C">
              <w:rPr>
                <w:rFonts w:ascii="Arial" w:hAnsi="Arial" w:cs="Arial"/>
                <w:sz w:val="24"/>
                <w:szCs w:val="24"/>
              </w:rPr>
              <w:t>31.12.2022.</w:t>
            </w:r>
          </w:p>
          <w:p w:rsidRPr="000B452C" w:rsidR="00245DE6" w:rsidP="00657447" w:rsidRDefault="00245DE6" w14:paraId="7615BFDB" w14:textId="77777777">
            <w:pPr>
              <w:pStyle w:val="TableParagraph"/>
              <w:spacing w:before="4"/>
              <w:ind w:left="442" w:right="424"/>
              <w:jc w:val="center"/>
              <w:rPr>
                <w:rFonts w:ascii="Arial" w:hAnsi="Arial" w:cs="Arial"/>
                <w:sz w:val="24"/>
                <w:szCs w:val="24"/>
              </w:rPr>
            </w:pPr>
            <w:r w:rsidRPr="000B452C">
              <w:rPr>
                <w:rFonts w:ascii="Arial" w:hAnsi="Arial" w:cs="Arial"/>
                <w:sz w:val="24"/>
                <w:szCs w:val="24"/>
              </w:rPr>
              <w:t>(kn)</w:t>
            </w:r>
          </w:p>
        </w:tc>
      </w:tr>
      <w:tr w:rsidRPr="000B452C" w:rsidR="00245DE6" w:rsidTr="00657447" w14:paraId="04395E35" w14:textId="77777777">
        <w:trPr>
          <w:trHeight w:val="270"/>
        </w:trPr>
        <w:tc>
          <w:tcPr>
            <w:tcW w:w="899" w:type="dxa"/>
            <w:tcBorders>
              <w:top w:val="single" w:color="000000" w:sz="4" w:space="0"/>
              <w:bottom w:val="single" w:color="000000" w:sz="4" w:space="0"/>
              <w:right w:val="single" w:color="000000" w:sz="4" w:space="0"/>
            </w:tcBorders>
          </w:tcPr>
          <w:p w:rsidRPr="000B452C" w:rsidR="00245DE6" w:rsidP="00657447" w:rsidRDefault="00245DE6" w14:paraId="0F24406B" w14:textId="77777777">
            <w:pPr>
              <w:pStyle w:val="TableParagraph"/>
              <w:spacing w:before="3"/>
              <w:ind w:left="18"/>
              <w:jc w:val="center"/>
              <w:rPr>
                <w:rFonts w:ascii="Arial" w:hAnsi="Arial" w:cs="Arial"/>
                <w:sz w:val="24"/>
                <w:szCs w:val="24"/>
              </w:rPr>
            </w:pPr>
            <w:r w:rsidRPr="000B452C">
              <w:rPr>
                <w:rFonts w:ascii="Arial" w:hAnsi="Arial" w:cs="Arial"/>
                <w:w w:val="101"/>
                <w:sz w:val="24"/>
                <w:szCs w:val="24"/>
              </w:rPr>
              <w:t>0</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7CC8070F" w14:textId="77777777">
            <w:pPr>
              <w:pStyle w:val="TableParagraph"/>
              <w:spacing w:before="3"/>
              <w:ind w:left="16"/>
              <w:jc w:val="center"/>
              <w:rPr>
                <w:rFonts w:ascii="Arial" w:hAnsi="Arial" w:cs="Arial"/>
                <w:sz w:val="24"/>
                <w:szCs w:val="24"/>
              </w:rPr>
            </w:pPr>
            <w:r w:rsidRPr="000B452C">
              <w:rPr>
                <w:rFonts w:ascii="Arial" w:hAnsi="Arial" w:cs="Arial"/>
                <w:w w:val="101"/>
                <w:sz w:val="24"/>
                <w:szCs w:val="24"/>
              </w:rPr>
              <w:t>0</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20C3C183" w14:textId="77777777">
            <w:pPr>
              <w:pStyle w:val="TableParagraph"/>
              <w:spacing w:before="3"/>
              <w:ind w:left="662"/>
              <w:rPr>
                <w:rFonts w:ascii="Arial" w:hAnsi="Arial" w:cs="Arial"/>
                <w:sz w:val="24"/>
                <w:szCs w:val="24"/>
              </w:rPr>
            </w:pPr>
            <w:r w:rsidRPr="000B452C">
              <w:rPr>
                <w:rFonts w:ascii="Arial" w:hAnsi="Arial" w:cs="Arial"/>
                <w:w w:val="101"/>
                <w:sz w:val="24"/>
                <w:szCs w:val="24"/>
              </w:rPr>
              <w:t>1</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10E38A32" w14:textId="77777777">
            <w:pPr>
              <w:pStyle w:val="TableParagraph"/>
              <w:spacing w:before="3"/>
              <w:ind w:left="15"/>
              <w:jc w:val="center"/>
              <w:rPr>
                <w:rFonts w:ascii="Arial" w:hAnsi="Arial" w:cs="Arial"/>
                <w:sz w:val="24"/>
                <w:szCs w:val="24"/>
              </w:rPr>
            </w:pPr>
            <w:r w:rsidRPr="000B452C">
              <w:rPr>
                <w:rFonts w:ascii="Arial" w:hAnsi="Arial" w:cs="Arial"/>
                <w:w w:val="101"/>
                <w:sz w:val="24"/>
                <w:szCs w:val="24"/>
              </w:rPr>
              <w:t>2</w:t>
            </w:r>
          </w:p>
        </w:tc>
      </w:tr>
      <w:tr w:rsidRPr="000B452C" w:rsidR="00245DE6" w:rsidTr="00657447" w14:paraId="3DA5ADA4"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27DFDA04" w14:textId="77777777">
            <w:pPr>
              <w:pStyle w:val="TableParagraph"/>
              <w:ind w:left="215" w:right="201"/>
              <w:jc w:val="center"/>
              <w:rPr>
                <w:rFonts w:ascii="Arial" w:hAnsi="Arial" w:cs="Arial"/>
                <w:sz w:val="24"/>
                <w:szCs w:val="24"/>
              </w:rPr>
            </w:pPr>
            <w:r w:rsidRPr="000B452C">
              <w:rPr>
                <w:rFonts w:ascii="Arial" w:hAnsi="Arial" w:cs="Arial"/>
                <w:sz w:val="24"/>
                <w:szCs w:val="24"/>
              </w:rPr>
              <w:t>1.</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51BB9F39" w14:textId="77777777">
            <w:pPr>
              <w:pStyle w:val="TableParagraph"/>
              <w:ind w:left="9"/>
              <w:rPr>
                <w:rFonts w:ascii="Arial" w:hAnsi="Arial" w:cs="Arial"/>
                <w:sz w:val="24"/>
                <w:szCs w:val="24"/>
              </w:rPr>
            </w:pPr>
            <w:r w:rsidRPr="000B452C">
              <w:rPr>
                <w:rFonts w:ascii="Arial" w:hAnsi="Arial" w:cs="Arial"/>
                <w:sz w:val="24"/>
                <w:szCs w:val="24"/>
              </w:rPr>
              <w:t>Poslovni</w:t>
            </w:r>
            <w:r w:rsidRPr="000B452C">
              <w:rPr>
                <w:rFonts w:ascii="Arial" w:hAnsi="Arial" w:cs="Arial"/>
                <w:spacing w:val="10"/>
                <w:sz w:val="24"/>
                <w:szCs w:val="24"/>
              </w:rPr>
              <w:t xml:space="preserve"> </w:t>
            </w:r>
            <w:r w:rsidRPr="000B452C">
              <w:rPr>
                <w:rFonts w:ascii="Arial" w:hAnsi="Arial" w:cs="Arial"/>
                <w:sz w:val="24"/>
                <w:szCs w:val="24"/>
              </w:rPr>
              <w:t>prihodi</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25D82A65" w14:textId="77777777">
            <w:pPr>
              <w:pStyle w:val="TableParagraph"/>
              <w:ind w:left="676" w:right="-15"/>
              <w:rPr>
                <w:rFonts w:ascii="Arial" w:hAnsi="Arial" w:cs="Arial"/>
                <w:sz w:val="24"/>
                <w:szCs w:val="24"/>
              </w:rPr>
            </w:pPr>
            <w:r w:rsidRPr="000B452C">
              <w:rPr>
                <w:rFonts w:ascii="Arial" w:hAnsi="Arial" w:cs="Arial"/>
                <w:sz w:val="24"/>
                <w:szCs w:val="24"/>
              </w:rPr>
              <w:t>978.812</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70DF329D" w14:textId="77777777">
            <w:pPr>
              <w:pStyle w:val="TableParagraph"/>
              <w:ind w:left="1250" w:right="-15"/>
              <w:rPr>
                <w:rFonts w:ascii="Arial" w:hAnsi="Arial" w:cs="Arial"/>
                <w:sz w:val="24"/>
                <w:szCs w:val="24"/>
              </w:rPr>
            </w:pPr>
            <w:r w:rsidRPr="000B452C">
              <w:rPr>
                <w:rFonts w:ascii="Arial" w:hAnsi="Arial" w:cs="Arial"/>
                <w:sz w:val="24"/>
                <w:szCs w:val="24"/>
              </w:rPr>
              <w:t>474.240</w:t>
            </w:r>
          </w:p>
        </w:tc>
      </w:tr>
      <w:tr w:rsidRPr="000B452C" w:rsidR="00245DE6" w:rsidTr="00657447" w14:paraId="05D42257"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1803491E" w14:textId="77777777">
            <w:pPr>
              <w:pStyle w:val="TableParagraph"/>
              <w:spacing w:before="3"/>
              <w:ind w:left="216" w:right="201"/>
              <w:jc w:val="center"/>
              <w:rPr>
                <w:rFonts w:ascii="Arial" w:hAnsi="Arial" w:cs="Arial"/>
                <w:sz w:val="24"/>
                <w:szCs w:val="24"/>
              </w:rPr>
            </w:pPr>
            <w:r w:rsidRPr="000B452C">
              <w:rPr>
                <w:rFonts w:ascii="Arial" w:hAnsi="Arial" w:cs="Arial"/>
                <w:sz w:val="24"/>
                <w:szCs w:val="24"/>
              </w:rPr>
              <w:t>2.</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5118C3E3" w14:textId="77777777">
            <w:pPr>
              <w:pStyle w:val="TableParagraph"/>
              <w:spacing w:before="3"/>
              <w:ind w:left="9"/>
              <w:rPr>
                <w:rFonts w:ascii="Arial" w:hAnsi="Arial" w:cs="Arial"/>
                <w:sz w:val="24"/>
                <w:szCs w:val="24"/>
              </w:rPr>
            </w:pPr>
            <w:r w:rsidRPr="000B452C">
              <w:rPr>
                <w:rFonts w:ascii="Arial" w:hAnsi="Arial" w:cs="Arial"/>
                <w:sz w:val="24"/>
                <w:szCs w:val="24"/>
              </w:rPr>
              <w:t>Poslovni</w:t>
            </w:r>
            <w:r w:rsidRPr="000B452C">
              <w:rPr>
                <w:rFonts w:ascii="Arial" w:hAnsi="Arial" w:cs="Arial"/>
                <w:spacing w:val="10"/>
                <w:sz w:val="24"/>
                <w:szCs w:val="24"/>
              </w:rPr>
              <w:t xml:space="preserve"> </w:t>
            </w:r>
            <w:r w:rsidRPr="000B452C">
              <w:rPr>
                <w:rFonts w:ascii="Arial" w:hAnsi="Arial" w:cs="Arial"/>
                <w:sz w:val="24"/>
                <w:szCs w:val="24"/>
              </w:rPr>
              <w:t>rashodi</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3E1FB9F3" w14:textId="77777777">
            <w:pPr>
              <w:pStyle w:val="TableParagraph"/>
              <w:spacing w:before="3"/>
              <w:ind w:right="-15"/>
              <w:jc w:val="right"/>
              <w:rPr>
                <w:rFonts w:ascii="Arial" w:hAnsi="Arial" w:cs="Arial"/>
                <w:sz w:val="24"/>
                <w:szCs w:val="24"/>
              </w:rPr>
            </w:pPr>
            <w:r w:rsidRPr="000B452C">
              <w:rPr>
                <w:rFonts w:ascii="Arial" w:hAnsi="Arial" w:cs="Arial"/>
                <w:sz w:val="24"/>
                <w:szCs w:val="24"/>
              </w:rPr>
              <w:t>905.971</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622D7AFD" w14:textId="77777777">
            <w:pPr>
              <w:pStyle w:val="TableParagraph"/>
              <w:spacing w:before="3"/>
              <w:ind w:right="-15"/>
              <w:jc w:val="right"/>
              <w:rPr>
                <w:rFonts w:ascii="Arial" w:hAnsi="Arial" w:cs="Arial"/>
                <w:sz w:val="24"/>
                <w:szCs w:val="24"/>
              </w:rPr>
            </w:pPr>
            <w:r w:rsidRPr="000B452C">
              <w:rPr>
                <w:rFonts w:ascii="Arial" w:hAnsi="Arial" w:cs="Arial"/>
                <w:sz w:val="24"/>
                <w:szCs w:val="24"/>
              </w:rPr>
              <w:t>462.628</w:t>
            </w:r>
          </w:p>
        </w:tc>
      </w:tr>
      <w:tr w:rsidRPr="000B452C" w:rsidR="00245DE6" w:rsidTr="00657447" w14:paraId="0E49000A"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363622B2" w14:textId="77777777">
            <w:pPr>
              <w:pStyle w:val="TableParagraph"/>
              <w:spacing w:before="3"/>
              <w:ind w:left="215" w:right="201"/>
              <w:jc w:val="center"/>
              <w:rPr>
                <w:rFonts w:ascii="Arial" w:hAnsi="Arial" w:cs="Arial"/>
                <w:sz w:val="24"/>
                <w:szCs w:val="24"/>
              </w:rPr>
            </w:pPr>
            <w:r w:rsidRPr="000B452C">
              <w:rPr>
                <w:rFonts w:ascii="Arial" w:hAnsi="Arial" w:cs="Arial"/>
                <w:sz w:val="24"/>
                <w:szCs w:val="24"/>
              </w:rPr>
              <w:t>3.</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55DDDE41" w14:textId="77777777">
            <w:pPr>
              <w:pStyle w:val="TableParagraph"/>
              <w:spacing w:before="3"/>
              <w:ind w:left="9"/>
              <w:rPr>
                <w:rFonts w:ascii="Arial" w:hAnsi="Arial" w:cs="Arial"/>
                <w:sz w:val="24"/>
                <w:szCs w:val="24"/>
              </w:rPr>
            </w:pPr>
            <w:r w:rsidRPr="000B452C">
              <w:rPr>
                <w:rFonts w:ascii="Arial" w:hAnsi="Arial" w:cs="Arial"/>
                <w:sz w:val="24"/>
                <w:szCs w:val="24"/>
              </w:rPr>
              <w:t>Financijski</w:t>
            </w:r>
            <w:r w:rsidRPr="000B452C">
              <w:rPr>
                <w:rFonts w:ascii="Arial" w:hAnsi="Arial" w:cs="Arial"/>
                <w:spacing w:val="12"/>
                <w:sz w:val="24"/>
                <w:szCs w:val="24"/>
              </w:rPr>
              <w:t xml:space="preserve"> </w:t>
            </w:r>
            <w:r w:rsidRPr="000B452C">
              <w:rPr>
                <w:rFonts w:ascii="Arial" w:hAnsi="Arial" w:cs="Arial"/>
                <w:sz w:val="24"/>
                <w:szCs w:val="24"/>
              </w:rPr>
              <w:t>prihodi</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3BA44A6A" w14:textId="77777777">
            <w:pPr>
              <w:pStyle w:val="TableParagraph"/>
              <w:spacing w:before="3"/>
              <w:ind w:right="-15"/>
              <w:jc w:val="right"/>
              <w:rPr>
                <w:rFonts w:ascii="Arial" w:hAnsi="Arial" w:cs="Arial"/>
                <w:sz w:val="24"/>
                <w:szCs w:val="24"/>
              </w:rPr>
            </w:pPr>
            <w:r w:rsidRPr="000B452C">
              <w:rPr>
                <w:rFonts w:ascii="Arial" w:hAnsi="Arial" w:cs="Arial"/>
                <w:sz w:val="24"/>
                <w:szCs w:val="24"/>
              </w:rPr>
              <w:t>5.982</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28C7A671" w14:textId="77777777">
            <w:pPr>
              <w:pStyle w:val="TableParagraph"/>
              <w:spacing w:before="3"/>
              <w:ind w:right="-15"/>
              <w:jc w:val="right"/>
              <w:rPr>
                <w:rFonts w:ascii="Arial" w:hAnsi="Arial" w:cs="Arial"/>
                <w:sz w:val="24"/>
                <w:szCs w:val="24"/>
              </w:rPr>
            </w:pPr>
            <w:r w:rsidRPr="000B452C">
              <w:rPr>
                <w:rFonts w:ascii="Arial" w:hAnsi="Arial" w:cs="Arial"/>
                <w:sz w:val="24"/>
                <w:szCs w:val="24"/>
              </w:rPr>
              <w:t>8.275</w:t>
            </w:r>
          </w:p>
        </w:tc>
      </w:tr>
      <w:tr w:rsidRPr="000B452C" w:rsidR="00245DE6" w:rsidTr="00657447" w14:paraId="74F7DF9E"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219341F2" w14:textId="77777777">
            <w:pPr>
              <w:pStyle w:val="TableParagraph"/>
              <w:ind w:left="215" w:right="201"/>
              <w:jc w:val="center"/>
              <w:rPr>
                <w:rFonts w:ascii="Arial" w:hAnsi="Arial" w:cs="Arial"/>
                <w:sz w:val="24"/>
                <w:szCs w:val="24"/>
              </w:rPr>
            </w:pPr>
            <w:r w:rsidRPr="000B452C">
              <w:rPr>
                <w:rFonts w:ascii="Arial" w:hAnsi="Arial" w:cs="Arial"/>
                <w:sz w:val="24"/>
                <w:szCs w:val="24"/>
              </w:rPr>
              <w:t>4.</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2955B13D" w14:textId="77777777">
            <w:pPr>
              <w:pStyle w:val="TableParagraph"/>
              <w:ind w:left="9"/>
              <w:rPr>
                <w:rFonts w:ascii="Arial" w:hAnsi="Arial" w:cs="Arial"/>
                <w:sz w:val="24"/>
                <w:szCs w:val="24"/>
              </w:rPr>
            </w:pPr>
            <w:r w:rsidRPr="000B452C">
              <w:rPr>
                <w:rFonts w:ascii="Arial" w:hAnsi="Arial" w:cs="Arial"/>
                <w:sz w:val="24"/>
                <w:szCs w:val="24"/>
              </w:rPr>
              <w:t>Financijski</w:t>
            </w:r>
            <w:r w:rsidRPr="000B452C">
              <w:rPr>
                <w:rFonts w:ascii="Arial" w:hAnsi="Arial" w:cs="Arial"/>
                <w:spacing w:val="11"/>
                <w:sz w:val="24"/>
                <w:szCs w:val="24"/>
              </w:rPr>
              <w:t xml:space="preserve"> </w:t>
            </w:r>
            <w:r w:rsidRPr="000B452C">
              <w:rPr>
                <w:rFonts w:ascii="Arial" w:hAnsi="Arial" w:cs="Arial"/>
                <w:sz w:val="24"/>
                <w:szCs w:val="24"/>
              </w:rPr>
              <w:t>rashodi</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577D4035" w14:textId="77777777">
            <w:pPr>
              <w:pStyle w:val="TableParagraph"/>
              <w:ind w:right="-15"/>
              <w:jc w:val="right"/>
              <w:rPr>
                <w:rFonts w:ascii="Arial" w:hAnsi="Arial" w:cs="Arial"/>
                <w:sz w:val="24"/>
                <w:szCs w:val="24"/>
              </w:rPr>
            </w:pPr>
            <w:r w:rsidRPr="000B452C">
              <w:rPr>
                <w:rFonts w:ascii="Arial" w:hAnsi="Arial" w:cs="Arial"/>
                <w:sz w:val="24"/>
                <w:szCs w:val="24"/>
              </w:rPr>
              <w:t>9.436</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7B15234B" w14:textId="77777777">
            <w:pPr>
              <w:pStyle w:val="TableParagraph"/>
              <w:ind w:right="-15"/>
              <w:jc w:val="right"/>
              <w:rPr>
                <w:rFonts w:ascii="Arial" w:hAnsi="Arial" w:cs="Arial"/>
                <w:sz w:val="24"/>
                <w:szCs w:val="24"/>
              </w:rPr>
            </w:pPr>
            <w:r w:rsidRPr="000B452C">
              <w:rPr>
                <w:rFonts w:ascii="Arial" w:hAnsi="Arial" w:cs="Arial"/>
                <w:sz w:val="24"/>
                <w:szCs w:val="24"/>
              </w:rPr>
              <w:t>5.095</w:t>
            </w:r>
          </w:p>
        </w:tc>
      </w:tr>
      <w:tr w:rsidRPr="000B452C" w:rsidR="00245DE6" w:rsidTr="00657447" w14:paraId="0278370E"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644A957A" w14:textId="77777777">
            <w:pPr>
              <w:pStyle w:val="TableParagraph"/>
              <w:ind w:left="215" w:right="201"/>
              <w:jc w:val="center"/>
              <w:rPr>
                <w:rFonts w:ascii="Arial" w:hAnsi="Arial" w:cs="Arial"/>
                <w:sz w:val="24"/>
                <w:szCs w:val="24"/>
              </w:rPr>
            </w:pPr>
            <w:r w:rsidRPr="000B452C">
              <w:rPr>
                <w:rFonts w:ascii="Arial" w:hAnsi="Arial" w:cs="Arial"/>
                <w:sz w:val="24"/>
                <w:szCs w:val="24"/>
              </w:rPr>
              <w:t>5.</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1C554483" w14:textId="77777777">
            <w:pPr>
              <w:pStyle w:val="TableParagraph"/>
              <w:ind w:left="8"/>
              <w:rPr>
                <w:rFonts w:ascii="Arial" w:hAnsi="Arial" w:cs="Arial"/>
                <w:sz w:val="24"/>
                <w:szCs w:val="24"/>
              </w:rPr>
            </w:pPr>
            <w:r w:rsidRPr="000B452C">
              <w:rPr>
                <w:rFonts w:ascii="Arial" w:hAnsi="Arial" w:cs="Arial"/>
                <w:sz w:val="24"/>
                <w:szCs w:val="24"/>
              </w:rPr>
              <w:t>UKUPNI</w:t>
            </w:r>
            <w:r w:rsidRPr="000B452C">
              <w:rPr>
                <w:rFonts w:ascii="Arial" w:hAnsi="Arial" w:cs="Arial"/>
                <w:spacing w:val="10"/>
                <w:sz w:val="24"/>
                <w:szCs w:val="24"/>
              </w:rPr>
              <w:t xml:space="preserve"> </w:t>
            </w:r>
            <w:r w:rsidRPr="000B452C">
              <w:rPr>
                <w:rFonts w:ascii="Arial" w:hAnsi="Arial" w:cs="Arial"/>
                <w:sz w:val="24"/>
                <w:szCs w:val="24"/>
              </w:rPr>
              <w:t>PRIHODI</w:t>
            </w:r>
            <w:r w:rsidRPr="000B452C">
              <w:rPr>
                <w:rFonts w:ascii="Arial" w:hAnsi="Arial" w:cs="Arial"/>
                <w:spacing w:val="12"/>
                <w:sz w:val="24"/>
                <w:szCs w:val="24"/>
              </w:rPr>
              <w:t xml:space="preserve"> </w:t>
            </w:r>
            <w:r w:rsidRPr="000B452C">
              <w:rPr>
                <w:rFonts w:ascii="Arial" w:hAnsi="Arial" w:cs="Arial"/>
                <w:sz w:val="24"/>
                <w:szCs w:val="24"/>
              </w:rPr>
              <w:t>(1+3)</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0E320B3E" w14:textId="77777777">
            <w:pPr>
              <w:pStyle w:val="TableParagraph"/>
              <w:ind w:right="-15"/>
              <w:jc w:val="right"/>
              <w:rPr>
                <w:rFonts w:ascii="Arial" w:hAnsi="Arial" w:cs="Arial"/>
                <w:sz w:val="24"/>
                <w:szCs w:val="24"/>
              </w:rPr>
            </w:pPr>
            <w:r w:rsidRPr="000B452C">
              <w:rPr>
                <w:rFonts w:ascii="Arial" w:hAnsi="Arial" w:cs="Arial"/>
                <w:sz w:val="24"/>
                <w:szCs w:val="24"/>
              </w:rPr>
              <w:t>984.794</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30E5FF19" w14:textId="77777777">
            <w:pPr>
              <w:pStyle w:val="TableParagraph"/>
              <w:ind w:right="-15"/>
              <w:jc w:val="right"/>
              <w:rPr>
                <w:rFonts w:ascii="Arial" w:hAnsi="Arial" w:cs="Arial"/>
                <w:sz w:val="24"/>
                <w:szCs w:val="24"/>
              </w:rPr>
            </w:pPr>
            <w:r w:rsidRPr="000B452C">
              <w:rPr>
                <w:rFonts w:ascii="Arial" w:hAnsi="Arial" w:cs="Arial"/>
                <w:sz w:val="24"/>
                <w:szCs w:val="24"/>
              </w:rPr>
              <w:t>482.515</w:t>
            </w:r>
          </w:p>
        </w:tc>
      </w:tr>
      <w:tr w:rsidRPr="000B452C" w:rsidR="00245DE6" w:rsidTr="00657447" w14:paraId="758EBE13"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58E4C6D0" w14:textId="77777777">
            <w:pPr>
              <w:pStyle w:val="TableParagraph"/>
              <w:ind w:left="215" w:right="201"/>
              <w:jc w:val="center"/>
              <w:rPr>
                <w:rFonts w:ascii="Arial" w:hAnsi="Arial" w:cs="Arial"/>
                <w:sz w:val="24"/>
                <w:szCs w:val="24"/>
              </w:rPr>
            </w:pPr>
            <w:r w:rsidRPr="000B452C">
              <w:rPr>
                <w:rFonts w:ascii="Arial" w:hAnsi="Arial" w:cs="Arial"/>
                <w:sz w:val="24"/>
                <w:szCs w:val="24"/>
              </w:rPr>
              <w:t>6.</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5BABF247" w14:textId="77777777">
            <w:pPr>
              <w:pStyle w:val="TableParagraph"/>
              <w:ind w:left="8"/>
              <w:rPr>
                <w:rFonts w:ascii="Arial" w:hAnsi="Arial" w:cs="Arial"/>
                <w:sz w:val="24"/>
                <w:szCs w:val="24"/>
              </w:rPr>
            </w:pPr>
            <w:r w:rsidRPr="000B452C">
              <w:rPr>
                <w:rFonts w:ascii="Arial" w:hAnsi="Arial" w:cs="Arial"/>
                <w:sz w:val="24"/>
                <w:szCs w:val="24"/>
              </w:rPr>
              <w:t>UKUPNI</w:t>
            </w:r>
            <w:r w:rsidRPr="000B452C">
              <w:rPr>
                <w:rFonts w:ascii="Arial" w:hAnsi="Arial" w:cs="Arial"/>
                <w:spacing w:val="11"/>
                <w:sz w:val="24"/>
                <w:szCs w:val="24"/>
              </w:rPr>
              <w:t xml:space="preserve"> </w:t>
            </w:r>
            <w:r w:rsidRPr="000B452C">
              <w:rPr>
                <w:rFonts w:ascii="Arial" w:hAnsi="Arial" w:cs="Arial"/>
                <w:sz w:val="24"/>
                <w:szCs w:val="24"/>
              </w:rPr>
              <w:t>RASHODI</w:t>
            </w:r>
            <w:r w:rsidRPr="000B452C">
              <w:rPr>
                <w:rFonts w:ascii="Arial" w:hAnsi="Arial" w:cs="Arial"/>
                <w:spacing w:val="13"/>
                <w:sz w:val="24"/>
                <w:szCs w:val="24"/>
              </w:rPr>
              <w:t xml:space="preserve"> </w:t>
            </w:r>
            <w:r w:rsidRPr="000B452C">
              <w:rPr>
                <w:rFonts w:ascii="Arial" w:hAnsi="Arial" w:cs="Arial"/>
                <w:sz w:val="24"/>
                <w:szCs w:val="24"/>
              </w:rPr>
              <w:t>(2+4)</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6E7A8108" w14:textId="77777777">
            <w:pPr>
              <w:pStyle w:val="TableParagraph"/>
              <w:ind w:right="-15"/>
              <w:jc w:val="right"/>
              <w:rPr>
                <w:rFonts w:ascii="Arial" w:hAnsi="Arial" w:cs="Arial"/>
                <w:sz w:val="24"/>
                <w:szCs w:val="24"/>
              </w:rPr>
            </w:pPr>
            <w:r w:rsidRPr="000B452C">
              <w:rPr>
                <w:rFonts w:ascii="Arial" w:hAnsi="Arial" w:cs="Arial"/>
                <w:sz w:val="24"/>
                <w:szCs w:val="24"/>
              </w:rPr>
              <w:t>915.407</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6CB4F7AE" w14:textId="77777777">
            <w:pPr>
              <w:pStyle w:val="TableParagraph"/>
              <w:ind w:right="-15"/>
              <w:jc w:val="right"/>
              <w:rPr>
                <w:rFonts w:ascii="Arial" w:hAnsi="Arial" w:cs="Arial"/>
                <w:sz w:val="24"/>
                <w:szCs w:val="24"/>
              </w:rPr>
            </w:pPr>
            <w:r w:rsidRPr="000B452C">
              <w:rPr>
                <w:rFonts w:ascii="Arial" w:hAnsi="Arial" w:cs="Arial"/>
                <w:sz w:val="24"/>
                <w:szCs w:val="24"/>
              </w:rPr>
              <w:t>467.723</w:t>
            </w:r>
          </w:p>
        </w:tc>
      </w:tr>
      <w:tr w:rsidRPr="000B452C" w:rsidR="00245DE6" w:rsidTr="00657447" w14:paraId="6989D9E2"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001EE674" w14:textId="77777777">
            <w:pPr>
              <w:pStyle w:val="TableParagraph"/>
              <w:rPr>
                <w:rFonts w:ascii="Arial" w:hAnsi="Arial" w:cs="Arial"/>
                <w:sz w:val="24"/>
                <w:szCs w:val="24"/>
              </w:rPr>
            </w:pPr>
          </w:p>
          <w:p w:rsidRPr="000B452C" w:rsidR="00245DE6" w:rsidP="00657447" w:rsidRDefault="00245DE6" w14:paraId="3C7B93E2" w14:textId="77777777">
            <w:pPr>
              <w:pStyle w:val="TableParagraph"/>
              <w:rPr>
                <w:rFonts w:ascii="Arial" w:hAnsi="Arial" w:cs="Arial"/>
                <w:sz w:val="24"/>
                <w:szCs w:val="24"/>
              </w:rPr>
            </w:pPr>
          </w:p>
          <w:p w:rsidRPr="000B452C" w:rsidR="00245DE6" w:rsidP="00657447" w:rsidRDefault="00245DE6" w14:paraId="6BE5113A" w14:textId="77777777">
            <w:pPr>
              <w:pStyle w:val="TableParagraph"/>
              <w:ind w:left="216" w:right="201"/>
              <w:jc w:val="center"/>
              <w:rPr>
                <w:rFonts w:ascii="Arial" w:hAnsi="Arial" w:cs="Arial"/>
                <w:sz w:val="24"/>
                <w:szCs w:val="24"/>
              </w:rPr>
            </w:pPr>
            <w:r w:rsidRPr="000B452C">
              <w:rPr>
                <w:rFonts w:ascii="Arial" w:hAnsi="Arial" w:cs="Arial"/>
                <w:sz w:val="24"/>
                <w:szCs w:val="24"/>
              </w:rPr>
              <w:t>7.</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4DD2DB46" w14:textId="77777777">
            <w:pPr>
              <w:pStyle w:val="TableParagraph"/>
              <w:spacing w:before="7"/>
              <w:rPr>
                <w:rFonts w:ascii="Arial" w:hAnsi="Arial" w:cs="Arial"/>
                <w:sz w:val="24"/>
                <w:szCs w:val="24"/>
              </w:rPr>
            </w:pPr>
          </w:p>
          <w:p w:rsidRPr="000B452C" w:rsidR="00245DE6" w:rsidP="00657447" w:rsidRDefault="00245DE6" w14:paraId="2D32FA5A" w14:textId="77777777">
            <w:pPr>
              <w:pStyle w:val="TableParagraph"/>
              <w:ind w:left="9"/>
              <w:rPr>
                <w:rFonts w:ascii="Arial" w:hAnsi="Arial" w:cs="Arial"/>
                <w:sz w:val="24"/>
                <w:szCs w:val="24"/>
              </w:rPr>
            </w:pPr>
            <w:r w:rsidRPr="000B452C">
              <w:rPr>
                <w:rFonts w:ascii="Arial" w:hAnsi="Arial" w:cs="Arial"/>
                <w:sz w:val="24"/>
                <w:szCs w:val="24"/>
              </w:rPr>
              <w:t>7.1.Dobitak</w:t>
            </w:r>
            <w:r w:rsidRPr="000B452C">
              <w:rPr>
                <w:rFonts w:ascii="Arial" w:hAnsi="Arial" w:cs="Arial"/>
                <w:spacing w:val="11"/>
                <w:sz w:val="24"/>
                <w:szCs w:val="24"/>
              </w:rPr>
              <w:t xml:space="preserve"> </w:t>
            </w:r>
            <w:r w:rsidRPr="000B452C">
              <w:rPr>
                <w:rFonts w:ascii="Arial" w:hAnsi="Arial" w:cs="Arial"/>
                <w:sz w:val="24"/>
                <w:szCs w:val="24"/>
              </w:rPr>
              <w:t>prije</w:t>
            </w:r>
            <w:r w:rsidRPr="000B452C">
              <w:rPr>
                <w:rFonts w:ascii="Arial" w:hAnsi="Arial" w:cs="Arial"/>
                <w:spacing w:val="12"/>
                <w:sz w:val="24"/>
                <w:szCs w:val="24"/>
              </w:rPr>
              <w:t xml:space="preserve"> </w:t>
            </w:r>
            <w:r w:rsidRPr="000B452C">
              <w:rPr>
                <w:rFonts w:ascii="Arial" w:hAnsi="Arial" w:cs="Arial"/>
                <w:sz w:val="24"/>
                <w:szCs w:val="24"/>
              </w:rPr>
              <w:t>oporezivanja</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17BB1415" w14:textId="77777777">
            <w:pPr>
              <w:pStyle w:val="TableParagraph"/>
              <w:spacing w:before="7"/>
              <w:rPr>
                <w:rFonts w:ascii="Arial" w:hAnsi="Arial" w:cs="Arial"/>
                <w:sz w:val="24"/>
                <w:szCs w:val="24"/>
              </w:rPr>
            </w:pPr>
          </w:p>
          <w:p w:rsidRPr="000B452C" w:rsidR="00245DE6" w:rsidP="00657447" w:rsidRDefault="00245DE6" w14:paraId="7EFE24BE" w14:textId="77777777">
            <w:pPr>
              <w:pStyle w:val="TableParagraph"/>
              <w:ind w:right="-15"/>
              <w:jc w:val="right"/>
              <w:rPr>
                <w:rFonts w:ascii="Arial" w:hAnsi="Arial" w:cs="Arial"/>
                <w:sz w:val="24"/>
                <w:szCs w:val="24"/>
              </w:rPr>
            </w:pPr>
            <w:r w:rsidRPr="000B452C">
              <w:rPr>
                <w:rFonts w:ascii="Arial" w:hAnsi="Arial" w:cs="Arial"/>
                <w:sz w:val="24"/>
                <w:szCs w:val="24"/>
              </w:rPr>
              <w:t>69.387</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76D49949" w14:textId="77777777">
            <w:pPr>
              <w:pStyle w:val="TableParagraph"/>
              <w:spacing w:before="7"/>
              <w:rPr>
                <w:rFonts w:ascii="Arial" w:hAnsi="Arial" w:cs="Arial"/>
                <w:sz w:val="24"/>
                <w:szCs w:val="24"/>
              </w:rPr>
            </w:pPr>
          </w:p>
          <w:p w:rsidRPr="000B452C" w:rsidR="00245DE6" w:rsidP="00657447" w:rsidRDefault="00245DE6" w14:paraId="550986EB" w14:textId="77777777">
            <w:pPr>
              <w:pStyle w:val="TableParagraph"/>
              <w:ind w:right="-15"/>
              <w:jc w:val="right"/>
              <w:rPr>
                <w:rFonts w:ascii="Arial" w:hAnsi="Arial" w:cs="Arial"/>
                <w:sz w:val="24"/>
                <w:szCs w:val="24"/>
              </w:rPr>
            </w:pPr>
            <w:r w:rsidRPr="000B452C">
              <w:rPr>
                <w:rFonts w:ascii="Arial" w:hAnsi="Arial" w:cs="Arial"/>
                <w:sz w:val="24"/>
                <w:szCs w:val="24"/>
              </w:rPr>
              <w:t>14.792</w:t>
            </w:r>
          </w:p>
        </w:tc>
      </w:tr>
      <w:tr w:rsidRPr="000B452C" w:rsidR="00245DE6" w:rsidTr="00657447" w14:paraId="1536ACB1"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68789E3F" w14:textId="77777777">
            <w:pPr>
              <w:rPr>
                <w:rFonts w:ascii="Arial" w:hAnsi="Arial" w:cs="Arial"/>
                <w:sz w:val="24"/>
                <w:szCs w:val="24"/>
              </w:rPr>
            </w:pP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765BCD58" w14:textId="77777777">
            <w:pPr>
              <w:pStyle w:val="TableParagraph"/>
              <w:spacing w:before="6"/>
              <w:ind w:left="9"/>
              <w:rPr>
                <w:rFonts w:ascii="Arial" w:hAnsi="Arial" w:cs="Arial"/>
                <w:sz w:val="24"/>
                <w:szCs w:val="24"/>
              </w:rPr>
            </w:pPr>
            <w:r w:rsidRPr="000B452C">
              <w:rPr>
                <w:rFonts w:ascii="Arial" w:hAnsi="Arial" w:cs="Arial"/>
                <w:sz w:val="24"/>
                <w:szCs w:val="24"/>
              </w:rPr>
              <w:t>7.2.Gubitak</w:t>
            </w:r>
            <w:r w:rsidRPr="000B452C">
              <w:rPr>
                <w:rFonts w:ascii="Arial" w:hAnsi="Arial" w:cs="Arial"/>
                <w:spacing w:val="11"/>
                <w:sz w:val="24"/>
                <w:szCs w:val="24"/>
              </w:rPr>
              <w:t xml:space="preserve"> </w:t>
            </w:r>
            <w:r w:rsidRPr="000B452C">
              <w:rPr>
                <w:rFonts w:ascii="Arial" w:hAnsi="Arial" w:cs="Arial"/>
                <w:sz w:val="24"/>
                <w:szCs w:val="24"/>
              </w:rPr>
              <w:t>prije</w:t>
            </w:r>
            <w:r w:rsidRPr="000B452C">
              <w:rPr>
                <w:rFonts w:ascii="Arial" w:hAnsi="Arial" w:cs="Arial"/>
                <w:spacing w:val="12"/>
                <w:sz w:val="24"/>
                <w:szCs w:val="24"/>
              </w:rPr>
              <w:t xml:space="preserve"> </w:t>
            </w:r>
            <w:r w:rsidRPr="000B452C">
              <w:rPr>
                <w:rFonts w:ascii="Arial" w:hAnsi="Arial" w:cs="Arial"/>
                <w:sz w:val="24"/>
                <w:szCs w:val="24"/>
              </w:rPr>
              <w:t>oporezivanja</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3AE1AFD7" w14:textId="77777777">
            <w:pPr>
              <w:pStyle w:val="TableParagraph"/>
              <w:spacing w:before="6"/>
              <w:ind w:right="-15"/>
              <w:jc w:val="right"/>
              <w:rPr>
                <w:rFonts w:ascii="Arial" w:hAnsi="Arial" w:cs="Arial"/>
                <w:sz w:val="24"/>
                <w:szCs w:val="24"/>
              </w:rPr>
            </w:pPr>
            <w:r w:rsidRPr="000B452C">
              <w:rPr>
                <w:rFonts w:ascii="Arial" w:hAnsi="Arial" w:cs="Arial"/>
                <w:w w:val="101"/>
                <w:sz w:val="24"/>
                <w:szCs w:val="24"/>
              </w:rPr>
              <w:t>0</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7F23A325" w14:textId="77777777">
            <w:pPr>
              <w:pStyle w:val="TableParagraph"/>
              <w:spacing w:before="6"/>
              <w:ind w:right="-15"/>
              <w:jc w:val="right"/>
              <w:rPr>
                <w:rFonts w:ascii="Arial" w:hAnsi="Arial" w:cs="Arial"/>
                <w:sz w:val="24"/>
                <w:szCs w:val="24"/>
              </w:rPr>
            </w:pPr>
            <w:r w:rsidRPr="000B452C">
              <w:rPr>
                <w:rFonts w:ascii="Arial" w:hAnsi="Arial" w:cs="Arial"/>
                <w:w w:val="101"/>
                <w:sz w:val="24"/>
                <w:szCs w:val="24"/>
              </w:rPr>
              <w:t>0</w:t>
            </w:r>
          </w:p>
        </w:tc>
      </w:tr>
      <w:tr w:rsidRPr="000B452C" w:rsidR="00245DE6" w:rsidTr="00657447" w14:paraId="75E942B0"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6D8BCBA7" w14:textId="77777777">
            <w:pPr>
              <w:pStyle w:val="TableParagraph"/>
              <w:ind w:left="216" w:right="201"/>
              <w:jc w:val="center"/>
              <w:rPr>
                <w:rFonts w:ascii="Arial" w:hAnsi="Arial" w:cs="Arial"/>
                <w:sz w:val="24"/>
                <w:szCs w:val="24"/>
              </w:rPr>
            </w:pPr>
            <w:r w:rsidRPr="000B452C">
              <w:rPr>
                <w:rFonts w:ascii="Arial" w:hAnsi="Arial" w:cs="Arial"/>
                <w:sz w:val="24"/>
                <w:szCs w:val="24"/>
              </w:rPr>
              <w:lastRenderedPageBreak/>
              <w:t>8.</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2710BF34" w14:textId="77777777">
            <w:pPr>
              <w:pStyle w:val="TableParagraph"/>
              <w:ind w:left="9"/>
              <w:rPr>
                <w:rFonts w:ascii="Arial" w:hAnsi="Arial" w:cs="Arial"/>
                <w:sz w:val="24"/>
                <w:szCs w:val="24"/>
              </w:rPr>
            </w:pPr>
            <w:r w:rsidRPr="000B452C">
              <w:rPr>
                <w:rFonts w:ascii="Arial" w:hAnsi="Arial" w:cs="Arial"/>
                <w:sz w:val="24"/>
                <w:szCs w:val="24"/>
              </w:rPr>
              <w:t>Porez</w:t>
            </w:r>
            <w:r w:rsidRPr="000B452C">
              <w:rPr>
                <w:rFonts w:ascii="Arial" w:hAnsi="Arial" w:cs="Arial"/>
                <w:spacing w:val="3"/>
                <w:sz w:val="24"/>
                <w:szCs w:val="24"/>
              </w:rPr>
              <w:t xml:space="preserve"> </w:t>
            </w:r>
            <w:r w:rsidRPr="000B452C">
              <w:rPr>
                <w:rFonts w:ascii="Arial" w:hAnsi="Arial" w:cs="Arial"/>
                <w:sz w:val="24"/>
                <w:szCs w:val="24"/>
              </w:rPr>
              <w:t>na</w:t>
            </w:r>
            <w:r w:rsidRPr="000B452C">
              <w:rPr>
                <w:rFonts w:ascii="Arial" w:hAnsi="Arial" w:cs="Arial"/>
                <w:spacing w:val="6"/>
                <w:sz w:val="24"/>
                <w:szCs w:val="24"/>
              </w:rPr>
              <w:t xml:space="preserve"> </w:t>
            </w:r>
            <w:r w:rsidRPr="000B452C">
              <w:rPr>
                <w:rFonts w:ascii="Arial" w:hAnsi="Arial" w:cs="Arial"/>
                <w:sz w:val="24"/>
                <w:szCs w:val="24"/>
              </w:rPr>
              <w:t>dobitak</w:t>
            </w:r>
            <w:r w:rsidRPr="000B452C">
              <w:rPr>
                <w:rFonts w:ascii="Arial" w:hAnsi="Arial" w:cs="Arial"/>
                <w:spacing w:val="7"/>
                <w:sz w:val="24"/>
                <w:szCs w:val="24"/>
              </w:rPr>
              <w:t xml:space="preserve"> </w:t>
            </w:r>
            <w:r w:rsidRPr="000B452C">
              <w:rPr>
                <w:rFonts w:ascii="Arial" w:hAnsi="Arial" w:cs="Arial"/>
                <w:sz w:val="24"/>
                <w:szCs w:val="24"/>
              </w:rPr>
              <w:t>ili</w:t>
            </w:r>
            <w:r w:rsidRPr="000B452C">
              <w:rPr>
                <w:rFonts w:ascii="Arial" w:hAnsi="Arial" w:cs="Arial"/>
                <w:spacing w:val="8"/>
                <w:sz w:val="24"/>
                <w:szCs w:val="24"/>
              </w:rPr>
              <w:t xml:space="preserve"> </w:t>
            </w:r>
            <w:r w:rsidRPr="000B452C">
              <w:rPr>
                <w:rFonts w:ascii="Arial" w:hAnsi="Arial" w:cs="Arial"/>
                <w:sz w:val="24"/>
                <w:szCs w:val="24"/>
              </w:rPr>
              <w:t>gubitak</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4883F958" w14:textId="77777777">
            <w:pPr>
              <w:pStyle w:val="TableParagraph"/>
              <w:ind w:right="-15"/>
              <w:jc w:val="right"/>
              <w:rPr>
                <w:rFonts w:ascii="Arial" w:hAnsi="Arial" w:cs="Arial"/>
                <w:sz w:val="24"/>
                <w:szCs w:val="24"/>
              </w:rPr>
            </w:pPr>
            <w:r w:rsidRPr="000B452C">
              <w:rPr>
                <w:rFonts w:ascii="Arial" w:hAnsi="Arial" w:cs="Arial"/>
                <w:sz w:val="24"/>
                <w:szCs w:val="24"/>
              </w:rPr>
              <w:t>6.938</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0A017B71" w14:textId="77777777">
            <w:pPr>
              <w:pStyle w:val="TableParagraph"/>
              <w:ind w:right="-15"/>
              <w:jc w:val="right"/>
              <w:rPr>
                <w:rFonts w:ascii="Arial" w:hAnsi="Arial" w:cs="Arial"/>
                <w:sz w:val="24"/>
                <w:szCs w:val="24"/>
              </w:rPr>
            </w:pPr>
            <w:r w:rsidRPr="000B452C">
              <w:rPr>
                <w:rFonts w:ascii="Arial" w:hAnsi="Arial" w:cs="Arial"/>
                <w:sz w:val="24"/>
                <w:szCs w:val="24"/>
              </w:rPr>
              <w:t>14.792</w:t>
            </w:r>
          </w:p>
        </w:tc>
      </w:tr>
      <w:tr w:rsidRPr="000B452C" w:rsidR="00245DE6" w:rsidTr="00657447" w14:paraId="4BA63682"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10B05353" w14:textId="77777777">
            <w:pPr>
              <w:pStyle w:val="TableParagraph"/>
              <w:spacing w:before="5"/>
              <w:rPr>
                <w:rFonts w:ascii="Arial" w:hAnsi="Arial" w:cs="Arial"/>
                <w:sz w:val="24"/>
                <w:szCs w:val="24"/>
              </w:rPr>
            </w:pPr>
          </w:p>
          <w:p w:rsidRPr="000B452C" w:rsidR="00245DE6" w:rsidP="00657447" w:rsidRDefault="00245DE6" w14:paraId="57795484" w14:textId="77777777">
            <w:pPr>
              <w:pStyle w:val="TableParagraph"/>
              <w:ind w:left="221" w:right="189"/>
              <w:jc w:val="center"/>
              <w:rPr>
                <w:rFonts w:ascii="Arial" w:hAnsi="Arial" w:cs="Arial"/>
                <w:sz w:val="24"/>
                <w:szCs w:val="24"/>
              </w:rPr>
            </w:pPr>
            <w:r w:rsidRPr="000B452C">
              <w:rPr>
                <w:rFonts w:ascii="Arial" w:hAnsi="Arial" w:cs="Arial"/>
                <w:sz w:val="24"/>
                <w:szCs w:val="24"/>
              </w:rPr>
              <w:t>9.</w:t>
            </w: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64AC4316" w14:textId="77777777">
            <w:pPr>
              <w:pStyle w:val="TableParagraph"/>
              <w:ind w:left="8" w:right="87" w:hanging="1"/>
              <w:rPr>
                <w:rFonts w:ascii="Arial" w:hAnsi="Arial" w:cs="Arial"/>
                <w:sz w:val="24"/>
                <w:szCs w:val="24"/>
              </w:rPr>
            </w:pPr>
            <w:r w:rsidRPr="000B452C">
              <w:rPr>
                <w:rFonts w:ascii="Arial" w:hAnsi="Arial" w:cs="Arial"/>
                <w:sz w:val="24"/>
                <w:szCs w:val="24"/>
              </w:rPr>
              <w:t>DOBITAK</w:t>
            </w:r>
            <w:r w:rsidRPr="000B452C">
              <w:rPr>
                <w:rFonts w:ascii="Arial" w:hAnsi="Arial" w:cs="Arial"/>
                <w:spacing w:val="7"/>
                <w:sz w:val="24"/>
                <w:szCs w:val="24"/>
              </w:rPr>
              <w:t xml:space="preserve"> </w:t>
            </w:r>
            <w:r w:rsidRPr="000B452C">
              <w:rPr>
                <w:rFonts w:ascii="Arial" w:hAnsi="Arial" w:cs="Arial"/>
                <w:sz w:val="24"/>
                <w:szCs w:val="24"/>
              </w:rPr>
              <w:t>FINANCIJSKE</w:t>
            </w:r>
            <w:r w:rsidRPr="000B452C">
              <w:rPr>
                <w:rFonts w:ascii="Arial" w:hAnsi="Arial" w:cs="Arial"/>
                <w:spacing w:val="-55"/>
                <w:sz w:val="24"/>
                <w:szCs w:val="24"/>
              </w:rPr>
              <w:t xml:space="preserve"> </w:t>
            </w:r>
            <w:r w:rsidRPr="000B452C">
              <w:rPr>
                <w:rFonts w:ascii="Arial" w:hAnsi="Arial" w:cs="Arial"/>
                <w:sz w:val="24"/>
                <w:szCs w:val="24"/>
              </w:rPr>
              <w:t>GODINE</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3F969BDA" w14:textId="77777777">
            <w:pPr>
              <w:pStyle w:val="TableParagraph"/>
              <w:spacing w:before="5"/>
              <w:rPr>
                <w:rFonts w:ascii="Arial" w:hAnsi="Arial" w:cs="Arial"/>
                <w:sz w:val="24"/>
                <w:szCs w:val="24"/>
              </w:rPr>
            </w:pPr>
          </w:p>
          <w:p w:rsidRPr="000B452C" w:rsidR="00245DE6" w:rsidP="00657447" w:rsidRDefault="00245DE6" w14:paraId="0FE5D383" w14:textId="77777777">
            <w:pPr>
              <w:pStyle w:val="TableParagraph"/>
              <w:ind w:right="35"/>
              <w:jc w:val="right"/>
              <w:rPr>
                <w:rFonts w:ascii="Arial" w:hAnsi="Arial" w:cs="Arial"/>
                <w:sz w:val="24"/>
                <w:szCs w:val="24"/>
              </w:rPr>
            </w:pPr>
            <w:r w:rsidRPr="000B452C">
              <w:rPr>
                <w:rFonts w:ascii="Arial" w:hAnsi="Arial" w:cs="Arial"/>
                <w:sz w:val="24"/>
                <w:szCs w:val="24"/>
              </w:rPr>
              <w:t>62.449</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7EF00FD8" w14:textId="77777777">
            <w:pPr>
              <w:pStyle w:val="TableParagraph"/>
              <w:spacing w:before="5"/>
              <w:rPr>
                <w:rFonts w:ascii="Arial" w:hAnsi="Arial" w:cs="Arial"/>
                <w:sz w:val="24"/>
                <w:szCs w:val="24"/>
              </w:rPr>
            </w:pPr>
          </w:p>
          <w:p w:rsidRPr="000B452C" w:rsidR="00245DE6" w:rsidP="00657447" w:rsidRDefault="00245DE6" w14:paraId="5A9CC7B4" w14:textId="77777777">
            <w:pPr>
              <w:pStyle w:val="TableParagraph"/>
              <w:ind w:right="-15"/>
              <w:jc w:val="right"/>
              <w:rPr>
                <w:rFonts w:ascii="Arial" w:hAnsi="Arial" w:cs="Arial"/>
                <w:sz w:val="24"/>
                <w:szCs w:val="24"/>
              </w:rPr>
            </w:pPr>
            <w:r w:rsidRPr="000B452C">
              <w:rPr>
                <w:rFonts w:ascii="Arial" w:hAnsi="Arial" w:cs="Arial"/>
                <w:sz w:val="24"/>
                <w:szCs w:val="24"/>
              </w:rPr>
              <w:t>12.182</w:t>
            </w:r>
          </w:p>
        </w:tc>
      </w:tr>
      <w:tr w:rsidRPr="000B452C" w:rsidR="00245DE6" w:rsidTr="00657447" w14:paraId="2B67B63B" w14:textId="77777777">
        <w:trPr>
          <w:trHeight w:val="265"/>
        </w:trPr>
        <w:tc>
          <w:tcPr>
            <w:tcW w:w="899" w:type="dxa"/>
            <w:tcBorders>
              <w:top w:val="single" w:color="000000" w:sz="4" w:space="0"/>
              <w:bottom w:val="single" w:color="000000" w:sz="4" w:space="0"/>
              <w:right w:val="single" w:color="000000" w:sz="4" w:space="0"/>
            </w:tcBorders>
          </w:tcPr>
          <w:p w:rsidRPr="000B452C" w:rsidR="00245DE6" w:rsidP="00657447" w:rsidRDefault="00245DE6" w14:paraId="4285E534" w14:textId="77777777">
            <w:pPr>
              <w:rPr>
                <w:rFonts w:ascii="Arial" w:hAnsi="Arial" w:cs="Arial"/>
                <w:sz w:val="24"/>
                <w:szCs w:val="24"/>
              </w:rPr>
            </w:pPr>
          </w:p>
        </w:tc>
        <w:tc>
          <w:tcPr>
            <w:tcW w:w="3727"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25B6DCC6" w14:textId="77777777">
            <w:pPr>
              <w:pStyle w:val="TableParagraph"/>
              <w:ind w:left="8"/>
              <w:rPr>
                <w:rFonts w:ascii="Arial" w:hAnsi="Arial" w:cs="Arial"/>
                <w:sz w:val="24"/>
                <w:szCs w:val="24"/>
              </w:rPr>
            </w:pPr>
            <w:r w:rsidRPr="000B452C">
              <w:rPr>
                <w:rFonts w:ascii="Arial" w:hAnsi="Arial" w:cs="Arial"/>
                <w:sz w:val="24"/>
                <w:szCs w:val="24"/>
              </w:rPr>
              <w:t>GUBITAK</w:t>
            </w:r>
            <w:r w:rsidRPr="000B452C">
              <w:rPr>
                <w:rFonts w:ascii="Arial" w:hAnsi="Arial" w:cs="Arial"/>
                <w:spacing w:val="9"/>
                <w:sz w:val="24"/>
                <w:szCs w:val="24"/>
              </w:rPr>
              <w:t xml:space="preserve"> </w:t>
            </w:r>
            <w:r w:rsidRPr="000B452C">
              <w:rPr>
                <w:rFonts w:ascii="Arial" w:hAnsi="Arial" w:cs="Arial"/>
                <w:sz w:val="24"/>
                <w:szCs w:val="24"/>
              </w:rPr>
              <w:t>FINANCIJSKE</w:t>
            </w:r>
          </w:p>
          <w:p w:rsidRPr="000B452C" w:rsidR="00245DE6" w:rsidP="00657447" w:rsidRDefault="00245DE6" w14:paraId="73406C72" w14:textId="77777777">
            <w:pPr>
              <w:pStyle w:val="TableParagraph"/>
              <w:spacing w:before="4"/>
              <w:ind w:left="8"/>
              <w:rPr>
                <w:rFonts w:ascii="Arial" w:hAnsi="Arial" w:cs="Arial"/>
                <w:sz w:val="24"/>
                <w:szCs w:val="24"/>
              </w:rPr>
            </w:pPr>
            <w:r w:rsidRPr="000B452C">
              <w:rPr>
                <w:rFonts w:ascii="Arial" w:hAnsi="Arial" w:cs="Arial"/>
                <w:sz w:val="24"/>
                <w:szCs w:val="24"/>
              </w:rPr>
              <w:t>GODINE</w:t>
            </w:r>
          </w:p>
        </w:tc>
        <w:tc>
          <w:tcPr>
            <w:tcW w:w="1435" w:type="dxa"/>
            <w:tcBorders>
              <w:top w:val="single" w:color="000000" w:sz="4" w:space="0"/>
              <w:left w:val="single" w:color="000000" w:sz="4" w:space="0"/>
              <w:bottom w:val="single" w:color="000000" w:sz="4" w:space="0"/>
              <w:right w:val="single" w:color="000000" w:sz="4" w:space="0"/>
            </w:tcBorders>
          </w:tcPr>
          <w:p w:rsidRPr="000B452C" w:rsidR="00245DE6" w:rsidP="00657447" w:rsidRDefault="00245DE6" w14:paraId="098D4D6D" w14:textId="77777777">
            <w:pPr>
              <w:pStyle w:val="TableParagraph"/>
              <w:spacing w:before="6"/>
              <w:rPr>
                <w:rFonts w:ascii="Arial" w:hAnsi="Arial" w:cs="Arial"/>
                <w:sz w:val="24"/>
                <w:szCs w:val="24"/>
              </w:rPr>
            </w:pPr>
          </w:p>
          <w:p w:rsidRPr="000B452C" w:rsidR="00245DE6" w:rsidP="00657447" w:rsidRDefault="00245DE6" w14:paraId="0CDFF364" w14:textId="77777777">
            <w:pPr>
              <w:pStyle w:val="TableParagraph"/>
              <w:ind w:right="-15"/>
              <w:jc w:val="right"/>
              <w:rPr>
                <w:rFonts w:ascii="Arial" w:hAnsi="Arial" w:cs="Arial"/>
                <w:sz w:val="24"/>
                <w:szCs w:val="24"/>
              </w:rPr>
            </w:pPr>
            <w:r w:rsidRPr="000B452C">
              <w:rPr>
                <w:rFonts w:ascii="Arial" w:hAnsi="Arial" w:cs="Arial"/>
                <w:w w:val="101"/>
                <w:sz w:val="24"/>
                <w:szCs w:val="24"/>
              </w:rPr>
              <w:t>0</w:t>
            </w:r>
          </w:p>
        </w:tc>
        <w:tc>
          <w:tcPr>
            <w:tcW w:w="2028" w:type="dxa"/>
            <w:tcBorders>
              <w:top w:val="single" w:color="000000" w:sz="4" w:space="0"/>
              <w:left w:val="single" w:color="000000" w:sz="4" w:space="0"/>
              <w:bottom w:val="single" w:color="000000" w:sz="4" w:space="0"/>
            </w:tcBorders>
          </w:tcPr>
          <w:p w:rsidRPr="000B452C" w:rsidR="00245DE6" w:rsidP="00657447" w:rsidRDefault="00245DE6" w14:paraId="0688FDED" w14:textId="77777777">
            <w:pPr>
              <w:pStyle w:val="TableParagraph"/>
              <w:spacing w:before="6"/>
              <w:rPr>
                <w:rFonts w:ascii="Arial" w:hAnsi="Arial" w:cs="Arial"/>
                <w:sz w:val="24"/>
                <w:szCs w:val="24"/>
              </w:rPr>
            </w:pPr>
          </w:p>
          <w:p w:rsidRPr="000B452C" w:rsidR="00245DE6" w:rsidP="00657447" w:rsidRDefault="00245DE6" w14:paraId="50822239" w14:textId="77777777">
            <w:pPr>
              <w:pStyle w:val="TableParagraph"/>
              <w:ind w:right="-15"/>
              <w:jc w:val="right"/>
              <w:rPr>
                <w:rFonts w:ascii="Arial" w:hAnsi="Arial" w:cs="Arial"/>
                <w:sz w:val="24"/>
                <w:szCs w:val="24"/>
              </w:rPr>
            </w:pPr>
            <w:r w:rsidRPr="000B452C">
              <w:rPr>
                <w:rFonts w:ascii="Arial" w:hAnsi="Arial" w:cs="Arial"/>
                <w:w w:val="101"/>
                <w:sz w:val="24"/>
                <w:szCs w:val="24"/>
              </w:rPr>
              <w:t>0</w:t>
            </w:r>
          </w:p>
        </w:tc>
      </w:tr>
    </w:tbl>
    <w:p w:rsidRPr="000B452C" w:rsidR="00245DE6" w:rsidP="00245DE6" w:rsidRDefault="00245DE6" w14:paraId="17E29AEF" w14:textId="77777777">
      <w:pPr>
        <w:pStyle w:val="Tijeloteksta"/>
        <w:spacing w:before="10"/>
        <w:rPr>
          <w:rFonts w:cs="Arial"/>
          <w:szCs w:val="24"/>
        </w:rPr>
      </w:pPr>
    </w:p>
    <w:p w:rsidRPr="000B452C" w:rsidR="00245DE6" w:rsidP="00245DE6" w:rsidRDefault="00245DE6" w14:paraId="6B5E8DD3" w14:textId="77777777">
      <w:pPr>
        <w:pStyle w:val="Odlomakpopisa"/>
        <w:widowControl w:val="false"/>
        <w:numPr>
          <w:ilvl w:val="0"/>
          <w:numId w:val="30"/>
        </w:numPr>
        <w:tabs>
          <w:tab w:val="left" w:pos="392"/>
        </w:tabs>
        <w:autoSpaceDE w:val="false"/>
        <w:autoSpaceDN w:val="false"/>
        <w:spacing w:before="94" w:after="0" w:line="240" w:lineRule="auto"/>
        <w:ind w:left="391" w:hanging="228"/>
        <w:contextualSpacing w:val="false"/>
        <w:jc w:val="left"/>
        <w:rPr>
          <w:rFonts w:ascii="Arial" w:hAnsi="Arial" w:cs="Arial"/>
          <w:sz w:val="24"/>
          <w:szCs w:val="24"/>
        </w:rPr>
      </w:pPr>
      <w:r w:rsidRPr="000B452C">
        <w:rPr>
          <w:rFonts w:ascii="Arial" w:hAnsi="Arial" w:cs="Arial"/>
          <w:sz w:val="24"/>
          <w:szCs w:val="24"/>
        </w:rPr>
        <w:t>IMOVINA</w:t>
      </w:r>
      <w:r w:rsidRPr="000B452C">
        <w:rPr>
          <w:rFonts w:ascii="Arial" w:hAnsi="Arial" w:cs="Arial"/>
          <w:spacing w:val="-16"/>
          <w:sz w:val="24"/>
          <w:szCs w:val="24"/>
        </w:rPr>
        <w:t xml:space="preserve"> </w:t>
      </w:r>
      <w:r w:rsidRPr="000B452C">
        <w:rPr>
          <w:rFonts w:ascii="Arial" w:hAnsi="Arial" w:cs="Arial"/>
          <w:sz w:val="24"/>
          <w:szCs w:val="24"/>
        </w:rPr>
        <w:t>I OBVEZE</w:t>
      </w:r>
      <w:r w:rsidRPr="000B452C">
        <w:rPr>
          <w:rFonts w:ascii="Arial" w:hAnsi="Arial" w:cs="Arial"/>
          <w:spacing w:val="-2"/>
          <w:sz w:val="24"/>
          <w:szCs w:val="24"/>
        </w:rPr>
        <w:t xml:space="preserve"> </w:t>
      </w:r>
      <w:r w:rsidRPr="000B452C">
        <w:rPr>
          <w:rFonts w:ascii="Arial" w:hAnsi="Arial" w:cs="Arial"/>
          <w:sz w:val="24"/>
          <w:szCs w:val="24"/>
        </w:rPr>
        <w:t>DUŽNIKA</w:t>
      </w:r>
    </w:p>
    <w:p w:rsidRPr="000B452C" w:rsidR="00245DE6" w:rsidP="00245DE6" w:rsidRDefault="00245DE6" w14:paraId="2573D10A" w14:textId="77777777">
      <w:pPr>
        <w:pStyle w:val="Tijeloteksta"/>
        <w:spacing w:before="9"/>
        <w:rPr>
          <w:rFonts w:cs="Arial"/>
          <w:szCs w:val="24"/>
        </w:rPr>
      </w:pPr>
    </w:p>
    <w:p w:rsidRPr="000B452C" w:rsidR="00245DE6" w:rsidP="00245DE6" w:rsidRDefault="00245DE6" w14:paraId="672729FF" w14:textId="77777777">
      <w:pPr>
        <w:pStyle w:val="Tijeloteksta"/>
        <w:ind w:left="164" w:right="544"/>
        <w:rPr>
          <w:rFonts w:cs="Arial"/>
          <w:szCs w:val="24"/>
        </w:rPr>
      </w:pPr>
      <w:r w:rsidRPr="000B452C">
        <w:rPr>
          <w:rFonts w:cs="Arial"/>
          <w:szCs w:val="24"/>
        </w:rPr>
        <w:t>Stečajni</w:t>
      </w:r>
      <w:r w:rsidRPr="000B452C">
        <w:rPr>
          <w:rFonts w:cs="Arial"/>
          <w:spacing w:val="60"/>
          <w:szCs w:val="24"/>
        </w:rPr>
        <w:t xml:space="preserve"> </w:t>
      </w:r>
      <w:r w:rsidRPr="000B452C">
        <w:rPr>
          <w:rFonts w:cs="Arial"/>
          <w:szCs w:val="24"/>
        </w:rPr>
        <w:t>dužnik</w:t>
      </w:r>
      <w:r w:rsidRPr="000B452C">
        <w:rPr>
          <w:rFonts w:cs="Arial"/>
          <w:spacing w:val="63"/>
          <w:szCs w:val="24"/>
        </w:rPr>
        <w:t xml:space="preserve"> </w:t>
      </w:r>
      <w:r w:rsidRPr="000B452C">
        <w:rPr>
          <w:rFonts w:cs="Arial"/>
          <w:szCs w:val="24"/>
        </w:rPr>
        <w:t>u</w:t>
      </w:r>
      <w:r w:rsidRPr="000B452C">
        <w:rPr>
          <w:rFonts w:cs="Arial"/>
          <w:spacing w:val="63"/>
          <w:szCs w:val="24"/>
        </w:rPr>
        <w:t xml:space="preserve"> </w:t>
      </w:r>
      <w:r w:rsidRPr="000B452C">
        <w:rPr>
          <w:rFonts w:cs="Arial"/>
          <w:szCs w:val="24"/>
        </w:rPr>
        <w:t>poslovnim</w:t>
      </w:r>
      <w:r w:rsidRPr="000B452C">
        <w:rPr>
          <w:rFonts w:cs="Arial"/>
          <w:spacing w:val="60"/>
          <w:szCs w:val="24"/>
        </w:rPr>
        <w:t xml:space="preserve"> </w:t>
      </w:r>
      <w:r w:rsidRPr="000B452C">
        <w:rPr>
          <w:rFonts w:cs="Arial"/>
          <w:szCs w:val="24"/>
        </w:rPr>
        <w:t>knjigama</w:t>
      </w:r>
      <w:r w:rsidRPr="000B452C">
        <w:rPr>
          <w:rFonts w:cs="Arial"/>
          <w:spacing w:val="61"/>
          <w:szCs w:val="24"/>
        </w:rPr>
        <w:t xml:space="preserve"> </w:t>
      </w:r>
      <w:r w:rsidRPr="000B452C">
        <w:rPr>
          <w:rFonts w:cs="Arial"/>
          <w:szCs w:val="24"/>
        </w:rPr>
        <w:t>vodi</w:t>
      </w:r>
      <w:r w:rsidRPr="000B452C">
        <w:rPr>
          <w:rFonts w:cs="Arial"/>
          <w:spacing w:val="64"/>
          <w:szCs w:val="24"/>
        </w:rPr>
        <w:t xml:space="preserve"> </w:t>
      </w:r>
      <w:r w:rsidRPr="000B452C">
        <w:rPr>
          <w:rFonts w:cs="Arial"/>
          <w:szCs w:val="24"/>
        </w:rPr>
        <w:t>imovinu</w:t>
      </w:r>
      <w:r w:rsidRPr="000B452C">
        <w:rPr>
          <w:rFonts w:cs="Arial"/>
          <w:spacing w:val="63"/>
          <w:szCs w:val="24"/>
        </w:rPr>
        <w:t xml:space="preserve"> </w:t>
      </w:r>
      <w:r w:rsidRPr="000B452C">
        <w:rPr>
          <w:rFonts w:cs="Arial"/>
          <w:szCs w:val="24"/>
        </w:rPr>
        <w:t>na</w:t>
      </w:r>
      <w:r w:rsidRPr="000B452C">
        <w:rPr>
          <w:rFonts w:cs="Arial"/>
          <w:spacing w:val="61"/>
          <w:szCs w:val="24"/>
        </w:rPr>
        <w:t xml:space="preserve"> </w:t>
      </w:r>
      <w:r w:rsidRPr="000B452C">
        <w:rPr>
          <w:rFonts w:cs="Arial"/>
          <w:szCs w:val="24"/>
        </w:rPr>
        <w:t>dan</w:t>
      </w:r>
      <w:r w:rsidRPr="000B452C">
        <w:rPr>
          <w:rFonts w:cs="Arial"/>
          <w:spacing w:val="67"/>
          <w:szCs w:val="24"/>
        </w:rPr>
        <w:t xml:space="preserve"> </w:t>
      </w:r>
      <w:r w:rsidRPr="000B452C">
        <w:rPr>
          <w:rFonts w:cs="Arial"/>
          <w:szCs w:val="24"/>
        </w:rPr>
        <w:t xml:space="preserve">31.12.2022.  </w:t>
      </w:r>
      <w:r w:rsidRPr="000B452C">
        <w:rPr>
          <w:rFonts w:cs="Arial"/>
          <w:spacing w:val="1"/>
          <w:szCs w:val="24"/>
        </w:rPr>
        <w:t xml:space="preserve"> </w:t>
      </w:r>
      <w:r w:rsidRPr="000B452C">
        <w:rPr>
          <w:rFonts w:cs="Arial"/>
          <w:szCs w:val="24"/>
        </w:rPr>
        <w:t xml:space="preserve">u  </w:t>
      </w:r>
      <w:r w:rsidRPr="000B452C">
        <w:rPr>
          <w:rFonts w:cs="Arial"/>
          <w:spacing w:val="9"/>
          <w:szCs w:val="24"/>
        </w:rPr>
        <w:t xml:space="preserve"> </w:t>
      </w:r>
      <w:r w:rsidRPr="000B452C">
        <w:rPr>
          <w:rFonts w:cs="Arial"/>
          <w:szCs w:val="24"/>
        </w:rPr>
        <w:t>ukupnom</w:t>
      </w:r>
      <w:r w:rsidRPr="000B452C">
        <w:rPr>
          <w:rFonts w:cs="Arial"/>
          <w:spacing w:val="1"/>
          <w:szCs w:val="24"/>
        </w:rPr>
        <w:t xml:space="preserve"> </w:t>
      </w:r>
      <w:r w:rsidRPr="000B452C">
        <w:rPr>
          <w:rFonts w:cs="Arial"/>
          <w:szCs w:val="24"/>
        </w:rPr>
        <w:t>iznosu</w:t>
      </w:r>
      <w:r w:rsidRPr="000B452C">
        <w:rPr>
          <w:rFonts w:cs="Arial"/>
          <w:spacing w:val="22"/>
          <w:szCs w:val="24"/>
        </w:rPr>
        <w:t xml:space="preserve"> </w:t>
      </w:r>
      <w:r w:rsidRPr="000B452C">
        <w:rPr>
          <w:rFonts w:cs="Arial"/>
          <w:szCs w:val="24"/>
        </w:rPr>
        <w:t>od</w:t>
      </w:r>
      <w:r w:rsidRPr="000B452C">
        <w:rPr>
          <w:rFonts w:cs="Arial"/>
          <w:spacing w:val="23"/>
          <w:szCs w:val="24"/>
        </w:rPr>
        <w:t xml:space="preserve"> </w:t>
      </w:r>
      <w:r w:rsidRPr="000B452C">
        <w:rPr>
          <w:rFonts w:cs="Arial"/>
          <w:szCs w:val="24"/>
        </w:rPr>
        <w:t>620.112</w:t>
      </w:r>
      <w:r w:rsidRPr="000B452C">
        <w:rPr>
          <w:rFonts w:cs="Arial"/>
          <w:spacing w:val="25"/>
          <w:szCs w:val="24"/>
        </w:rPr>
        <w:t xml:space="preserve"> </w:t>
      </w:r>
      <w:r w:rsidRPr="000B452C">
        <w:rPr>
          <w:rFonts w:cs="Arial"/>
          <w:szCs w:val="24"/>
        </w:rPr>
        <w:t>kuna</w:t>
      </w:r>
      <w:r w:rsidRPr="000B452C">
        <w:rPr>
          <w:rFonts w:cs="Arial"/>
          <w:spacing w:val="25"/>
          <w:szCs w:val="24"/>
        </w:rPr>
        <w:t xml:space="preserve"> </w:t>
      </w:r>
      <w:r w:rsidRPr="000B452C">
        <w:rPr>
          <w:rFonts w:cs="Arial"/>
          <w:szCs w:val="24"/>
        </w:rPr>
        <w:t>i</w:t>
      </w:r>
      <w:r w:rsidRPr="000B452C">
        <w:rPr>
          <w:rFonts w:cs="Arial"/>
          <w:spacing w:val="24"/>
          <w:szCs w:val="24"/>
        </w:rPr>
        <w:t xml:space="preserve"> </w:t>
      </w:r>
      <w:r w:rsidRPr="000B452C">
        <w:rPr>
          <w:rFonts w:cs="Arial"/>
          <w:szCs w:val="24"/>
        </w:rPr>
        <w:t>to</w:t>
      </w:r>
      <w:r w:rsidRPr="000B452C">
        <w:rPr>
          <w:rFonts w:cs="Arial"/>
          <w:spacing w:val="23"/>
          <w:szCs w:val="24"/>
        </w:rPr>
        <w:t xml:space="preserve"> </w:t>
      </w:r>
      <w:r w:rsidRPr="000B452C">
        <w:rPr>
          <w:rFonts w:cs="Arial"/>
          <w:szCs w:val="24"/>
        </w:rPr>
        <w:t>kako</w:t>
      </w:r>
      <w:r w:rsidRPr="000B452C">
        <w:rPr>
          <w:rFonts w:cs="Arial"/>
          <w:spacing w:val="23"/>
          <w:szCs w:val="24"/>
        </w:rPr>
        <w:t xml:space="preserve"> </w:t>
      </w:r>
      <w:r w:rsidRPr="000B452C">
        <w:rPr>
          <w:rFonts w:cs="Arial"/>
          <w:szCs w:val="24"/>
        </w:rPr>
        <w:t>slijedi:</w:t>
      </w:r>
    </w:p>
    <w:p w:rsidRPr="000B452C" w:rsidR="00245DE6" w:rsidP="00245DE6" w:rsidRDefault="00245DE6" w14:paraId="648312C5" w14:textId="77777777">
      <w:pPr>
        <w:pStyle w:val="Tijeloteksta"/>
        <w:spacing w:before="6"/>
        <w:rPr>
          <w:rFonts w:cs="Arial"/>
          <w:szCs w:val="24"/>
        </w:rPr>
      </w:pPr>
    </w:p>
    <w:p w:rsidRPr="000B452C" w:rsidR="00245DE6" w:rsidP="00245DE6" w:rsidRDefault="00245DE6" w14:paraId="1374086E" w14:textId="77777777">
      <w:pPr>
        <w:pStyle w:val="Tijeloteksta"/>
        <w:ind w:left="164"/>
        <w:rPr>
          <w:rFonts w:cs="Arial"/>
          <w:szCs w:val="24"/>
        </w:rPr>
      </w:pPr>
      <w:r w:rsidRPr="000B452C">
        <w:rPr>
          <w:rFonts w:cs="Arial"/>
          <w:szCs w:val="24"/>
        </w:rPr>
        <w:t>DUGOTRAJNA</w:t>
      </w:r>
      <w:r w:rsidRPr="000B452C">
        <w:rPr>
          <w:rFonts w:cs="Arial"/>
          <w:spacing w:val="108"/>
          <w:szCs w:val="24"/>
        </w:rPr>
        <w:t xml:space="preserve"> </w:t>
      </w:r>
      <w:r w:rsidRPr="000B452C">
        <w:rPr>
          <w:rFonts w:cs="Arial"/>
          <w:szCs w:val="24"/>
        </w:rPr>
        <w:t>IMOVINA</w:t>
      </w:r>
    </w:p>
    <w:p w:rsidRPr="000B452C" w:rsidR="00245DE6" w:rsidP="00245DE6" w:rsidRDefault="00245DE6" w14:paraId="657416E9" w14:textId="77777777">
      <w:pPr>
        <w:pStyle w:val="Tijeloteksta"/>
        <w:spacing w:before="9"/>
        <w:rPr>
          <w:rFonts w:cs="Arial"/>
          <w:szCs w:val="24"/>
        </w:rPr>
      </w:pPr>
    </w:p>
    <w:p w:rsidR="00245DE6" w:rsidP="00380CBB" w:rsidRDefault="00245DE6" w14:paraId="319FD644" w14:textId="77777777">
      <w:pPr>
        <w:pStyle w:val="Odlomakpopisa"/>
        <w:widowControl w:val="false"/>
        <w:numPr>
          <w:ilvl w:val="1"/>
          <w:numId w:val="30"/>
        </w:numPr>
        <w:tabs>
          <w:tab w:val="left" w:pos="1435"/>
          <w:tab w:val="left" w:pos="6031"/>
        </w:tabs>
        <w:autoSpaceDE w:val="false"/>
        <w:autoSpaceDN w:val="false"/>
        <w:spacing w:after="0" w:line="240" w:lineRule="auto"/>
        <w:ind w:right="2771" w:firstLine="1051"/>
        <w:contextualSpacing w:val="false"/>
        <w:rPr>
          <w:rFonts w:ascii="Arial" w:hAnsi="Arial" w:cs="Arial"/>
          <w:sz w:val="24"/>
          <w:szCs w:val="24"/>
        </w:rPr>
      </w:pPr>
      <w:r w:rsidRPr="000B452C">
        <w:rPr>
          <w:rFonts w:ascii="Arial" w:hAnsi="Arial" w:cs="Arial"/>
          <w:sz w:val="24"/>
          <w:szCs w:val="24"/>
        </w:rPr>
        <w:t xml:space="preserve">Materijalna   </w:t>
      </w:r>
      <w:r w:rsidRPr="000B452C">
        <w:rPr>
          <w:rFonts w:ascii="Arial" w:hAnsi="Arial" w:cs="Arial"/>
          <w:spacing w:val="19"/>
          <w:sz w:val="24"/>
          <w:szCs w:val="24"/>
        </w:rPr>
        <w:t xml:space="preserve"> </w:t>
      </w:r>
      <w:r w:rsidRPr="000B452C">
        <w:rPr>
          <w:rFonts w:ascii="Arial" w:hAnsi="Arial" w:cs="Arial"/>
          <w:sz w:val="24"/>
          <w:szCs w:val="24"/>
        </w:rPr>
        <w:t>imovina</w:t>
      </w:r>
      <w:r w:rsidRPr="000B452C">
        <w:rPr>
          <w:rFonts w:ascii="Arial" w:hAnsi="Arial" w:cs="Arial"/>
          <w:sz w:val="24"/>
          <w:szCs w:val="24"/>
        </w:rPr>
        <w:tab/>
        <w:t>0,00kuna</w:t>
      </w:r>
      <w:r>
        <w:rPr>
          <w:rFonts w:ascii="Arial" w:hAnsi="Arial" w:cs="Arial"/>
          <w:sz w:val="24"/>
          <w:szCs w:val="24"/>
        </w:rPr>
        <w:t xml:space="preserve"> </w:t>
      </w:r>
    </w:p>
    <w:p w:rsidR="00245DE6" w:rsidP="00380CBB" w:rsidRDefault="00245DE6" w14:paraId="5BEBBE93" w14:textId="77777777">
      <w:pPr>
        <w:pStyle w:val="Odlomakpopisa"/>
        <w:tabs>
          <w:tab w:val="left" w:pos="1435"/>
          <w:tab w:val="left" w:pos="6031"/>
        </w:tabs>
        <w:spacing w:line="240" w:lineRule="auto"/>
        <w:ind w:left="1172" w:right="2771"/>
        <w:rPr>
          <w:rFonts w:ascii="Arial" w:hAnsi="Arial" w:cs="Arial"/>
          <w:sz w:val="24"/>
          <w:szCs w:val="24"/>
        </w:rPr>
      </w:pPr>
    </w:p>
    <w:p w:rsidRPr="000B452C" w:rsidR="00245DE6" w:rsidP="00380CBB" w:rsidRDefault="00245DE6" w14:paraId="7DFAFF5D" w14:textId="77777777">
      <w:pPr>
        <w:pStyle w:val="Odlomakpopisa"/>
        <w:tabs>
          <w:tab w:val="left" w:pos="1435"/>
          <w:tab w:val="left" w:pos="6031"/>
        </w:tabs>
        <w:spacing w:line="240" w:lineRule="auto"/>
        <w:ind w:left="1172" w:right="2771"/>
        <w:rPr>
          <w:rFonts w:ascii="Arial" w:hAnsi="Arial" w:cs="Arial"/>
          <w:sz w:val="24"/>
          <w:szCs w:val="24"/>
        </w:rPr>
      </w:pPr>
      <w:r w:rsidRPr="000B452C">
        <w:rPr>
          <w:rFonts w:ascii="Arial" w:hAnsi="Arial" w:cs="Arial"/>
          <w:spacing w:val="-55"/>
          <w:sz w:val="24"/>
          <w:szCs w:val="24"/>
        </w:rPr>
        <w:t xml:space="preserve"> </w:t>
      </w:r>
      <w:r w:rsidRPr="000B452C">
        <w:rPr>
          <w:rFonts w:ascii="Arial" w:hAnsi="Arial" w:cs="Arial"/>
          <w:sz w:val="24"/>
          <w:szCs w:val="24"/>
        </w:rPr>
        <w:t>KRATKOTRAJNA</w:t>
      </w:r>
      <w:r w:rsidRPr="000B452C">
        <w:rPr>
          <w:rFonts w:ascii="Arial" w:hAnsi="Arial" w:cs="Arial"/>
          <w:spacing w:val="11"/>
          <w:sz w:val="24"/>
          <w:szCs w:val="24"/>
        </w:rPr>
        <w:t xml:space="preserve"> </w:t>
      </w:r>
      <w:r w:rsidRPr="000B452C">
        <w:rPr>
          <w:rFonts w:ascii="Arial" w:hAnsi="Arial" w:cs="Arial"/>
          <w:sz w:val="24"/>
          <w:szCs w:val="24"/>
        </w:rPr>
        <w:t>IMOVINA</w:t>
      </w:r>
    </w:p>
    <w:p w:rsidRPr="000B452C" w:rsidR="00245DE6" w:rsidP="00380CBB" w:rsidRDefault="00245DE6" w14:paraId="21239D8E" w14:textId="77777777">
      <w:pPr>
        <w:pStyle w:val="Tijeloteksta"/>
        <w:tabs>
          <w:tab w:val="left" w:pos="5496"/>
        </w:tabs>
        <w:ind w:left="1172"/>
        <w:rPr>
          <w:rFonts w:cs="Arial"/>
          <w:szCs w:val="24"/>
        </w:rPr>
      </w:pPr>
      <w:r w:rsidRPr="000B452C">
        <w:rPr>
          <w:rFonts w:cs="Arial"/>
          <w:szCs w:val="24"/>
        </w:rPr>
        <w:t>1.</w:t>
      </w:r>
      <w:r w:rsidRPr="000B452C">
        <w:rPr>
          <w:rFonts w:cs="Arial"/>
          <w:spacing w:val="67"/>
          <w:szCs w:val="24"/>
        </w:rPr>
        <w:t xml:space="preserve"> </w:t>
      </w:r>
      <w:r w:rsidRPr="000B452C">
        <w:rPr>
          <w:rFonts w:cs="Arial"/>
          <w:szCs w:val="24"/>
        </w:rPr>
        <w:t>Potraživanja</w:t>
      </w:r>
      <w:r w:rsidRPr="000B452C">
        <w:rPr>
          <w:rFonts w:cs="Arial"/>
          <w:szCs w:val="24"/>
        </w:rPr>
        <w:tab/>
        <w:t>105.768</w:t>
      </w:r>
      <w:r w:rsidRPr="000B452C">
        <w:rPr>
          <w:rFonts w:cs="Arial"/>
          <w:spacing w:val="72"/>
          <w:szCs w:val="24"/>
        </w:rPr>
        <w:t xml:space="preserve"> </w:t>
      </w:r>
      <w:r w:rsidRPr="000B452C">
        <w:rPr>
          <w:rFonts w:cs="Arial"/>
          <w:szCs w:val="24"/>
        </w:rPr>
        <w:t>kuna</w:t>
      </w:r>
    </w:p>
    <w:p w:rsidRPr="000B452C" w:rsidR="00245DE6" w:rsidP="00380CBB" w:rsidRDefault="00245DE6" w14:paraId="6E601358" w14:textId="77777777">
      <w:pPr>
        <w:pStyle w:val="Tijeloteksta"/>
        <w:rPr>
          <w:rFonts w:cs="Arial"/>
          <w:szCs w:val="24"/>
        </w:rPr>
      </w:pPr>
    </w:p>
    <w:p w:rsidRPr="000B452C" w:rsidR="00245DE6" w:rsidP="00380CBB" w:rsidRDefault="00245DE6" w14:paraId="76D31119" w14:textId="77777777">
      <w:pPr>
        <w:pStyle w:val="Odlomakpopisa"/>
        <w:widowControl w:val="false"/>
        <w:numPr>
          <w:ilvl w:val="0"/>
          <w:numId w:val="28"/>
        </w:numPr>
        <w:tabs>
          <w:tab w:val="left" w:pos="1435"/>
          <w:tab w:val="left" w:pos="5599"/>
        </w:tabs>
        <w:autoSpaceDE w:val="false"/>
        <w:autoSpaceDN w:val="false"/>
        <w:spacing w:after="0" w:line="240" w:lineRule="auto"/>
        <w:ind w:hanging="263"/>
        <w:contextualSpacing w:val="false"/>
        <w:rPr>
          <w:rFonts w:ascii="Arial" w:hAnsi="Arial" w:cs="Arial"/>
          <w:sz w:val="24"/>
          <w:szCs w:val="24"/>
        </w:rPr>
      </w:pPr>
      <w:r w:rsidRPr="000B452C">
        <w:rPr>
          <w:rFonts w:ascii="Arial" w:hAnsi="Arial" w:cs="Arial"/>
          <w:sz w:val="24"/>
          <w:szCs w:val="24"/>
        </w:rPr>
        <w:t xml:space="preserve">kratkotrajna  </w:t>
      </w:r>
      <w:r w:rsidRPr="000B452C">
        <w:rPr>
          <w:rFonts w:ascii="Arial" w:hAnsi="Arial" w:cs="Arial"/>
          <w:spacing w:val="47"/>
          <w:sz w:val="24"/>
          <w:szCs w:val="24"/>
        </w:rPr>
        <w:t xml:space="preserve"> </w:t>
      </w:r>
      <w:r w:rsidRPr="000B452C">
        <w:rPr>
          <w:rFonts w:ascii="Arial" w:hAnsi="Arial" w:cs="Arial"/>
          <w:sz w:val="24"/>
          <w:szCs w:val="24"/>
        </w:rPr>
        <w:t xml:space="preserve">financijska  </w:t>
      </w:r>
      <w:r w:rsidRPr="000B452C">
        <w:rPr>
          <w:rFonts w:ascii="Arial" w:hAnsi="Arial" w:cs="Arial"/>
          <w:spacing w:val="51"/>
          <w:sz w:val="24"/>
          <w:szCs w:val="24"/>
        </w:rPr>
        <w:t xml:space="preserve"> </w:t>
      </w:r>
      <w:r w:rsidRPr="000B452C">
        <w:rPr>
          <w:rFonts w:ascii="Arial" w:hAnsi="Arial" w:cs="Arial"/>
          <w:sz w:val="24"/>
          <w:szCs w:val="24"/>
        </w:rPr>
        <w:t>imovina</w:t>
      </w:r>
      <w:r w:rsidRPr="000B452C">
        <w:rPr>
          <w:rFonts w:ascii="Arial" w:hAnsi="Arial" w:cs="Arial"/>
          <w:sz w:val="24"/>
          <w:szCs w:val="24"/>
        </w:rPr>
        <w:tab/>
        <w:t>504.344</w:t>
      </w:r>
      <w:r w:rsidRPr="000B452C">
        <w:rPr>
          <w:rFonts w:ascii="Arial" w:hAnsi="Arial" w:cs="Arial"/>
          <w:spacing w:val="73"/>
          <w:sz w:val="24"/>
          <w:szCs w:val="24"/>
        </w:rPr>
        <w:t xml:space="preserve"> </w:t>
      </w:r>
      <w:r w:rsidRPr="000B452C">
        <w:rPr>
          <w:rFonts w:ascii="Arial" w:hAnsi="Arial" w:cs="Arial"/>
          <w:sz w:val="24"/>
          <w:szCs w:val="24"/>
        </w:rPr>
        <w:t>kuna</w:t>
      </w:r>
    </w:p>
    <w:p w:rsidRPr="000B452C" w:rsidR="00245DE6" w:rsidP="00380CBB" w:rsidRDefault="00245DE6" w14:paraId="1A43EF49" w14:textId="77777777">
      <w:pPr>
        <w:pStyle w:val="Tijeloteksta"/>
        <w:rPr>
          <w:rFonts w:cs="Arial"/>
          <w:szCs w:val="24"/>
        </w:rPr>
      </w:pPr>
    </w:p>
    <w:p w:rsidRPr="000B452C" w:rsidR="00245DE6" w:rsidP="00380CBB" w:rsidRDefault="00245DE6" w14:paraId="3B3F7918" w14:textId="77777777">
      <w:pPr>
        <w:pStyle w:val="Odlomakpopisa"/>
        <w:widowControl w:val="false"/>
        <w:numPr>
          <w:ilvl w:val="0"/>
          <w:numId w:val="28"/>
        </w:numPr>
        <w:tabs>
          <w:tab w:val="left" w:pos="1435"/>
          <w:tab w:val="left" w:pos="5723"/>
        </w:tabs>
        <w:autoSpaceDE w:val="false"/>
        <w:autoSpaceDN w:val="false"/>
        <w:spacing w:after="0" w:line="240" w:lineRule="auto"/>
        <w:ind w:hanging="263"/>
        <w:contextualSpacing w:val="false"/>
        <w:rPr>
          <w:rFonts w:ascii="Arial" w:hAnsi="Arial" w:cs="Arial"/>
          <w:sz w:val="24"/>
          <w:szCs w:val="24"/>
        </w:rPr>
      </w:pPr>
      <w:r w:rsidRPr="000B452C">
        <w:rPr>
          <w:rFonts w:ascii="Arial" w:hAnsi="Arial" w:cs="Arial"/>
          <w:sz w:val="24"/>
          <w:szCs w:val="24"/>
        </w:rPr>
        <w:t>Novac</w:t>
      </w:r>
      <w:r w:rsidRPr="000B452C">
        <w:rPr>
          <w:rFonts w:ascii="Arial" w:hAnsi="Arial" w:cs="Arial"/>
          <w:spacing w:val="64"/>
          <w:sz w:val="24"/>
          <w:szCs w:val="24"/>
        </w:rPr>
        <w:t xml:space="preserve"> </w:t>
      </w:r>
      <w:r w:rsidRPr="000B452C">
        <w:rPr>
          <w:rFonts w:ascii="Arial" w:hAnsi="Arial" w:cs="Arial"/>
          <w:sz w:val="24"/>
          <w:szCs w:val="24"/>
        </w:rPr>
        <w:t>u</w:t>
      </w:r>
      <w:r w:rsidRPr="000B452C">
        <w:rPr>
          <w:rFonts w:ascii="Arial" w:hAnsi="Arial" w:cs="Arial"/>
          <w:spacing w:val="61"/>
          <w:sz w:val="24"/>
          <w:szCs w:val="24"/>
        </w:rPr>
        <w:t xml:space="preserve"> </w:t>
      </w:r>
      <w:r w:rsidRPr="000B452C">
        <w:rPr>
          <w:rFonts w:ascii="Arial" w:hAnsi="Arial" w:cs="Arial"/>
          <w:sz w:val="24"/>
          <w:szCs w:val="24"/>
        </w:rPr>
        <w:t>banci</w:t>
      </w:r>
      <w:r w:rsidRPr="000B452C">
        <w:rPr>
          <w:rFonts w:ascii="Arial" w:hAnsi="Arial" w:cs="Arial"/>
          <w:spacing w:val="62"/>
          <w:sz w:val="24"/>
          <w:szCs w:val="24"/>
        </w:rPr>
        <w:t xml:space="preserve"> </w:t>
      </w:r>
      <w:r w:rsidRPr="000B452C">
        <w:rPr>
          <w:rFonts w:ascii="Arial" w:hAnsi="Arial" w:cs="Arial"/>
          <w:sz w:val="24"/>
          <w:szCs w:val="24"/>
        </w:rPr>
        <w:t>i</w:t>
      </w:r>
      <w:r w:rsidRPr="000B452C">
        <w:rPr>
          <w:rFonts w:ascii="Arial" w:hAnsi="Arial" w:cs="Arial"/>
          <w:spacing w:val="63"/>
          <w:sz w:val="24"/>
          <w:szCs w:val="24"/>
        </w:rPr>
        <w:t xml:space="preserve"> </w:t>
      </w:r>
      <w:r w:rsidRPr="000B452C">
        <w:rPr>
          <w:rFonts w:ascii="Arial" w:hAnsi="Arial" w:cs="Arial"/>
          <w:sz w:val="24"/>
          <w:szCs w:val="24"/>
        </w:rPr>
        <w:t>blagajni</w:t>
      </w:r>
      <w:r w:rsidRPr="000B452C">
        <w:rPr>
          <w:rFonts w:ascii="Arial" w:hAnsi="Arial" w:cs="Arial"/>
          <w:sz w:val="24"/>
          <w:szCs w:val="24"/>
        </w:rPr>
        <w:tab/>
        <w:t>10.000</w:t>
      </w:r>
      <w:r w:rsidRPr="000B452C">
        <w:rPr>
          <w:rFonts w:ascii="Arial" w:hAnsi="Arial" w:cs="Arial"/>
          <w:spacing w:val="111"/>
          <w:sz w:val="24"/>
          <w:szCs w:val="24"/>
        </w:rPr>
        <w:t xml:space="preserve"> </w:t>
      </w:r>
      <w:r w:rsidRPr="000B452C">
        <w:rPr>
          <w:rFonts w:ascii="Arial" w:hAnsi="Arial" w:cs="Arial"/>
          <w:sz w:val="24"/>
          <w:szCs w:val="24"/>
        </w:rPr>
        <w:t>kuna</w:t>
      </w:r>
    </w:p>
    <w:p w:rsidRPr="000B452C" w:rsidR="00245DE6" w:rsidP="00245DE6" w:rsidRDefault="00245DE6" w14:paraId="0D1562B1" w14:textId="77777777">
      <w:pPr>
        <w:pStyle w:val="Tijeloteksta"/>
        <w:rPr>
          <w:rFonts w:cs="Arial"/>
          <w:szCs w:val="24"/>
        </w:rPr>
      </w:pPr>
    </w:p>
    <w:p w:rsidRPr="000B452C" w:rsidR="00245DE6" w:rsidP="00245DE6" w:rsidRDefault="00245DE6" w14:paraId="0877D308" w14:textId="77777777">
      <w:pPr>
        <w:pStyle w:val="Tijeloteksta"/>
        <w:spacing w:before="8"/>
        <w:rPr>
          <w:rFonts w:cs="Arial"/>
          <w:szCs w:val="24"/>
        </w:rPr>
      </w:pPr>
    </w:p>
    <w:p w:rsidRPr="00380CBB" w:rsidR="00245DE6" w:rsidP="00245DE6" w:rsidRDefault="00245DE6" w14:paraId="77E78C41" w14:textId="77777777">
      <w:pPr>
        <w:pStyle w:val="Naslov2"/>
        <w:ind w:left="121" w:right="544"/>
        <w:rPr>
          <w:rFonts w:ascii="Arial" w:hAnsi="Arial" w:cs="Arial"/>
          <w:b w:val="false"/>
          <w:color w:val="auto"/>
          <w:sz w:val="24"/>
          <w:szCs w:val="24"/>
        </w:rPr>
      </w:pPr>
      <w:r w:rsidRPr="00380CBB">
        <w:rPr>
          <w:rFonts w:ascii="Arial" w:hAnsi="Arial" w:cs="Arial"/>
          <w:b w:val="false"/>
          <w:color w:val="auto"/>
          <w:sz w:val="24"/>
          <w:szCs w:val="24"/>
        </w:rPr>
        <w:t>Prema</w:t>
      </w:r>
      <w:r w:rsidRPr="00380CBB">
        <w:rPr>
          <w:rFonts w:ascii="Arial" w:hAnsi="Arial" w:cs="Arial"/>
          <w:b w:val="false"/>
          <w:color w:val="auto"/>
          <w:spacing w:val="32"/>
          <w:sz w:val="24"/>
          <w:szCs w:val="24"/>
        </w:rPr>
        <w:t xml:space="preserve"> </w:t>
      </w:r>
      <w:r w:rsidRPr="00380CBB">
        <w:rPr>
          <w:rFonts w:ascii="Arial" w:hAnsi="Arial" w:cs="Arial"/>
          <w:b w:val="false"/>
          <w:color w:val="auto"/>
          <w:sz w:val="24"/>
          <w:szCs w:val="24"/>
        </w:rPr>
        <w:t>GFI</w:t>
      </w:r>
      <w:r w:rsidRPr="00380CBB">
        <w:rPr>
          <w:rFonts w:ascii="Arial" w:hAnsi="Arial" w:cs="Arial"/>
          <w:b w:val="false"/>
          <w:color w:val="auto"/>
          <w:spacing w:val="29"/>
          <w:sz w:val="24"/>
          <w:szCs w:val="24"/>
        </w:rPr>
        <w:t xml:space="preserve"> </w:t>
      </w:r>
      <w:r w:rsidRPr="00380CBB">
        <w:rPr>
          <w:rFonts w:ascii="Arial" w:hAnsi="Arial" w:cs="Arial"/>
          <w:b w:val="false"/>
          <w:color w:val="auto"/>
          <w:sz w:val="24"/>
          <w:szCs w:val="24"/>
        </w:rPr>
        <w:t>i</w:t>
      </w:r>
      <w:r w:rsidRPr="00380CBB">
        <w:rPr>
          <w:rFonts w:ascii="Arial" w:hAnsi="Arial" w:cs="Arial"/>
          <w:b w:val="false"/>
          <w:color w:val="auto"/>
          <w:spacing w:val="36"/>
          <w:sz w:val="24"/>
          <w:szCs w:val="24"/>
        </w:rPr>
        <w:t xml:space="preserve"> </w:t>
      </w:r>
      <w:r w:rsidRPr="00380CBB">
        <w:rPr>
          <w:rFonts w:ascii="Arial" w:hAnsi="Arial" w:cs="Arial"/>
          <w:b w:val="false"/>
          <w:color w:val="auto"/>
          <w:sz w:val="24"/>
          <w:szCs w:val="24"/>
        </w:rPr>
        <w:t>bilanci</w:t>
      </w:r>
      <w:r w:rsidRPr="00380CBB">
        <w:rPr>
          <w:rFonts w:ascii="Arial" w:hAnsi="Arial" w:cs="Arial"/>
          <w:b w:val="false"/>
          <w:color w:val="auto"/>
          <w:spacing w:val="94"/>
          <w:sz w:val="24"/>
          <w:szCs w:val="24"/>
        </w:rPr>
        <w:t xml:space="preserve"> </w:t>
      </w:r>
      <w:r w:rsidRPr="00380CBB">
        <w:rPr>
          <w:rFonts w:ascii="Arial" w:hAnsi="Arial" w:cs="Arial"/>
          <w:b w:val="false"/>
          <w:color w:val="auto"/>
          <w:sz w:val="24"/>
          <w:szCs w:val="24"/>
        </w:rPr>
        <w:t>dužnika</w:t>
      </w:r>
      <w:r w:rsidRPr="00380CBB">
        <w:rPr>
          <w:rFonts w:ascii="Arial" w:hAnsi="Arial" w:cs="Arial"/>
          <w:b w:val="false"/>
          <w:color w:val="auto"/>
          <w:spacing w:val="90"/>
          <w:sz w:val="24"/>
          <w:szCs w:val="24"/>
        </w:rPr>
        <w:t xml:space="preserve"> </w:t>
      </w:r>
      <w:r w:rsidRPr="00380CBB">
        <w:rPr>
          <w:rFonts w:ascii="Arial" w:hAnsi="Arial" w:cs="Arial"/>
          <w:b w:val="false"/>
          <w:color w:val="auto"/>
          <w:sz w:val="24"/>
          <w:szCs w:val="24"/>
        </w:rPr>
        <w:t>za</w:t>
      </w:r>
      <w:r w:rsidRPr="00380CBB">
        <w:rPr>
          <w:rFonts w:ascii="Arial" w:hAnsi="Arial" w:cs="Arial"/>
          <w:b w:val="false"/>
          <w:color w:val="auto"/>
          <w:spacing w:val="90"/>
          <w:sz w:val="24"/>
          <w:szCs w:val="24"/>
        </w:rPr>
        <w:t xml:space="preserve"> </w:t>
      </w:r>
      <w:r w:rsidRPr="00380CBB">
        <w:rPr>
          <w:rFonts w:ascii="Arial" w:hAnsi="Arial" w:cs="Arial"/>
          <w:b w:val="false"/>
          <w:color w:val="auto"/>
          <w:sz w:val="24"/>
          <w:szCs w:val="24"/>
        </w:rPr>
        <w:t>razdoblje</w:t>
      </w:r>
      <w:r w:rsidRPr="00380CBB">
        <w:rPr>
          <w:rFonts w:ascii="Arial" w:hAnsi="Arial" w:cs="Arial"/>
          <w:b w:val="false"/>
          <w:color w:val="auto"/>
          <w:spacing w:val="92"/>
          <w:sz w:val="24"/>
          <w:szCs w:val="24"/>
        </w:rPr>
        <w:t xml:space="preserve"> </w:t>
      </w:r>
      <w:r w:rsidRPr="00380CBB">
        <w:rPr>
          <w:rFonts w:ascii="Arial" w:hAnsi="Arial" w:cs="Arial"/>
          <w:b w:val="false"/>
          <w:color w:val="auto"/>
          <w:sz w:val="24"/>
          <w:szCs w:val="24"/>
        </w:rPr>
        <w:t>od</w:t>
      </w:r>
      <w:r w:rsidRPr="00380CBB">
        <w:rPr>
          <w:rFonts w:ascii="Arial" w:hAnsi="Arial" w:cs="Arial"/>
          <w:b w:val="false"/>
          <w:color w:val="auto"/>
          <w:spacing w:val="91"/>
          <w:sz w:val="24"/>
          <w:szCs w:val="24"/>
        </w:rPr>
        <w:t xml:space="preserve"> </w:t>
      </w:r>
      <w:r w:rsidRPr="00380CBB">
        <w:rPr>
          <w:rFonts w:ascii="Arial" w:hAnsi="Arial" w:cs="Arial"/>
          <w:b w:val="false"/>
          <w:color w:val="auto"/>
          <w:sz w:val="24"/>
          <w:szCs w:val="24"/>
        </w:rPr>
        <w:t>1.1.2023.-09.11.2023.</w:t>
      </w:r>
      <w:r w:rsidRPr="00380CBB">
        <w:rPr>
          <w:rFonts w:ascii="Arial" w:hAnsi="Arial" w:cs="Arial"/>
          <w:b w:val="false"/>
          <w:color w:val="auto"/>
          <w:spacing w:val="94"/>
          <w:sz w:val="24"/>
          <w:szCs w:val="24"/>
        </w:rPr>
        <w:t xml:space="preserve"> </w:t>
      </w:r>
      <w:r w:rsidRPr="00380CBB">
        <w:rPr>
          <w:rFonts w:ascii="Arial" w:hAnsi="Arial" w:cs="Arial"/>
          <w:b w:val="false"/>
          <w:color w:val="auto"/>
          <w:sz w:val="24"/>
          <w:szCs w:val="24"/>
        </w:rPr>
        <w:t>dužnik</w:t>
      </w:r>
      <w:r w:rsidRPr="00380CBB">
        <w:rPr>
          <w:rFonts w:ascii="Arial" w:hAnsi="Arial" w:cs="Arial"/>
          <w:b w:val="false"/>
          <w:color w:val="auto"/>
          <w:spacing w:val="88"/>
          <w:sz w:val="24"/>
          <w:szCs w:val="24"/>
        </w:rPr>
        <w:t xml:space="preserve"> </w:t>
      </w:r>
      <w:r w:rsidRPr="00380CBB">
        <w:rPr>
          <w:rFonts w:ascii="Arial" w:hAnsi="Arial" w:cs="Arial"/>
          <w:b w:val="false"/>
          <w:color w:val="auto"/>
          <w:sz w:val="24"/>
          <w:szCs w:val="24"/>
        </w:rPr>
        <w:t>ima</w:t>
      </w:r>
      <w:r w:rsidRPr="00380CBB">
        <w:rPr>
          <w:rFonts w:ascii="Arial" w:hAnsi="Arial" w:cs="Arial"/>
          <w:b w:val="false"/>
          <w:color w:val="auto"/>
          <w:spacing w:val="-55"/>
          <w:sz w:val="24"/>
          <w:szCs w:val="24"/>
        </w:rPr>
        <w:t xml:space="preserve"> </w:t>
      </w:r>
      <w:r w:rsidRPr="00380CBB">
        <w:rPr>
          <w:rFonts w:ascii="Arial" w:hAnsi="Arial" w:cs="Arial"/>
          <w:b w:val="false"/>
          <w:color w:val="auto"/>
          <w:sz w:val="24"/>
          <w:szCs w:val="24"/>
        </w:rPr>
        <w:t>imovinu</w:t>
      </w:r>
      <w:r w:rsidRPr="00380CBB">
        <w:rPr>
          <w:rFonts w:ascii="Arial" w:hAnsi="Arial" w:cs="Arial"/>
          <w:b w:val="false"/>
          <w:color w:val="auto"/>
          <w:spacing w:val="31"/>
          <w:sz w:val="24"/>
          <w:szCs w:val="24"/>
        </w:rPr>
        <w:t xml:space="preserve"> </w:t>
      </w:r>
      <w:r w:rsidRPr="00380CBB">
        <w:rPr>
          <w:rFonts w:ascii="Arial" w:hAnsi="Arial" w:cs="Arial"/>
          <w:b w:val="false"/>
          <w:color w:val="auto"/>
          <w:sz w:val="24"/>
          <w:szCs w:val="24"/>
        </w:rPr>
        <w:t>u</w:t>
      </w:r>
      <w:r w:rsidRPr="00380CBB">
        <w:rPr>
          <w:rFonts w:ascii="Arial" w:hAnsi="Arial" w:cs="Arial"/>
          <w:b w:val="false"/>
          <w:color w:val="auto"/>
          <w:spacing w:val="30"/>
          <w:sz w:val="24"/>
          <w:szCs w:val="24"/>
        </w:rPr>
        <w:t xml:space="preserve"> </w:t>
      </w:r>
      <w:r w:rsidRPr="00380CBB">
        <w:rPr>
          <w:rFonts w:ascii="Arial" w:hAnsi="Arial" w:cs="Arial"/>
          <w:b w:val="false"/>
          <w:color w:val="auto"/>
          <w:sz w:val="24"/>
          <w:szCs w:val="24"/>
        </w:rPr>
        <w:t>iznosu</w:t>
      </w:r>
      <w:r w:rsidRPr="00380CBB">
        <w:rPr>
          <w:rFonts w:ascii="Arial" w:hAnsi="Arial" w:cs="Arial"/>
          <w:b w:val="false"/>
          <w:color w:val="auto"/>
          <w:spacing w:val="29"/>
          <w:sz w:val="24"/>
          <w:szCs w:val="24"/>
        </w:rPr>
        <w:t xml:space="preserve"> </w:t>
      </w:r>
      <w:r w:rsidRPr="00380CBB">
        <w:rPr>
          <w:rFonts w:ascii="Arial" w:hAnsi="Arial" w:cs="Arial"/>
          <w:b w:val="false"/>
          <w:color w:val="auto"/>
          <w:sz w:val="24"/>
          <w:szCs w:val="24"/>
        </w:rPr>
        <w:t>od</w:t>
      </w:r>
      <w:r w:rsidRPr="00380CBB">
        <w:rPr>
          <w:rFonts w:ascii="Arial" w:hAnsi="Arial" w:cs="Arial"/>
          <w:b w:val="false"/>
          <w:color w:val="auto"/>
          <w:spacing w:val="34"/>
          <w:sz w:val="24"/>
          <w:szCs w:val="24"/>
        </w:rPr>
        <w:t xml:space="preserve"> </w:t>
      </w:r>
      <w:r w:rsidRPr="00380CBB">
        <w:rPr>
          <w:rFonts w:ascii="Arial" w:hAnsi="Arial" w:cs="Arial"/>
          <w:b w:val="false"/>
          <w:color w:val="auto"/>
          <w:sz w:val="24"/>
          <w:szCs w:val="24"/>
        </w:rPr>
        <w:t>83.313,60</w:t>
      </w:r>
      <w:r w:rsidRPr="00380CBB">
        <w:rPr>
          <w:rFonts w:ascii="Arial" w:hAnsi="Arial" w:cs="Arial"/>
          <w:b w:val="false"/>
          <w:color w:val="auto"/>
          <w:spacing w:val="33"/>
          <w:sz w:val="24"/>
          <w:szCs w:val="24"/>
        </w:rPr>
        <w:t xml:space="preserve"> </w:t>
      </w:r>
      <w:r w:rsidRPr="00380CBB">
        <w:rPr>
          <w:rFonts w:ascii="Arial" w:hAnsi="Arial" w:cs="Arial"/>
          <w:b w:val="false"/>
          <w:color w:val="auto"/>
          <w:sz w:val="24"/>
          <w:szCs w:val="24"/>
        </w:rPr>
        <w:t>eur,</w:t>
      </w:r>
      <w:r w:rsidRPr="00380CBB">
        <w:rPr>
          <w:rFonts w:ascii="Arial" w:hAnsi="Arial" w:cs="Arial"/>
          <w:b w:val="false"/>
          <w:color w:val="auto"/>
          <w:spacing w:val="36"/>
          <w:sz w:val="24"/>
          <w:szCs w:val="24"/>
        </w:rPr>
        <w:t xml:space="preserve"> </w:t>
      </w:r>
      <w:r w:rsidRPr="00380CBB">
        <w:rPr>
          <w:rFonts w:ascii="Arial" w:hAnsi="Arial" w:cs="Arial"/>
          <w:b w:val="false"/>
          <w:color w:val="auto"/>
          <w:sz w:val="24"/>
          <w:szCs w:val="24"/>
        </w:rPr>
        <w:t>a</w:t>
      </w:r>
      <w:r w:rsidRPr="00380CBB">
        <w:rPr>
          <w:rFonts w:ascii="Arial" w:hAnsi="Arial" w:cs="Arial"/>
          <w:b w:val="false"/>
          <w:color w:val="auto"/>
          <w:spacing w:val="28"/>
          <w:sz w:val="24"/>
          <w:szCs w:val="24"/>
        </w:rPr>
        <w:t xml:space="preserve"> </w:t>
      </w:r>
      <w:r w:rsidRPr="00380CBB">
        <w:rPr>
          <w:rFonts w:ascii="Arial" w:hAnsi="Arial" w:cs="Arial"/>
          <w:b w:val="false"/>
          <w:color w:val="auto"/>
          <w:sz w:val="24"/>
          <w:szCs w:val="24"/>
        </w:rPr>
        <w:t>sastoji</w:t>
      </w:r>
      <w:r w:rsidRPr="00380CBB">
        <w:rPr>
          <w:rFonts w:ascii="Arial" w:hAnsi="Arial" w:cs="Arial"/>
          <w:b w:val="false"/>
          <w:color w:val="auto"/>
          <w:spacing w:val="36"/>
          <w:sz w:val="24"/>
          <w:szCs w:val="24"/>
        </w:rPr>
        <w:t xml:space="preserve"> </w:t>
      </w:r>
      <w:r w:rsidRPr="00380CBB">
        <w:rPr>
          <w:rFonts w:ascii="Arial" w:hAnsi="Arial" w:cs="Arial"/>
          <w:b w:val="false"/>
          <w:color w:val="auto"/>
          <w:sz w:val="24"/>
          <w:szCs w:val="24"/>
        </w:rPr>
        <w:t>se</w:t>
      </w:r>
      <w:r w:rsidRPr="00380CBB">
        <w:rPr>
          <w:rFonts w:ascii="Arial" w:hAnsi="Arial" w:cs="Arial"/>
          <w:b w:val="false"/>
          <w:color w:val="auto"/>
          <w:spacing w:val="28"/>
          <w:sz w:val="24"/>
          <w:szCs w:val="24"/>
        </w:rPr>
        <w:t xml:space="preserve"> </w:t>
      </w:r>
      <w:r w:rsidRPr="00380CBB">
        <w:rPr>
          <w:rFonts w:ascii="Arial" w:hAnsi="Arial" w:cs="Arial"/>
          <w:b w:val="false"/>
          <w:color w:val="auto"/>
          <w:sz w:val="24"/>
          <w:szCs w:val="24"/>
        </w:rPr>
        <w:t>od</w:t>
      </w:r>
      <w:r w:rsidRPr="00380CBB">
        <w:rPr>
          <w:rFonts w:ascii="Arial" w:hAnsi="Arial" w:cs="Arial"/>
          <w:b w:val="false"/>
          <w:color w:val="auto"/>
          <w:spacing w:val="34"/>
          <w:sz w:val="24"/>
          <w:szCs w:val="24"/>
        </w:rPr>
        <w:t xml:space="preserve"> </w:t>
      </w:r>
      <w:r w:rsidRPr="00380CBB">
        <w:rPr>
          <w:rFonts w:ascii="Arial" w:hAnsi="Arial" w:cs="Arial"/>
          <w:b w:val="false"/>
          <w:color w:val="auto"/>
          <w:sz w:val="24"/>
          <w:szCs w:val="24"/>
        </w:rPr>
        <w:t>potraživanja:</w:t>
      </w:r>
    </w:p>
    <w:p w:rsidRPr="000B452C" w:rsidR="00245DE6" w:rsidP="00245DE6" w:rsidRDefault="00245DE6" w14:paraId="08FC9C38" w14:textId="77777777">
      <w:pPr>
        <w:pStyle w:val="Tijeloteksta"/>
        <w:spacing w:before="2"/>
        <w:rPr>
          <w:rFonts w:cs="Arial"/>
          <w:szCs w:val="24"/>
        </w:rPr>
      </w:pPr>
    </w:p>
    <w:p w:rsidRPr="000B452C" w:rsidR="00245DE6" w:rsidP="00245DE6" w:rsidRDefault="00245DE6" w14:paraId="5E01B488" w14:textId="77777777">
      <w:pPr>
        <w:pStyle w:val="Odlomakpopisa"/>
        <w:widowControl w:val="false"/>
        <w:numPr>
          <w:ilvl w:val="0"/>
          <w:numId w:val="29"/>
        </w:numPr>
        <w:tabs>
          <w:tab w:val="left" w:pos="548"/>
          <w:tab w:val="left" w:pos="549"/>
          <w:tab w:val="left" w:pos="7570"/>
        </w:tabs>
        <w:autoSpaceDE w:val="false"/>
        <w:autoSpaceDN w:val="false"/>
        <w:spacing w:after="0" w:line="240" w:lineRule="auto"/>
        <w:contextualSpacing w:val="false"/>
        <w:rPr>
          <w:rFonts w:ascii="Arial" w:hAnsi="Arial" w:cs="Arial"/>
          <w:sz w:val="24"/>
          <w:szCs w:val="24"/>
        </w:rPr>
      </w:pPr>
      <w:r w:rsidRPr="000B452C">
        <w:rPr>
          <w:rFonts w:ascii="Arial" w:hAnsi="Arial" w:cs="Arial"/>
          <w:sz w:val="24"/>
          <w:szCs w:val="24"/>
        </w:rPr>
        <w:t xml:space="preserve">Pozajmica  </w:t>
      </w:r>
      <w:r w:rsidRPr="000B452C">
        <w:rPr>
          <w:rFonts w:ascii="Arial" w:hAnsi="Arial" w:cs="Arial"/>
          <w:spacing w:val="16"/>
          <w:sz w:val="24"/>
          <w:szCs w:val="24"/>
        </w:rPr>
        <w:t xml:space="preserve"> </w:t>
      </w:r>
      <w:r w:rsidRPr="000B452C">
        <w:rPr>
          <w:rFonts w:ascii="Arial" w:hAnsi="Arial" w:cs="Arial"/>
          <w:sz w:val="24"/>
          <w:szCs w:val="24"/>
        </w:rPr>
        <w:t xml:space="preserve">direktoru  </w:t>
      </w:r>
      <w:r w:rsidRPr="000B452C">
        <w:rPr>
          <w:rFonts w:ascii="Arial" w:hAnsi="Arial" w:cs="Arial"/>
          <w:spacing w:val="21"/>
          <w:sz w:val="24"/>
          <w:szCs w:val="24"/>
        </w:rPr>
        <w:t xml:space="preserve"> </w:t>
      </w:r>
      <w:r w:rsidRPr="000B452C">
        <w:rPr>
          <w:rFonts w:ascii="Arial" w:hAnsi="Arial" w:cs="Arial"/>
          <w:sz w:val="24"/>
          <w:szCs w:val="24"/>
        </w:rPr>
        <w:t xml:space="preserve">(Tomislav  </w:t>
      </w:r>
      <w:r w:rsidRPr="000B452C">
        <w:rPr>
          <w:rFonts w:ascii="Arial" w:hAnsi="Arial" w:cs="Arial"/>
          <w:spacing w:val="18"/>
          <w:sz w:val="24"/>
          <w:szCs w:val="24"/>
        </w:rPr>
        <w:t xml:space="preserve"> </w:t>
      </w:r>
      <w:r w:rsidRPr="000B452C">
        <w:rPr>
          <w:rFonts w:ascii="Arial" w:hAnsi="Arial" w:cs="Arial"/>
          <w:sz w:val="24"/>
          <w:szCs w:val="24"/>
        </w:rPr>
        <w:t>Pokrajčić)</w:t>
      </w:r>
      <w:r w:rsidRPr="000B452C">
        <w:rPr>
          <w:rFonts w:ascii="Arial" w:hAnsi="Arial" w:cs="Arial"/>
          <w:sz w:val="24"/>
          <w:szCs w:val="24"/>
        </w:rPr>
        <w:tab/>
        <w:t>59.107,28</w:t>
      </w:r>
      <w:r w:rsidRPr="000B452C">
        <w:rPr>
          <w:rFonts w:ascii="Arial" w:hAnsi="Arial" w:cs="Arial"/>
          <w:spacing w:val="75"/>
          <w:sz w:val="24"/>
          <w:szCs w:val="24"/>
        </w:rPr>
        <w:t xml:space="preserve"> </w:t>
      </w:r>
      <w:r w:rsidRPr="000B452C">
        <w:rPr>
          <w:rFonts w:ascii="Arial" w:hAnsi="Arial" w:cs="Arial"/>
          <w:sz w:val="24"/>
          <w:szCs w:val="24"/>
        </w:rPr>
        <w:t>eur</w:t>
      </w:r>
    </w:p>
    <w:p w:rsidRPr="000B452C" w:rsidR="00245DE6" w:rsidP="00245DE6" w:rsidRDefault="00245DE6" w14:paraId="0277BB59" w14:textId="77777777">
      <w:pPr>
        <w:pStyle w:val="Odlomakpopisa"/>
        <w:widowControl w:val="false"/>
        <w:numPr>
          <w:ilvl w:val="0"/>
          <w:numId w:val="29"/>
        </w:numPr>
        <w:tabs>
          <w:tab w:val="left" w:pos="548"/>
          <w:tab w:val="left" w:pos="549"/>
          <w:tab w:val="left" w:pos="7575"/>
        </w:tabs>
        <w:autoSpaceDE w:val="false"/>
        <w:autoSpaceDN w:val="false"/>
        <w:spacing w:before="5" w:after="0" w:line="240" w:lineRule="auto"/>
        <w:contextualSpacing w:val="false"/>
        <w:rPr>
          <w:rFonts w:ascii="Arial" w:hAnsi="Arial" w:cs="Arial"/>
          <w:sz w:val="24"/>
          <w:szCs w:val="24"/>
        </w:rPr>
      </w:pPr>
      <w:r w:rsidRPr="000B452C">
        <w:rPr>
          <w:rFonts w:ascii="Arial" w:hAnsi="Arial" w:cs="Arial"/>
          <w:sz w:val="24"/>
          <w:szCs w:val="24"/>
        </w:rPr>
        <w:t>Dani</w:t>
      </w:r>
      <w:r w:rsidRPr="000B452C">
        <w:rPr>
          <w:rFonts w:ascii="Arial" w:hAnsi="Arial" w:cs="Arial"/>
          <w:spacing w:val="106"/>
          <w:sz w:val="24"/>
          <w:szCs w:val="24"/>
        </w:rPr>
        <w:t xml:space="preserve"> </w:t>
      </w:r>
      <w:r w:rsidRPr="000B452C">
        <w:rPr>
          <w:rFonts w:ascii="Arial" w:hAnsi="Arial" w:cs="Arial"/>
          <w:sz w:val="24"/>
          <w:szCs w:val="24"/>
        </w:rPr>
        <w:t xml:space="preserve">kratkoročni  </w:t>
      </w:r>
      <w:r w:rsidRPr="000B452C">
        <w:rPr>
          <w:rFonts w:ascii="Arial" w:hAnsi="Arial" w:cs="Arial"/>
          <w:spacing w:val="2"/>
          <w:sz w:val="24"/>
          <w:szCs w:val="24"/>
        </w:rPr>
        <w:t xml:space="preserve"> </w:t>
      </w:r>
      <w:r w:rsidRPr="000B452C">
        <w:rPr>
          <w:rFonts w:ascii="Arial" w:hAnsi="Arial" w:cs="Arial"/>
          <w:sz w:val="24"/>
          <w:szCs w:val="24"/>
        </w:rPr>
        <w:t xml:space="preserve">zajmovi  </w:t>
      </w:r>
      <w:r w:rsidRPr="000B452C">
        <w:rPr>
          <w:rFonts w:ascii="Arial" w:hAnsi="Arial" w:cs="Arial"/>
          <w:spacing w:val="1"/>
          <w:sz w:val="24"/>
          <w:szCs w:val="24"/>
        </w:rPr>
        <w:t xml:space="preserve"> </w:t>
      </w:r>
      <w:r w:rsidRPr="000B452C">
        <w:rPr>
          <w:rFonts w:ascii="Arial" w:hAnsi="Arial" w:cs="Arial"/>
          <w:sz w:val="24"/>
          <w:szCs w:val="24"/>
        </w:rPr>
        <w:t>(Marina</w:t>
      </w:r>
      <w:r w:rsidRPr="000B452C">
        <w:rPr>
          <w:rFonts w:ascii="Arial" w:hAnsi="Arial" w:cs="Arial"/>
          <w:spacing w:val="109"/>
          <w:sz w:val="24"/>
          <w:szCs w:val="24"/>
        </w:rPr>
        <w:t xml:space="preserve"> </w:t>
      </w:r>
      <w:r w:rsidRPr="000B452C">
        <w:rPr>
          <w:rFonts w:ascii="Arial" w:hAnsi="Arial" w:cs="Arial"/>
          <w:sz w:val="24"/>
          <w:szCs w:val="24"/>
        </w:rPr>
        <w:t>Kovačević</w:t>
      </w:r>
      <w:r w:rsidRPr="000B452C">
        <w:rPr>
          <w:rFonts w:ascii="Arial" w:hAnsi="Arial" w:cs="Arial"/>
          <w:spacing w:val="109"/>
          <w:sz w:val="24"/>
          <w:szCs w:val="24"/>
        </w:rPr>
        <w:t xml:space="preserve"> </w:t>
      </w:r>
      <w:r w:rsidRPr="000B452C">
        <w:rPr>
          <w:rFonts w:ascii="Arial" w:hAnsi="Arial" w:cs="Arial"/>
          <w:sz w:val="24"/>
          <w:szCs w:val="24"/>
        </w:rPr>
        <w:t>Pokrajčič)</w:t>
      </w:r>
      <w:r w:rsidRPr="000B452C">
        <w:rPr>
          <w:rFonts w:ascii="Arial" w:hAnsi="Arial" w:cs="Arial"/>
          <w:sz w:val="24"/>
          <w:szCs w:val="24"/>
        </w:rPr>
        <w:tab/>
        <w:t>7.034,31</w:t>
      </w:r>
      <w:r w:rsidRPr="000B452C">
        <w:rPr>
          <w:rFonts w:ascii="Arial" w:hAnsi="Arial" w:cs="Arial"/>
          <w:spacing w:val="71"/>
          <w:sz w:val="24"/>
          <w:szCs w:val="24"/>
        </w:rPr>
        <w:t xml:space="preserve"> </w:t>
      </w:r>
      <w:r w:rsidRPr="000B452C">
        <w:rPr>
          <w:rFonts w:ascii="Arial" w:hAnsi="Arial" w:cs="Arial"/>
          <w:sz w:val="24"/>
          <w:szCs w:val="24"/>
        </w:rPr>
        <w:t>eur</w:t>
      </w:r>
    </w:p>
    <w:p w:rsidRPr="000B452C" w:rsidR="00245DE6" w:rsidP="00245DE6" w:rsidRDefault="00245DE6" w14:paraId="465AF510" w14:textId="77777777">
      <w:pPr>
        <w:pStyle w:val="Odlomakpopisa"/>
        <w:widowControl w:val="false"/>
        <w:numPr>
          <w:ilvl w:val="0"/>
          <w:numId w:val="29"/>
        </w:numPr>
        <w:tabs>
          <w:tab w:val="left" w:pos="548"/>
          <w:tab w:val="left" w:pos="549"/>
          <w:tab w:val="left" w:pos="7762"/>
        </w:tabs>
        <w:autoSpaceDE w:val="false"/>
        <w:autoSpaceDN w:val="false"/>
        <w:spacing w:before="94" w:after="0" w:line="240" w:lineRule="auto"/>
        <w:contextualSpacing w:val="false"/>
        <w:rPr>
          <w:rFonts w:ascii="Arial" w:hAnsi="Arial" w:cs="Arial"/>
          <w:sz w:val="24"/>
          <w:szCs w:val="24"/>
        </w:rPr>
      </w:pPr>
      <w:r w:rsidRPr="000B452C">
        <w:rPr>
          <w:rFonts w:ascii="Arial" w:hAnsi="Arial" w:cs="Arial"/>
          <w:sz w:val="24"/>
          <w:szCs w:val="24"/>
        </w:rPr>
        <w:t>Dane</w:t>
      </w:r>
      <w:r w:rsidRPr="000B452C">
        <w:rPr>
          <w:rFonts w:ascii="Arial" w:hAnsi="Arial" w:cs="Arial"/>
          <w:spacing w:val="96"/>
          <w:sz w:val="24"/>
          <w:szCs w:val="24"/>
        </w:rPr>
        <w:t xml:space="preserve"> </w:t>
      </w:r>
      <w:r w:rsidRPr="000B452C">
        <w:rPr>
          <w:rFonts w:ascii="Arial" w:hAnsi="Arial" w:cs="Arial"/>
          <w:sz w:val="24"/>
          <w:szCs w:val="24"/>
        </w:rPr>
        <w:t>pozajmice</w:t>
      </w:r>
      <w:r w:rsidRPr="000B452C">
        <w:rPr>
          <w:rFonts w:ascii="Arial" w:hAnsi="Arial" w:cs="Arial"/>
          <w:spacing w:val="106"/>
          <w:sz w:val="24"/>
          <w:szCs w:val="24"/>
        </w:rPr>
        <w:t xml:space="preserve"> </w:t>
      </w:r>
      <w:r w:rsidRPr="000B452C">
        <w:rPr>
          <w:rFonts w:ascii="Arial" w:hAnsi="Arial" w:cs="Arial"/>
          <w:sz w:val="24"/>
          <w:szCs w:val="24"/>
        </w:rPr>
        <w:t>društvima</w:t>
      </w:r>
      <w:r w:rsidRPr="000B452C">
        <w:rPr>
          <w:rFonts w:ascii="Arial" w:hAnsi="Arial" w:cs="Arial"/>
          <w:spacing w:val="97"/>
          <w:sz w:val="24"/>
          <w:szCs w:val="24"/>
        </w:rPr>
        <w:t xml:space="preserve"> </w:t>
      </w:r>
      <w:r w:rsidRPr="000B452C">
        <w:rPr>
          <w:rFonts w:ascii="Arial" w:hAnsi="Arial" w:cs="Arial"/>
          <w:sz w:val="24"/>
          <w:szCs w:val="24"/>
        </w:rPr>
        <w:t>(Maja</w:t>
      </w:r>
      <w:r w:rsidRPr="000B452C">
        <w:rPr>
          <w:rFonts w:ascii="Arial" w:hAnsi="Arial" w:cs="Arial"/>
          <w:spacing w:val="102"/>
          <w:sz w:val="24"/>
          <w:szCs w:val="24"/>
        </w:rPr>
        <w:t xml:space="preserve"> </w:t>
      </w:r>
      <w:r w:rsidRPr="000B452C">
        <w:rPr>
          <w:rFonts w:ascii="Arial" w:hAnsi="Arial" w:cs="Arial"/>
          <w:sz w:val="24"/>
          <w:szCs w:val="24"/>
        </w:rPr>
        <w:t>nekretnine</w:t>
      </w:r>
      <w:r w:rsidRPr="000B452C">
        <w:rPr>
          <w:rFonts w:ascii="Arial" w:hAnsi="Arial" w:cs="Arial"/>
          <w:spacing w:val="97"/>
          <w:sz w:val="24"/>
          <w:szCs w:val="24"/>
        </w:rPr>
        <w:t xml:space="preserve"> </w:t>
      </w:r>
      <w:r w:rsidRPr="000B452C">
        <w:rPr>
          <w:rFonts w:ascii="Arial" w:hAnsi="Arial" w:cs="Arial"/>
          <w:sz w:val="24"/>
          <w:szCs w:val="24"/>
        </w:rPr>
        <w:t>jdoo)</w:t>
      </w:r>
      <w:r w:rsidRPr="000B452C">
        <w:rPr>
          <w:rFonts w:ascii="Arial" w:hAnsi="Arial" w:cs="Arial"/>
          <w:sz w:val="24"/>
          <w:szCs w:val="24"/>
        </w:rPr>
        <w:tab/>
        <w:t>132,72</w:t>
      </w:r>
      <w:r w:rsidRPr="000B452C">
        <w:rPr>
          <w:rFonts w:ascii="Arial" w:hAnsi="Arial" w:cs="Arial"/>
          <w:spacing w:val="102"/>
          <w:sz w:val="24"/>
          <w:szCs w:val="24"/>
        </w:rPr>
        <w:t xml:space="preserve"> </w:t>
      </w:r>
      <w:r w:rsidRPr="000B452C">
        <w:rPr>
          <w:rFonts w:ascii="Arial" w:hAnsi="Arial" w:cs="Arial"/>
          <w:sz w:val="24"/>
          <w:szCs w:val="24"/>
        </w:rPr>
        <w:t>eur</w:t>
      </w:r>
    </w:p>
    <w:p w:rsidRPr="000B452C" w:rsidR="00245DE6" w:rsidP="00245DE6" w:rsidRDefault="00245DE6" w14:paraId="2A783557" w14:textId="77777777">
      <w:pPr>
        <w:pStyle w:val="Odlomakpopisa"/>
        <w:widowControl w:val="false"/>
        <w:numPr>
          <w:ilvl w:val="0"/>
          <w:numId w:val="29"/>
        </w:numPr>
        <w:tabs>
          <w:tab w:val="left" w:pos="548"/>
          <w:tab w:val="left" w:pos="549"/>
          <w:tab w:val="left" w:pos="7440"/>
        </w:tabs>
        <w:autoSpaceDE w:val="false"/>
        <w:autoSpaceDN w:val="false"/>
        <w:spacing w:before="4" w:after="0" w:line="240" w:lineRule="auto"/>
        <w:contextualSpacing w:val="false"/>
        <w:rPr>
          <w:rFonts w:ascii="Arial" w:hAnsi="Arial" w:cs="Arial"/>
          <w:sz w:val="24"/>
          <w:szCs w:val="24"/>
        </w:rPr>
      </w:pPr>
      <w:r w:rsidRPr="000B452C">
        <w:rPr>
          <w:rFonts w:ascii="Arial" w:hAnsi="Arial" w:cs="Arial"/>
          <w:sz w:val="24"/>
          <w:szCs w:val="24"/>
        </w:rPr>
        <w:t>Potraživanje</w:t>
      </w:r>
      <w:r w:rsidRPr="000B452C">
        <w:rPr>
          <w:rFonts w:ascii="Arial" w:hAnsi="Arial" w:cs="Arial"/>
          <w:spacing w:val="109"/>
          <w:sz w:val="24"/>
          <w:szCs w:val="24"/>
        </w:rPr>
        <w:t xml:space="preserve"> </w:t>
      </w:r>
      <w:r w:rsidRPr="000B452C">
        <w:rPr>
          <w:rFonts w:ascii="Arial" w:hAnsi="Arial" w:cs="Arial"/>
          <w:sz w:val="24"/>
          <w:szCs w:val="24"/>
        </w:rPr>
        <w:t>od</w:t>
      </w:r>
      <w:r w:rsidRPr="000B452C">
        <w:rPr>
          <w:rFonts w:ascii="Arial" w:hAnsi="Arial" w:cs="Arial"/>
          <w:spacing w:val="115"/>
          <w:sz w:val="24"/>
          <w:szCs w:val="24"/>
        </w:rPr>
        <w:t xml:space="preserve"> </w:t>
      </w:r>
      <w:r w:rsidRPr="000B452C">
        <w:rPr>
          <w:rFonts w:ascii="Arial" w:hAnsi="Arial" w:cs="Arial"/>
          <w:sz w:val="24"/>
          <w:szCs w:val="24"/>
        </w:rPr>
        <w:t>kupaca</w:t>
      </w:r>
      <w:r w:rsidRPr="000B452C">
        <w:rPr>
          <w:rFonts w:ascii="Arial" w:hAnsi="Arial" w:cs="Arial"/>
          <w:sz w:val="24"/>
          <w:szCs w:val="24"/>
        </w:rPr>
        <w:tab/>
        <w:t xml:space="preserve">10.284,66  </w:t>
      </w:r>
      <w:r w:rsidRPr="000B452C">
        <w:rPr>
          <w:rFonts w:ascii="Arial" w:hAnsi="Arial" w:cs="Arial"/>
          <w:spacing w:val="17"/>
          <w:sz w:val="24"/>
          <w:szCs w:val="24"/>
        </w:rPr>
        <w:t xml:space="preserve"> </w:t>
      </w:r>
      <w:r w:rsidRPr="000B452C">
        <w:rPr>
          <w:rFonts w:ascii="Arial" w:hAnsi="Arial" w:cs="Arial"/>
          <w:sz w:val="24"/>
          <w:szCs w:val="24"/>
        </w:rPr>
        <w:t>eur</w:t>
      </w:r>
    </w:p>
    <w:p w:rsidRPr="000B452C" w:rsidR="00245DE6" w:rsidP="00245DE6" w:rsidRDefault="00245DE6" w14:paraId="60A322DF" w14:textId="77777777">
      <w:pPr>
        <w:pStyle w:val="Odlomakpopisa"/>
        <w:widowControl w:val="false"/>
        <w:numPr>
          <w:ilvl w:val="0"/>
          <w:numId w:val="29"/>
        </w:numPr>
        <w:tabs>
          <w:tab w:val="left" w:pos="548"/>
          <w:tab w:val="left" w:pos="549"/>
          <w:tab w:val="left" w:pos="7739"/>
        </w:tabs>
        <w:autoSpaceDE w:val="false"/>
        <w:autoSpaceDN w:val="false"/>
        <w:spacing w:before="4" w:after="0" w:line="240" w:lineRule="auto"/>
        <w:contextualSpacing w:val="false"/>
        <w:rPr>
          <w:rFonts w:ascii="Arial" w:hAnsi="Arial" w:cs="Arial"/>
          <w:sz w:val="24"/>
          <w:szCs w:val="24"/>
        </w:rPr>
      </w:pPr>
      <w:r w:rsidRPr="000B452C">
        <w:rPr>
          <w:rFonts w:ascii="Arial" w:hAnsi="Arial" w:cs="Arial"/>
          <w:sz w:val="24"/>
          <w:szCs w:val="24"/>
        </w:rPr>
        <w:t>Potraživanja</w:t>
      </w:r>
      <w:r w:rsidRPr="000B452C">
        <w:rPr>
          <w:rFonts w:ascii="Arial" w:hAnsi="Arial" w:cs="Arial"/>
          <w:spacing w:val="86"/>
          <w:sz w:val="24"/>
          <w:szCs w:val="24"/>
        </w:rPr>
        <w:t xml:space="preserve"> </w:t>
      </w:r>
      <w:r w:rsidRPr="000B452C">
        <w:rPr>
          <w:rFonts w:ascii="Arial" w:hAnsi="Arial" w:cs="Arial"/>
          <w:sz w:val="24"/>
          <w:szCs w:val="24"/>
        </w:rPr>
        <w:t>od</w:t>
      </w:r>
      <w:r w:rsidRPr="000B452C">
        <w:rPr>
          <w:rFonts w:ascii="Arial" w:hAnsi="Arial" w:cs="Arial"/>
          <w:spacing w:val="88"/>
          <w:sz w:val="24"/>
          <w:szCs w:val="24"/>
        </w:rPr>
        <w:t xml:space="preserve"> </w:t>
      </w:r>
      <w:r w:rsidRPr="000B452C">
        <w:rPr>
          <w:rFonts w:ascii="Arial" w:hAnsi="Arial" w:cs="Arial"/>
          <w:sz w:val="24"/>
          <w:szCs w:val="24"/>
        </w:rPr>
        <w:t>države</w:t>
      </w:r>
      <w:r w:rsidRPr="000B452C">
        <w:rPr>
          <w:rFonts w:ascii="Arial" w:hAnsi="Arial" w:cs="Arial"/>
          <w:spacing w:val="91"/>
          <w:sz w:val="24"/>
          <w:szCs w:val="24"/>
        </w:rPr>
        <w:t xml:space="preserve"> </w:t>
      </w:r>
      <w:r w:rsidRPr="000B452C">
        <w:rPr>
          <w:rFonts w:ascii="Arial" w:hAnsi="Arial" w:cs="Arial"/>
          <w:sz w:val="24"/>
          <w:szCs w:val="24"/>
        </w:rPr>
        <w:t>i</w:t>
      </w:r>
      <w:r w:rsidRPr="000B452C">
        <w:rPr>
          <w:rFonts w:ascii="Arial" w:hAnsi="Arial" w:cs="Arial"/>
          <w:spacing w:val="85"/>
          <w:sz w:val="24"/>
          <w:szCs w:val="24"/>
        </w:rPr>
        <w:t xml:space="preserve"> </w:t>
      </w:r>
      <w:r w:rsidRPr="000B452C">
        <w:rPr>
          <w:rFonts w:ascii="Arial" w:hAnsi="Arial" w:cs="Arial"/>
          <w:sz w:val="24"/>
          <w:szCs w:val="24"/>
        </w:rPr>
        <w:t>drugih</w:t>
      </w:r>
      <w:r w:rsidRPr="000B452C">
        <w:rPr>
          <w:rFonts w:ascii="Arial" w:hAnsi="Arial" w:cs="Arial"/>
          <w:spacing w:val="97"/>
          <w:sz w:val="24"/>
          <w:szCs w:val="24"/>
        </w:rPr>
        <w:t xml:space="preserve"> </w:t>
      </w:r>
      <w:r w:rsidRPr="000B452C">
        <w:rPr>
          <w:rFonts w:ascii="Arial" w:hAnsi="Arial" w:cs="Arial"/>
          <w:sz w:val="24"/>
          <w:szCs w:val="24"/>
        </w:rPr>
        <w:t>institucija</w:t>
      </w:r>
      <w:r w:rsidRPr="000B452C">
        <w:rPr>
          <w:rFonts w:ascii="Arial" w:hAnsi="Arial" w:cs="Arial"/>
          <w:sz w:val="24"/>
          <w:szCs w:val="24"/>
        </w:rPr>
        <w:tab/>
        <w:t>859.01</w:t>
      </w:r>
      <w:r w:rsidRPr="000B452C">
        <w:rPr>
          <w:rFonts w:ascii="Arial" w:hAnsi="Arial" w:cs="Arial"/>
          <w:spacing w:val="99"/>
          <w:sz w:val="24"/>
          <w:szCs w:val="24"/>
        </w:rPr>
        <w:t xml:space="preserve"> </w:t>
      </w:r>
      <w:r w:rsidRPr="000B452C">
        <w:rPr>
          <w:rFonts w:ascii="Arial" w:hAnsi="Arial" w:cs="Arial"/>
          <w:sz w:val="24"/>
          <w:szCs w:val="24"/>
        </w:rPr>
        <w:t>eur</w:t>
      </w:r>
    </w:p>
    <w:p w:rsidRPr="000B452C" w:rsidR="00245DE6" w:rsidP="00245DE6" w:rsidRDefault="00245DE6" w14:paraId="6D7D9DCD" w14:textId="77777777">
      <w:pPr>
        <w:pStyle w:val="Odlomakpopisa"/>
        <w:widowControl w:val="false"/>
        <w:numPr>
          <w:ilvl w:val="0"/>
          <w:numId w:val="29"/>
        </w:numPr>
        <w:tabs>
          <w:tab w:val="left" w:pos="548"/>
          <w:tab w:val="left" w:pos="549"/>
          <w:tab w:val="left" w:pos="7584"/>
        </w:tabs>
        <w:autoSpaceDE w:val="false"/>
        <w:autoSpaceDN w:val="false"/>
        <w:spacing w:before="5" w:after="0" w:line="240" w:lineRule="auto"/>
        <w:contextualSpacing w:val="false"/>
        <w:rPr>
          <w:rFonts w:ascii="Arial" w:hAnsi="Arial" w:cs="Arial"/>
          <w:sz w:val="24"/>
          <w:szCs w:val="24"/>
        </w:rPr>
      </w:pPr>
      <w:r w:rsidRPr="000B452C">
        <w:rPr>
          <w:rFonts w:ascii="Arial" w:hAnsi="Arial" w:cs="Arial"/>
          <w:sz w:val="24"/>
          <w:szCs w:val="24"/>
        </w:rPr>
        <w:t xml:space="preserve">Ostala   </w:t>
      </w:r>
      <w:r w:rsidRPr="000B452C">
        <w:rPr>
          <w:rFonts w:ascii="Arial" w:hAnsi="Arial" w:cs="Arial"/>
          <w:spacing w:val="15"/>
          <w:sz w:val="24"/>
          <w:szCs w:val="24"/>
        </w:rPr>
        <w:t xml:space="preserve"> </w:t>
      </w:r>
      <w:r w:rsidRPr="000B452C">
        <w:rPr>
          <w:rFonts w:ascii="Arial" w:hAnsi="Arial" w:cs="Arial"/>
          <w:sz w:val="24"/>
          <w:szCs w:val="24"/>
        </w:rPr>
        <w:t>potraživanja</w:t>
      </w:r>
      <w:r w:rsidRPr="000B452C">
        <w:rPr>
          <w:rFonts w:ascii="Arial" w:hAnsi="Arial" w:cs="Arial"/>
          <w:sz w:val="24"/>
          <w:szCs w:val="24"/>
        </w:rPr>
        <w:tab/>
        <w:t xml:space="preserve">3.904,78  </w:t>
      </w:r>
      <w:r w:rsidRPr="000B452C">
        <w:rPr>
          <w:rFonts w:ascii="Arial" w:hAnsi="Arial" w:cs="Arial"/>
          <w:spacing w:val="7"/>
          <w:sz w:val="24"/>
          <w:szCs w:val="24"/>
        </w:rPr>
        <w:t xml:space="preserve"> </w:t>
      </w:r>
      <w:r w:rsidRPr="000B452C">
        <w:rPr>
          <w:rFonts w:ascii="Arial" w:hAnsi="Arial" w:cs="Arial"/>
          <w:sz w:val="24"/>
          <w:szCs w:val="24"/>
        </w:rPr>
        <w:t>eur</w:t>
      </w:r>
    </w:p>
    <w:p w:rsidRPr="000B452C" w:rsidR="00245DE6" w:rsidP="00245DE6" w:rsidRDefault="00245DE6" w14:paraId="071BA4AE" w14:textId="77777777">
      <w:pPr>
        <w:pStyle w:val="Odlomakpopisa"/>
        <w:widowControl w:val="false"/>
        <w:numPr>
          <w:ilvl w:val="0"/>
          <w:numId w:val="29"/>
        </w:numPr>
        <w:tabs>
          <w:tab w:val="left" w:pos="548"/>
          <w:tab w:val="left" w:pos="549"/>
          <w:tab w:val="left" w:pos="7563"/>
        </w:tabs>
        <w:autoSpaceDE w:val="false"/>
        <w:autoSpaceDN w:val="false"/>
        <w:spacing w:before="4" w:after="0" w:line="240" w:lineRule="auto"/>
        <w:contextualSpacing w:val="false"/>
        <w:rPr>
          <w:rFonts w:ascii="Arial" w:hAnsi="Arial" w:cs="Arial"/>
          <w:sz w:val="24"/>
          <w:szCs w:val="24"/>
        </w:rPr>
      </w:pPr>
      <w:r w:rsidRPr="000B452C">
        <w:rPr>
          <w:rFonts w:ascii="Arial" w:hAnsi="Arial" w:cs="Arial"/>
          <w:sz w:val="24"/>
          <w:szCs w:val="24"/>
        </w:rPr>
        <w:t>Novac</w:t>
      </w:r>
      <w:r w:rsidRPr="000B452C">
        <w:rPr>
          <w:rFonts w:ascii="Arial" w:hAnsi="Arial" w:cs="Arial"/>
          <w:spacing w:val="60"/>
          <w:sz w:val="24"/>
          <w:szCs w:val="24"/>
        </w:rPr>
        <w:t xml:space="preserve"> </w:t>
      </w:r>
      <w:r w:rsidRPr="000B452C">
        <w:rPr>
          <w:rFonts w:ascii="Arial" w:hAnsi="Arial" w:cs="Arial"/>
          <w:sz w:val="24"/>
          <w:szCs w:val="24"/>
        </w:rPr>
        <w:t>u</w:t>
      </w:r>
      <w:r w:rsidRPr="000B452C">
        <w:rPr>
          <w:rFonts w:ascii="Arial" w:hAnsi="Arial" w:cs="Arial"/>
          <w:spacing w:val="64"/>
          <w:sz w:val="24"/>
          <w:szCs w:val="24"/>
        </w:rPr>
        <w:t xml:space="preserve"> </w:t>
      </w:r>
      <w:r w:rsidRPr="000B452C">
        <w:rPr>
          <w:rFonts w:ascii="Arial" w:hAnsi="Arial" w:cs="Arial"/>
          <w:sz w:val="24"/>
          <w:szCs w:val="24"/>
        </w:rPr>
        <w:t>banci</w:t>
      </w:r>
      <w:r w:rsidRPr="000B452C">
        <w:rPr>
          <w:rFonts w:ascii="Arial" w:hAnsi="Arial" w:cs="Arial"/>
          <w:spacing w:val="63"/>
          <w:sz w:val="24"/>
          <w:szCs w:val="24"/>
        </w:rPr>
        <w:t xml:space="preserve"> </w:t>
      </w:r>
      <w:r w:rsidRPr="000B452C">
        <w:rPr>
          <w:rFonts w:ascii="Arial" w:hAnsi="Arial" w:cs="Arial"/>
          <w:sz w:val="24"/>
          <w:szCs w:val="24"/>
        </w:rPr>
        <w:t>i</w:t>
      </w:r>
      <w:r w:rsidRPr="000B452C">
        <w:rPr>
          <w:rFonts w:ascii="Arial" w:hAnsi="Arial" w:cs="Arial"/>
          <w:spacing w:val="58"/>
          <w:sz w:val="24"/>
          <w:szCs w:val="24"/>
        </w:rPr>
        <w:t xml:space="preserve"> </w:t>
      </w:r>
      <w:r w:rsidRPr="000B452C">
        <w:rPr>
          <w:rFonts w:ascii="Arial" w:hAnsi="Arial" w:cs="Arial"/>
          <w:sz w:val="24"/>
          <w:szCs w:val="24"/>
        </w:rPr>
        <w:t>blagajni</w:t>
      </w:r>
      <w:r w:rsidRPr="000B452C">
        <w:rPr>
          <w:rFonts w:ascii="Arial" w:hAnsi="Arial" w:cs="Arial"/>
          <w:sz w:val="24"/>
          <w:szCs w:val="24"/>
        </w:rPr>
        <w:tab/>
        <w:t xml:space="preserve">1.327,23  </w:t>
      </w:r>
      <w:r w:rsidRPr="000B452C">
        <w:rPr>
          <w:rFonts w:ascii="Arial" w:hAnsi="Arial" w:cs="Arial"/>
          <w:spacing w:val="6"/>
          <w:sz w:val="24"/>
          <w:szCs w:val="24"/>
        </w:rPr>
        <w:t xml:space="preserve"> </w:t>
      </w:r>
      <w:r w:rsidRPr="000B452C">
        <w:rPr>
          <w:rFonts w:ascii="Arial" w:hAnsi="Arial" w:cs="Arial"/>
          <w:sz w:val="24"/>
          <w:szCs w:val="24"/>
        </w:rPr>
        <w:t>eur</w:t>
      </w:r>
    </w:p>
    <w:p w:rsidRPr="000B452C" w:rsidR="00245DE6" w:rsidP="00245DE6" w:rsidRDefault="00245DE6" w14:paraId="4A896D91" w14:textId="77777777">
      <w:pPr>
        <w:pStyle w:val="Odlomakpopisa"/>
        <w:widowControl w:val="false"/>
        <w:numPr>
          <w:ilvl w:val="0"/>
          <w:numId w:val="29"/>
        </w:numPr>
        <w:tabs>
          <w:tab w:val="left" w:pos="548"/>
          <w:tab w:val="left" w:pos="549"/>
          <w:tab w:val="left" w:pos="7708"/>
        </w:tabs>
        <w:autoSpaceDE w:val="false"/>
        <w:autoSpaceDN w:val="false"/>
        <w:spacing w:before="2" w:after="0" w:line="240" w:lineRule="auto"/>
        <w:contextualSpacing w:val="false"/>
        <w:rPr>
          <w:rFonts w:ascii="Arial" w:hAnsi="Arial" w:cs="Arial"/>
          <w:sz w:val="24"/>
          <w:szCs w:val="24"/>
        </w:rPr>
      </w:pPr>
      <w:r w:rsidRPr="000B452C">
        <w:rPr>
          <w:rFonts w:ascii="Arial" w:hAnsi="Arial" w:cs="Arial"/>
          <w:sz w:val="24"/>
          <w:szCs w:val="24"/>
        </w:rPr>
        <w:t>Depozit</w:t>
      </w:r>
      <w:r w:rsidRPr="000B452C">
        <w:rPr>
          <w:rFonts w:ascii="Arial" w:hAnsi="Arial" w:cs="Arial"/>
          <w:spacing w:val="89"/>
          <w:sz w:val="24"/>
          <w:szCs w:val="24"/>
        </w:rPr>
        <w:t xml:space="preserve"> </w:t>
      </w:r>
      <w:r w:rsidRPr="000B452C">
        <w:rPr>
          <w:rFonts w:ascii="Arial" w:hAnsi="Arial" w:cs="Arial"/>
          <w:sz w:val="24"/>
          <w:szCs w:val="24"/>
        </w:rPr>
        <w:t>u</w:t>
      </w:r>
      <w:r w:rsidRPr="000B452C">
        <w:rPr>
          <w:rFonts w:ascii="Arial" w:hAnsi="Arial" w:cs="Arial"/>
          <w:spacing w:val="83"/>
          <w:sz w:val="24"/>
          <w:szCs w:val="24"/>
        </w:rPr>
        <w:t xml:space="preserve"> </w:t>
      </w:r>
      <w:r w:rsidRPr="000B452C">
        <w:rPr>
          <w:rFonts w:ascii="Arial" w:hAnsi="Arial" w:cs="Arial"/>
          <w:sz w:val="24"/>
          <w:szCs w:val="24"/>
        </w:rPr>
        <w:t>bankama</w:t>
      </w:r>
      <w:r w:rsidRPr="000B452C">
        <w:rPr>
          <w:rFonts w:ascii="Arial" w:hAnsi="Arial" w:cs="Arial"/>
          <w:sz w:val="24"/>
          <w:szCs w:val="24"/>
        </w:rPr>
        <w:tab/>
        <w:t>663,61</w:t>
      </w:r>
      <w:r w:rsidRPr="000B452C">
        <w:rPr>
          <w:rFonts w:ascii="Arial" w:hAnsi="Arial" w:cs="Arial"/>
          <w:spacing w:val="60"/>
          <w:sz w:val="24"/>
          <w:szCs w:val="24"/>
        </w:rPr>
        <w:t xml:space="preserve"> </w:t>
      </w:r>
      <w:r w:rsidRPr="000B452C">
        <w:rPr>
          <w:rFonts w:ascii="Arial" w:hAnsi="Arial" w:cs="Arial"/>
          <w:sz w:val="24"/>
          <w:szCs w:val="24"/>
        </w:rPr>
        <w:t>eur</w:t>
      </w:r>
    </w:p>
    <w:p w:rsidRPr="000B452C" w:rsidR="00245DE6" w:rsidP="00245DE6" w:rsidRDefault="00245DE6" w14:paraId="153D4306" w14:textId="77777777">
      <w:pPr>
        <w:pStyle w:val="Tijeloteksta"/>
        <w:spacing w:before="8"/>
        <w:rPr>
          <w:rFonts w:cs="Arial"/>
          <w:szCs w:val="24"/>
        </w:rPr>
      </w:pPr>
    </w:p>
    <w:p w:rsidRPr="00380CBB" w:rsidR="00245DE6" w:rsidP="00245DE6" w:rsidRDefault="00245DE6" w14:paraId="6A40ED82" w14:textId="77777777">
      <w:pPr>
        <w:pStyle w:val="Naslov2"/>
        <w:ind w:left="121"/>
        <w:rPr>
          <w:rFonts w:ascii="Arial" w:hAnsi="Arial" w:cs="Arial"/>
          <w:b w:val="false"/>
          <w:color w:val="auto"/>
          <w:sz w:val="24"/>
          <w:szCs w:val="24"/>
        </w:rPr>
      </w:pPr>
      <w:r w:rsidRPr="00380CBB">
        <w:rPr>
          <w:rFonts w:ascii="Arial" w:hAnsi="Arial" w:cs="Arial"/>
          <w:b w:val="false"/>
          <w:color w:val="auto"/>
          <w:sz w:val="24"/>
          <w:szCs w:val="24"/>
        </w:rPr>
        <w:t>Nekretnine</w:t>
      </w:r>
      <w:r w:rsidRPr="00380CBB">
        <w:rPr>
          <w:rFonts w:ascii="Arial" w:hAnsi="Arial" w:cs="Arial"/>
          <w:b w:val="false"/>
          <w:color w:val="auto"/>
          <w:spacing w:val="57"/>
          <w:sz w:val="24"/>
          <w:szCs w:val="24"/>
        </w:rPr>
        <w:t xml:space="preserve"> </w:t>
      </w:r>
      <w:r w:rsidRPr="00380CBB">
        <w:rPr>
          <w:rFonts w:ascii="Arial" w:hAnsi="Arial" w:cs="Arial"/>
          <w:b w:val="false"/>
          <w:color w:val="auto"/>
          <w:sz w:val="24"/>
          <w:szCs w:val="24"/>
        </w:rPr>
        <w:t>u</w:t>
      </w:r>
      <w:r w:rsidRPr="00380CBB">
        <w:rPr>
          <w:rFonts w:ascii="Arial" w:hAnsi="Arial" w:cs="Arial"/>
          <w:b w:val="false"/>
          <w:color w:val="auto"/>
          <w:spacing w:val="62"/>
          <w:sz w:val="24"/>
          <w:szCs w:val="24"/>
        </w:rPr>
        <w:t xml:space="preserve"> </w:t>
      </w:r>
      <w:r w:rsidRPr="00380CBB">
        <w:rPr>
          <w:rFonts w:ascii="Arial" w:hAnsi="Arial" w:cs="Arial"/>
          <w:b w:val="false"/>
          <w:color w:val="auto"/>
          <w:sz w:val="24"/>
          <w:szCs w:val="24"/>
        </w:rPr>
        <w:t>vlasništvu</w:t>
      </w:r>
      <w:r w:rsidRPr="00380CBB">
        <w:rPr>
          <w:rFonts w:ascii="Arial" w:hAnsi="Arial" w:cs="Arial"/>
          <w:b w:val="false"/>
          <w:color w:val="auto"/>
          <w:spacing w:val="57"/>
          <w:sz w:val="24"/>
          <w:szCs w:val="24"/>
        </w:rPr>
        <w:t xml:space="preserve"> </w:t>
      </w:r>
      <w:r w:rsidRPr="00380CBB">
        <w:rPr>
          <w:rFonts w:ascii="Arial" w:hAnsi="Arial" w:cs="Arial"/>
          <w:b w:val="false"/>
          <w:color w:val="auto"/>
          <w:sz w:val="24"/>
          <w:szCs w:val="24"/>
        </w:rPr>
        <w:t>stečajnog</w:t>
      </w:r>
      <w:r w:rsidRPr="00380CBB">
        <w:rPr>
          <w:rFonts w:ascii="Arial" w:hAnsi="Arial" w:cs="Arial"/>
          <w:b w:val="false"/>
          <w:color w:val="auto"/>
          <w:spacing w:val="60"/>
          <w:sz w:val="24"/>
          <w:szCs w:val="24"/>
        </w:rPr>
        <w:t xml:space="preserve"> </w:t>
      </w:r>
      <w:r w:rsidRPr="00380CBB">
        <w:rPr>
          <w:rFonts w:ascii="Arial" w:hAnsi="Arial" w:cs="Arial"/>
          <w:b w:val="false"/>
          <w:color w:val="auto"/>
          <w:sz w:val="24"/>
          <w:szCs w:val="24"/>
        </w:rPr>
        <w:t>dužnika:</w:t>
      </w:r>
    </w:p>
    <w:p w:rsidRPr="000B452C" w:rsidR="00245DE6" w:rsidP="00245DE6" w:rsidRDefault="00245DE6" w14:paraId="57E47422" w14:textId="77777777">
      <w:pPr>
        <w:pStyle w:val="Tijeloteksta"/>
        <w:spacing w:before="9"/>
        <w:rPr>
          <w:rFonts w:cs="Arial"/>
          <w:szCs w:val="24"/>
        </w:rPr>
      </w:pPr>
    </w:p>
    <w:p w:rsidRPr="000B452C" w:rsidR="00245DE6" w:rsidP="00245DE6" w:rsidRDefault="00245DE6" w14:paraId="7248295F" w14:textId="77777777">
      <w:pPr>
        <w:pStyle w:val="Tijeloteksta"/>
        <w:ind w:left="121" w:right="169"/>
        <w:rPr>
          <w:rFonts w:cs="Arial"/>
          <w:szCs w:val="24"/>
        </w:rPr>
      </w:pPr>
      <w:r w:rsidRPr="000B452C">
        <w:rPr>
          <w:rFonts w:cs="Arial"/>
          <w:szCs w:val="24"/>
        </w:rPr>
        <w:t>Prema</w:t>
      </w:r>
      <w:r w:rsidRPr="000B452C">
        <w:rPr>
          <w:rFonts w:cs="Arial"/>
          <w:spacing w:val="1"/>
          <w:szCs w:val="24"/>
        </w:rPr>
        <w:t xml:space="preserve"> </w:t>
      </w:r>
      <w:r w:rsidRPr="000B452C">
        <w:rPr>
          <w:rFonts w:cs="Arial"/>
          <w:szCs w:val="24"/>
        </w:rPr>
        <w:t>uvjerenju</w:t>
      </w:r>
      <w:r w:rsidRPr="000B452C">
        <w:rPr>
          <w:rFonts w:cs="Arial"/>
          <w:spacing w:val="1"/>
          <w:szCs w:val="24"/>
        </w:rPr>
        <w:t xml:space="preserve"> </w:t>
      </w:r>
      <w:r w:rsidRPr="000B452C">
        <w:rPr>
          <w:rFonts w:cs="Arial"/>
          <w:szCs w:val="24"/>
        </w:rPr>
        <w:t>Gradskog</w:t>
      </w:r>
      <w:r w:rsidRPr="000B452C">
        <w:rPr>
          <w:rFonts w:cs="Arial"/>
          <w:spacing w:val="1"/>
          <w:szCs w:val="24"/>
        </w:rPr>
        <w:t xml:space="preserve"> </w:t>
      </w:r>
      <w:r w:rsidRPr="000B452C">
        <w:rPr>
          <w:rFonts w:cs="Arial"/>
          <w:szCs w:val="24"/>
        </w:rPr>
        <w:t>ureda</w:t>
      </w:r>
      <w:r w:rsidRPr="000B452C">
        <w:rPr>
          <w:rFonts w:cs="Arial"/>
          <w:spacing w:val="1"/>
          <w:szCs w:val="24"/>
        </w:rPr>
        <w:t xml:space="preserve"> </w:t>
      </w:r>
      <w:r w:rsidRPr="000B452C">
        <w:rPr>
          <w:rFonts w:cs="Arial"/>
          <w:szCs w:val="24"/>
        </w:rPr>
        <w:t>za</w:t>
      </w:r>
      <w:r w:rsidRPr="000B452C">
        <w:rPr>
          <w:rFonts w:cs="Arial"/>
          <w:spacing w:val="1"/>
          <w:szCs w:val="24"/>
        </w:rPr>
        <w:t xml:space="preserve"> </w:t>
      </w:r>
      <w:r w:rsidRPr="000B452C">
        <w:rPr>
          <w:rFonts w:cs="Arial"/>
          <w:szCs w:val="24"/>
        </w:rPr>
        <w:t>katastar</w:t>
      </w:r>
      <w:r w:rsidRPr="000B452C">
        <w:rPr>
          <w:rFonts w:cs="Arial"/>
          <w:spacing w:val="1"/>
          <w:szCs w:val="24"/>
        </w:rPr>
        <w:t xml:space="preserve"> </w:t>
      </w:r>
      <w:r w:rsidRPr="000B452C">
        <w:rPr>
          <w:rFonts w:cs="Arial"/>
          <w:szCs w:val="24"/>
        </w:rPr>
        <w:t>i</w:t>
      </w:r>
      <w:r w:rsidRPr="000B452C">
        <w:rPr>
          <w:rFonts w:cs="Arial"/>
          <w:spacing w:val="1"/>
          <w:szCs w:val="24"/>
        </w:rPr>
        <w:t xml:space="preserve"> </w:t>
      </w:r>
      <w:r w:rsidRPr="000B452C">
        <w:rPr>
          <w:rFonts w:cs="Arial"/>
          <w:szCs w:val="24"/>
        </w:rPr>
        <w:t>geodetske</w:t>
      </w:r>
      <w:r w:rsidRPr="000B452C">
        <w:rPr>
          <w:rFonts w:cs="Arial"/>
          <w:spacing w:val="1"/>
          <w:szCs w:val="24"/>
        </w:rPr>
        <w:t xml:space="preserve"> </w:t>
      </w:r>
      <w:r w:rsidRPr="000B452C">
        <w:rPr>
          <w:rFonts w:cs="Arial"/>
          <w:szCs w:val="24"/>
        </w:rPr>
        <w:t>poslove</w:t>
      </w:r>
      <w:r w:rsidRPr="000B452C">
        <w:rPr>
          <w:rFonts w:cs="Arial"/>
          <w:spacing w:val="1"/>
          <w:szCs w:val="24"/>
        </w:rPr>
        <w:t xml:space="preserve"> </w:t>
      </w:r>
      <w:r w:rsidRPr="000B452C">
        <w:rPr>
          <w:rFonts w:cs="Arial"/>
          <w:szCs w:val="24"/>
        </w:rPr>
        <w:t>od</w:t>
      </w:r>
      <w:r w:rsidRPr="000B452C">
        <w:rPr>
          <w:rFonts w:cs="Arial"/>
          <w:spacing w:val="57"/>
          <w:szCs w:val="24"/>
        </w:rPr>
        <w:t xml:space="preserve"> </w:t>
      </w:r>
      <w:r w:rsidRPr="000B452C">
        <w:rPr>
          <w:rFonts w:cs="Arial"/>
          <w:szCs w:val="24"/>
        </w:rPr>
        <w:t>02.01.2023.g.</w:t>
      </w:r>
      <w:r w:rsidRPr="000B452C">
        <w:rPr>
          <w:rFonts w:cs="Arial"/>
          <w:spacing w:val="58"/>
          <w:szCs w:val="24"/>
        </w:rPr>
        <w:t xml:space="preserve"> </w:t>
      </w:r>
      <w:r w:rsidRPr="000B452C">
        <w:rPr>
          <w:rFonts w:cs="Arial"/>
          <w:szCs w:val="24"/>
        </w:rPr>
        <w:t>proizlazi</w:t>
      </w:r>
      <w:r w:rsidRPr="000B452C">
        <w:rPr>
          <w:rFonts w:cs="Arial"/>
          <w:spacing w:val="57"/>
          <w:szCs w:val="24"/>
        </w:rPr>
        <w:t xml:space="preserve"> </w:t>
      </w:r>
      <w:r w:rsidRPr="000B452C">
        <w:rPr>
          <w:rFonts w:cs="Arial"/>
          <w:szCs w:val="24"/>
        </w:rPr>
        <w:t>da</w:t>
      </w:r>
      <w:r w:rsidRPr="000B452C">
        <w:rPr>
          <w:rFonts w:cs="Arial"/>
          <w:spacing w:val="1"/>
          <w:szCs w:val="24"/>
        </w:rPr>
        <w:t xml:space="preserve"> </w:t>
      </w:r>
      <w:r w:rsidRPr="000B452C">
        <w:rPr>
          <w:rFonts w:cs="Arial"/>
          <w:szCs w:val="24"/>
        </w:rPr>
        <w:t>stečajni</w:t>
      </w:r>
      <w:r w:rsidRPr="000B452C">
        <w:rPr>
          <w:rFonts w:cs="Arial"/>
          <w:spacing w:val="17"/>
          <w:szCs w:val="24"/>
        </w:rPr>
        <w:t xml:space="preserve"> </w:t>
      </w:r>
      <w:r w:rsidRPr="000B452C">
        <w:rPr>
          <w:rFonts w:cs="Arial"/>
          <w:szCs w:val="24"/>
        </w:rPr>
        <w:t>dužnik</w:t>
      </w:r>
      <w:r w:rsidRPr="000B452C">
        <w:rPr>
          <w:rFonts w:cs="Arial"/>
          <w:spacing w:val="20"/>
          <w:szCs w:val="24"/>
        </w:rPr>
        <w:t xml:space="preserve"> </w:t>
      </w:r>
      <w:r w:rsidRPr="000B452C">
        <w:rPr>
          <w:rFonts w:cs="Arial"/>
          <w:szCs w:val="24"/>
        </w:rPr>
        <w:t>nije</w:t>
      </w:r>
      <w:r w:rsidRPr="000B452C">
        <w:rPr>
          <w:rFonts w:cs="Arial"/>
          <w:spacing w:val="19"/>
          <w:szCs w:val="24"/>
        </w:rPr>
        <w:t xml:space="preserve"> </w:t>
      </w:r>
      <w:r w:rsidRPr="000B452C">
        <w:rPr>
          <w:rFonts w:cs="Arial"/>
          <w:szCs w:val="24"/>
        </w:rPr>
        <w:t>evidentiran</w:t>
      </w:r>
      <w:r w:rsidRPr="000B452C">
        <w:rPr>
          <w:rFonts w:cs="Arial"/>
          <w:spacing w:val="19"/>
          <w:szCs w:val="24"/>
        </w:rPr>
        <w:t xml:space="preserve"> </w:t>
      </w:r>
      <w:r w:rsidRPr="000B452C">
        <w:rPr>
          <w:rFonts w:cs="Arial"/>
          <w:szCs w:val="24"/>
        </w:rPr>
        <w:t>kao</w:t>
      </w:r>
      <w:r w:rsidRPr="000B452C">
        <w:rPr>
          <w:rFonts w:cs="Arial"/>
          <w:spacing w:val="18"/>
          <w:szCs w:val="24"/>
        </w:rPr>
        <w:t xml:space="preserve"> </w:t>
      </w:r>
      <w:r w:rsidRPr="000B452C">
        <w:rPr>
          <w:rFonts w:cs="Arial"/>
          <w:szCs w:val="24"/>
        </w:rPr>
        <w:t>nositelj</w:t>
      </w:r>
      <w:r w:rsidRPr="000B452C">
        <w:rPr>
          <w:rFonts w:cs="Arial"/>
          <w:spacing w:val="18"/>
          <w:szCs w:val="24"/>
        </w:rPr>
        <w:t xml:space="preserve"> </w:t>
      </w:r>
      <w:r w:rsidRPr="000B452C">
        <w:rPr>
          <w:rFonts w:cs="Arial"/>
          <w:szCs w:val="24"/>
        </w:rPr>
        <w:t>prava</w:t>
      </w:r>
      <w:r w:rsidRPr="000B452C">
        <w:rPr>
          <w:rFonts w:cs="Arial"/>
          <w:spacing w:val="18"/>
          <w:szCs w:val="24"/>
        </w:rPr>
        <w:t xml:space="preserve"> </w:t>
      </w:r>
      <w:r w:rsidRPr="000B452C">
        <w:rPr>
          <w:rFonts w:cs="Arial"/>
          <w:szCs w:val="24"/>
        </w:rPr>
        <w:t>na</w:t>
      </w:r>
      <w:r w:rsidRPr="000B452C">
        <w:rPr>
          <w:rFonts w:cs="Arial"/>
          <w:spacing w:val="17"/>
          <w:szCs w:val="24"/>
        </w:rPr>
        <w:t xml:space="preserve"> </w:t>
      </w:r>
      <w:r w:rsidRPr="000B452C">
        <w:rPr>
          <w:rFonts w:cs="Arial"/>
          <w:szCs w:val="24"/>
        </w:rPr>
        <w:t>nekretninama.</w:t>
      </w:r>
    </w:p>
    <w:p w:rsidRPr="000B452C" w:rsidR="00245DE6" w:rsidP="00245DE6" w:rsidRDefault="00245DE6" w14:paraId="5568065D" w14:textId="77777777">
      <w:pPr>
        <w:pStyle w:val="Tijeloteksta"/>
        <w:spacing w:before="2"/>
        <w:rPr>
          <w:rFonts w:cs="Arial"/>
          <w:szCs w:val="24"/>
        </w:rPr>
      </w:pPr>
    </w:p>
    <w:p w:rsidRPr="000B452C" w:rsidR="00245DE6" w:rsidP="00245DE6" w:rsidRDefault="00245DE6" w14:paraId="12C90A82" w14:textId="77777777">
      <w:pPr>
        <w:pStyle w:val="Tijeloteksta"/>
        <w:ind w:left="121" w:right="169"/>
        <w:rPr>
          <w:rFonts w:cs="Arial"/>
          <w:szCs w:val="24"/>
        </w:rPr>
      </w:pPr>
      <w:r w:rsidRPr="000B452C">
        <w:rPr>
          <w:rFonts w:cs="Arial"/>
          <w:szCs w:val="24"/>
        </w:rPr>
        <w:t>Od</w:t>
      </w:r>
      <w:r w:rsidRPr="000B452C">
        <w:rPr>
          <w:rFonts w:cs="Arial"/>
          <w:spacing w:val="1"/>
          <w:szCs w:val="24"/>
        </w:rPr>
        <w:t xml:space="preserve"> </w:t>
      </w:r>
      <w:r w:rsidRPr="000B452C">
        <w:rPr>
          <w:rFonts w:cs="Arial"/>
          <w:szCs w:val="24"/>
        </w:rPr>
        <w:t>Ministarstva</w:t>
      </w:r>
      <w:r w:rsidRPr="000B452C">
        <w:rPr>
          <w:rFonts w:cs="Arial"/>
          <w:spacing w:val="1"/>
          <w:szCs w:val="24"/>
        </w:rPr>
        <w:t xml:space="preserve"> </w:t>
      </w:r>
      <w:r w:rsidRPr="000B452C">
        <w:rPr>
          <w:rFonts w:cs="Arial"/>
          <w:szCs w:val="24"/>
        </w:rPr>
        <w:t>financija,</w:t>
      </w:r>
      <w:r w:rsidRPr="000B452C">
        <w:rPr>
          <w:rFonts w:cs="Arial"/>
          <w:spacing w:val="1"/>
          <w:szCs w:val="24"/>
        </w:rPr>
        <w:t xml:space="preserve"> </w:t>
      </w:r>
      <w:r w:rsidRPr="000B452C">
        <w:rPr>
          <w:rFonts w:cs="Arial"/>
          <w:szCs w:val="24"/>
        </w:rPr>
        <w:t>porezne</w:t>
      </w:r>
      <w:r w:rsidRPr="000B452C">
        <w:rPr>
          <w:rFonts w:cs="Arial"/>
          <w:spacing w:val="1"/>
          <w:szCs w:val="24"/>
        </w:rPr>
        <w:t xml:space="preserve"> </w:t>
      </w:r>
      <w:r w:rsidRPr="000B452C">
        <w:rPr>
          <w:rFonts w:cs="Arial"/>
          <w:szCs w:val="24"/>
        </w:rPr>
        <w:t>uprave</w:t>
      </w:r>
      <w:r w:rsidRPr="000B452C">
        <w:rPr>
          <w:rFonts w:cs="Arial"/>
          <w:spacing w:val="58"/>
          <w:szCs w:val="24"/>
        </w:rPr>
        <w:t xml:space="preserve"> </w:t>
      </w:r>
      <w:r w:rsidRPr="000B452C">
        <w:rPr>
          <w:rFonts w:cs="Arial"/>
          <w:szCs w:val="24"/>
        </w:rPr>
        <w:t>je</w:t>
      </w:r>
      <w:r w:rsidRPr="000B452C">
        <w:rPr>
          <w:rFonts w:cs="Arial"/>
          <w:spacing w:val="58"/>
          <w:szCs w:val="24"/>
        </w:rPr>
        <w:t xml:space="preserve"> </w:t>
      </w:r>
      <w:r w:rsidRPr="000B452C">
        <w:rPr>
          <w:rFonts w:cs="Arial"/>
          <w:szCs w:val="24"/>
        </w:rPr>
        <w:t>zatražen</w:t>
      </w:r>
      <w:r w:rsidRPr="000B452C">
        <w:rPr>
          <w:rFonts w:cs="Arial"/>
          <w:spacing w:val="58"/>
          <w:szCs w:val="24"/>
        </w:rPr>
        <w:t xml:space="preserve"> </w:t>
      </w:r>
      <w:r w:rsidRPr="000B452C">
        <w:rPr>
          <w:rFonts w:cs="Arial"/>
          <w:szCs w:val="24"/>
        </w:rPr>
        <w:t>podatak</w:t>
      </w:r>
      <w:r w:rsidRPr="000B452C">
        <w:rPr>
          <w:rFonts w:cs="Arial"/>
          <w:spacing w:val="58"/>
          <w:szCs w:val="24"/>
        </w:rPr>
        <w:t xml:space="preserve"> </w:t>
      </w:r>
      <w:r w:rsidRPr="000B452C">
        <w:rPr>
          <w:rFonts w:cs="Arial"/>
          <w:szCs w:val="24"/>
        </w:rPr>
        <w:t>o</w:t>
      </w:r>
      <w:r w:rsidRPr="000B452C">
        <w:rPr>
          <w:rFonts w:cs="Arial"/>
          <w:spacing w:val="58"/>
          <w:szCs w:val="24"/>
        </w:rPr>
        <w:t xml:space="preserve"> </w:t>
      </w:r>
      <w:r w:rsidRPr="000B452C">
        <w:rPr>
          <w:rFonts w:cs="Arial"/>
          <w:szCs w:val="24"/>
        </w:rPr>
        <w:t>tome</w:t>
      </w:r>
      <w:r w:rsidRPr="000B452C">
        <w:rPr>
          <w:rFonts w:cs="Arial"/>
          <w:spacing w:val="58"/>
          <w:szCs w:val="24"/>
        </w:rPr>
        <w:t xml:space="preserve"> </w:t>
      </w:r>
      <w:r w:rsidRPr="000B452C">
        <w:rPr>
          <w:rFonts w:cs="Arial"/>
          <w:szCs w:val="24"/>
        </w:rPr>
        <w:t>da</w:t>
      </w:r>
      <w:r w:rsidRPr="000B452C">
        <w:rPr>
          <w:rFonts w:cs="Arial"/>
          <w:spacing w:val="58"/>
          <w:szCs w:val="24"/>
        </w:rPr>
        <w:t xml:space="preserve"> </w:t>
      </w:r>
      <w:r w:rsidRPr="000B452C">
        <w:rPr>
          <w:rFonts w:cs="Arial"/>
          <w:szCs w:val="24"/>
        </w:rPr>
        <w:t>li</w:t>
      </w:r>
      <w:r w:rsidRPr="000B452C">
        <w:rPr>
          <w:rFonts w:cs="Arial"/>
          <w:spacing w:val="58"/>
          <w:szCs w:val="24"/>
        </w:rPr>
        <w:t xml:space="preserve"> </w:t>
      </w:r>
      <w:r w:rsidRPr="000B452C">
        <w:rPr>
          <w:rFonts w:cs="Arial"/>
          <w:szCs w:val="24"/>
        </w:rPr>
        <w:t>dužnik</w:t>
      </w:r>
      <w:r w:rsidRPr="000B452C">
        <w:rPr>
          <w:rFonts w:cs="Arial"/>
          <w:spacing w:val="58"/>
          <w:szCs w:val="24"/>
        </w:rPr>
        <w:t xml:space="preserve"> </w:t>
      </w:r>
      <w:r w:rsidRPr="000B452C">
        <w:rPr>
          <w:rFonts w:cs="Arial"/>
          <w:szCs w:val="24"/>
        </w:rPr>
        <w:t>ima</w:t>
      </w:r>
      <w:r w:rsidRPr="000B452C">
        <w:rPr>
          <w:rFonts w:cs="Arial"/>
          <w:spacing w:val="1"/>
          <w:szCs w:val="24"/>
        </w:rPr>
        <w:t xml:space="preserve"> </w:t>
      </w:r>
      <w:r w:rsidRPr="000B452C">
        <w:rPr>
          <w:rFonts w:cs="Arial"/>
          <w:szCs w:val="24"/>
        </w:rPr>
        <w:t>evidentirani</w:t>
      </w:r>
      <w:r w:rsidRPr="000B452C">
        <w:rPr>
          <w:rFonts w:cs="Arial"/>
          <w:spacing w:val="1"/>
          <w:szCs w:val="24"/>
        </w:rPr>
        <w:t xml:space="preserve"> </w:t>
      </w:r>
      <w:r w:rsidRPr="000B452C">
        <w:rPr>
          <w:rFonts w:cs="Arial"/>
          <w:szCs w:val="24"/>
        </w:rPr>
        <w:t>promet</w:t>
      </w:r>
      <w:r w:rsidRPr="000B452C">
        <w:rPr>
          <w:rFonts w:cs="Arial"/>
          <w:spacing w:val="1"/>
          <w:szCs w:val="24"/>
        </w:rPr>
        <w:t xml:space="preserve"> </w:t>
      </w:r>
      <w:r w:rsidRPr="000B452C">
        <w:rPr>
          <w:rFonts w:cs="Arial"/>
          <w:szCs w:val="24"/>
        </w:rPr>
        <w:t>nekretnina</w:t>
      </w:r>
      <w:r w:rsidRPr="000B452C">
        <w:rPr>
          <w:rFonts w:cs="Arial"/>
          <w:spacing w:val="1"/>
          <w:szCs w:val="24"/>
        </w:rPr>
        <w:t xml:space="preserve"> </w:t>
      </w:r>
      <w:r w:rsidRPr="000B452C">
        <w:rPr>
          <w:rFonts w:cs="Arial"/>
          <w:szCs w:val="24"/>
        </w:rPr>
        <w:t>u</w:t>
      </w:r>
      <w:r w:rsidRPr="000B452C">
        <w:rPr>
          <w:rFonts w:cs="Arial"/>
          <w:spacing w:val="1"/>
          <w:szCs w:val="24"/>
        </w:rPr>
        <w:t xml:space="preserve"> </w:t>
      </w:r>
      <w:r w:rsidRPr="000B452C">
        <w:rPr>
          <w:rFonts w:cs="Arial"/>
          <w:szCs w:val="24"/>
        </w:rPr>
        <w:t>razdoblju</w:t>
      </w:r>
      <w:r w:rsidRPr="000B452C">
        <w:rPr>
          <w:rFonts w:cs="Arial"/>
          <w:spacing w:val="1"/>
          <w:szCs w:val="24"/>
        </w:rPr>
        <w:t xml:space="preserve"> </w:t>
      </w:r>
      <w:r w:rsidRPr="000B452C">
        <w:rPr>
          <w:rFonts w:cs="Arial"/>
          <w:szCs w:val="24"/>
        </w:rPr>
        <w:t>od</w:t>
      </w:r>
      <w:r w:rsidRPr="000B452C">
        <w:rPr>
          <w:rFonts w:cs="Arial"/>
          <w:spacing w:val="1"/>
          <w:szCs w:val="24"/>
        </w:rPr>
        <w:t xml:space="preserve"> </w:t>
      </w:r>
      <w:r w:rsidRPr="000B452C">
        <w:rPr>
          <w:rFonts w:cs="Arial"/>
          <w:szCs w:val="24"/>
        </w:rPr>
        <w:t>2013.g.</w:t>
      </w:r>
      <w:r w:rsidRPr="000B452C">
        <w:rPr>
          <w:rFonts w:cs="Arial"/>
          <w:spacing w:val="1"/>
          <w:szCs w:val="24"/>
        </w:rPr>
        <w:t xml:space="preserve"> </w:t>
      </w:r>
      <w:r w:rsidRPr="000B452C">
        <w:rPr>
          <w:rFonts w:cs="Arial"/>
          <w:szCs w:val="24"/>
        </w:rPr>
        <w:t>pa</w:t>
      </w:r>
      <w:r w:rsidRPr="000B452C">
        <w:rPr>
          <w:rFonts w:cs="Arial"/>
          <w:spacing w:val="1"/>
          <w:szCs w:val="24"/>
        </w:rPr>
        <w:t xml:space="preserve"> </w:t>
      </w:r>
      <w:r w:rsidRPr="000B452C">
        <w:rPr>
          <w:rFonts w:cs="Arial"/>
          <w:szCs w:val="24"/>
        </w:rPr>
        <w:t>do</w:t>
      </w:r>
      <w:r w:rsidRPr="000B452C">
        <w:rPr>
          <w:rFonts w:cs="Arial"/>
          <w:spacing w:val="57"/>
          <w:szCs w:val="24"/>
        </w:rPr>
        <w:t xml:space="preserve"> </w:t>
      </w:r>
      <w:r w:rsidRPr="000B452C">
        <w:rPr>
          <w:rFonts w:cs="Arial"/>
          <w:szCs w:val="24"/>
        </w:rPr>
        <w:t>dana</w:t>
      </w:r>
      <w:r w:rsidRPr="000B452C">
        <w:rPr>
          <w:rFonts w:cs="Arial"/>
          <w:spacing w:val="58"/>
          <w:szCs w:val="24"/>
        </w:rPr>
        <w:t xml:space="preserve"> </w:t>
      </w:r>
      <w:r w:rsidRPr="000B452C">
        <w:rPr>
          <w:rFonts w:cs="Arial"/>
          <w:szCs w:val="24"/>
        </w:rPr>
        <w:lastRenderedPageBreak/>
        <w:t>podnošenja</w:t>
      </w:r>
      <w:r w:rsidRPr="000B452C">
        <w:rPr>
          <w:rFonts w:cs="Arial"/>
          <w:spacing w:val="57"/>
          <w:szCs w:val="24"/>
        </w:rPr>
        <w:t xml:space="preserve"> </w:t>
      </w:r>
      <w:r w:rsidRPr="000B452C">
        <w:rPr>
          <w:rFonts w:cs="Arial"/>
          <w:szCs w:val="24"/>
        </w:rPr>
        <w:t>zahtjeva,</w:t>
      </w:r>
      <w:r w:rsidRPr="000B452C">
        <w:rPr>
          <w:rFonts w:cs="Arial"/>
          <w:spacing w:val="58"/>
          <w:szCs w:val="24"/>
        </w:rPr>
        <w:t xml:space="preserve"> </w:t>
      </w:r>
      <w:r w:rsidRPr="000B452C">
        <w:rPr>
          <w:rFonts w:cs="Arial"/>
          <w:szCs w:val="24"/>
        </w:rPr>
        <w:t>ali</w:t>
      </w:r>
      <w:r w:rsidRPr="000B452C">
        <w:rPr>
          <w:rFonts w:cs="Arial"/>
          <w:spacing w:val="57"/>
          <w:szCs w:val="24"/>
        </w:rPr>
        <w:t xml:space="preserve"> </w:t>
      </w:r>
      <w:r w:rsidRPr="000B452C">
        <w:rPr>
          <w:rFonts w:cs="Arial"/>
          <w:szCs w:val="24"/>
        </w:rPr>
        <w:t>je</w:t>
      </w:r>
      <w:r w:rsidRPr="000B452C">
        <w:rPr>
          <w:rFonts w:cs="Arial"/>
          <w:spacing w:val="1"/>
          <w:szCs w:val="24"/>
        </w:rPr>
        <w:t xml:space="preserve"> </w:t>
      </w:r>
      <w:r w:rsidRPr="000B452C">
        <w:rPr>
          <w:rFonts w:cs="Arial"/>
          <w:szCs w:val="24"/>
        </w:rPr>
        <w:t>Porezna</w:t>
      </w:r>
      <w:r w:rsidRPr="000B452C">
        <w:rPr>
          <w:rFonts w:cs="Arial"/>
          <w:spacing w:val="35"/>
          <w:szCs w:val="24"/>
        </w:rPr>
        <w:t xml:space="preserve"> </w:t>
      </w:r>
      <w:r w:rsidRPr="000B452C">
        <w:rPr>
          <w:rFonts w:cs="Arial"/>
          <w:szCs w:val="24"/>
        </w:rPr>
        <w:t>uprava</w:t>
      </w:r>
      <w:r w:rsidRPr="000B452C">
        <w:rPr>
          <w:rFonts w:cs="Arial"/>
          <w:spacing w:val="36"/>
          <w:szCs w:val="24"/>
        </w:rPr>
        <w:t xml:space="preserve"> </w:t>
      </w:r>
      <w:r w:rsidRPr="000B452C">
        <w:rPr>
          <w:rFonts w:cs="Arial"/>
          <w:szCs w:val="24"/>
        </w:rPr>
        <w:t>odbila</w:t>
      </w:r>
      <w:r w:rsidRPr="000B452C">
        <w:rPr>
          <w:rFonts w:cs="Arial"/>
          <w:spacing w:val="33"/>
          <w:szCs w:val="24"/>
        </w:rPr>
        <w:t xml:space="preserve"> </w:t>
      </w:r>
      <w:r w:rsidRPr="000B452C">
        <w:rPr>
          <w:rFonts w:cs="Arial"/>
          <w:szCs w:val="24"/>
        </w:rPr>
        <w:t>dostaviti</w:t>
      </w:r>
      <w:r w:rsidRPr="000B452C">
        <w:rPr>
          <w:rFonts w:cs="Arial"/>
          <w:spacing w:val="34"/>
          <w:szCs w:val="24"/>
        </w:rPr>
        <w:t xml:space="preserve"> </w:t>
      </w:r>
      <w:r w:rsidRPr="000B452C">
        <w:rPr>
          <w:rFonts w:cs="Arial"/>
          <w:szCs w:val="24"/>
        </w:rPr>
        <w:t>taj</w:t>
      </w:r>
      <w:r w:rsidRPr="000B452C">
        <w:rPr>
          <w:rFonts w:cs="Arial"/>
          <w:spacing w:val="35"/>
          <w:szCs w:val="24"/>
        </w:rPr>
        <w:t xml:space="preserve"> </w:t>
      </w:r>
      <w:r w:rsidRPr="000B452C">
        <w:rPr>
          <w:rFonts w:cs="Arial"/>
          <w:szCs w:val="24"/>
        </w:rPr>
        <w:t>podatak</w:t>
      </w:r>
      <w:r w:rsidRPr="000B452C">
        <w:rPr>
          <w:rFonts w:cs="Arial"/>
          <w:spacing w:val="37"/>
          <w:szCs w:val="24"/>
        </w:rPr>
        <w:t xml:space="preserve"> </w:t>
      </w:r>
      <w:r w:rsidRPr="000B452C">
        <w:rPr>
          <w:rFonts w:cs="Arial"/>
          <w:szCs w:val="24"/>
        </w:rPr>
        <w:t>pozivajući</w:t>
      </w:r>
      <w:r w:rsidRPr="000B452C">
        <w:rPr>
          <w:rFonts w:cs="Arial"/>
          <w:spacing w:val="31"/>
          <w:szCs w:val="24"/>
        </w:rPr>
        <w:t xml:space="preserve"> </w:t>
      </w:r>
      <w:r w:rsidRPr="000B452C">
        <w:rPr>
          <w:rFonts w:cs="Arial"/>
          <w:szCs w:val="24"/>
        </w:rPr>
        <w:t>se</w:t>
      </w:r>
      <w:r w:rsidRPr="000B452C">
        <w:rPr>
          <w:rFonts w:cs="Arial"/>
          <w:spacing w:val="36"/>
          <w:szCs w:val="24"/>
        </w:rPr>
        <w:t xml:space="preserve"> </w:t>
      </w:r>
      <w:r w:rsidRPr="000B452C">
        <w:rPr>
          <w:rFonts w:cs="Arial"/>
          <w:szCs w:val="24"/>
        </w:rPr>
        <w:t>na</w:t>
      </w:r>
      <w:r w:rsidRPr="000B452C">
        <w:rPr>
          <w:rFonts w:cs="Arial"/>
          <w:spacing w:val="36"/>
          <w:szCs w:val="24"/>
        </w:rPr>
        <w:t xml:space="preserve"> </w:t>
      </w:r>
      <w:r w:rsidRPr="000B452C">
        <w:rPr>
          <w:rFonts w:cs="Arial"/>
          <w:szCs w:val="24"/>
        </w:rPr>
        <w:t>obvezu</w:t>
      </w:r>
      <w:r w:rsidRPr="000B452C">
        <w:rPr>
          <w:rFonts w:cs="Arial"/>
          <w:spacing w:val="37"/>
          <w:szCs w:val="24"/>
        </w:rPr>
        <w:t xml:space="preserve"> </w:t>
      </w:r>
      <w:r w:rsidRPr="000B452C">
        <w:rPr>
          <w:rFonts w:cs="Arial"/>
          <w:szCs w:val="24"/>
        </w:rPr>
        <w:t>čuvanja</w:t>
      </w:r>
      <w:r w:rsidRPr="000B452C">
        <w:rPr>
          <w:rFonts w:cs="Arial"/>
          <w:spacing w:val="35"/>
          <w:szCs w:val="24"/>
        </w:rPr>
        <w:t xml:space="preserve"> </w:t>
      </w:r>
      <w:r w:rsidRPr="000B452C">
        <w:rPr>
          <w:rFonts w:cs="Arial"/>
          <w:szCs w:val="24"/>
        </w:rPr>
        <w:t>porezne</w:t>
      </w:r>
      <w:r w:rsidRPr="000B452C">
        <w:rPr>
          <w:rFonts w:cs="Arial"/>
          <w:spacing w:val="36"/>
          <w:szCs w:val="24"/>
        </w:rPr>
        <w:t xml:space="preserve"> </w:t>
      </w:r>
      <w:r w:rsidRPr="000B452C">
        <w:rPr>
          <w:rFonts w:cs="Arial"/>
          <w:szCs w:val="24"/>
        </w:rPr>
        <w:t>tajne.</w:t>
      </w:r>
    </w:p>
    <w:p w:rsidRPr="000B452C" w:rsidR="00245DE6" w:rsidP="00245DE6" w:rsidRDefault="00245DE6" w14:paraId="45A4E635" w14:textId="77777777">
      <w:pPr>
        <w:pStyle w:val="Tijeloteksta"/>
        <w:spacing w:before="2"/>
        <w:rPr>
          <w:rFonts w:cs="Arial"/>
          <w:szCs w:val="24"/>
        </w:rPr>
      </w:pPr>
    </w:p>
    <w:p w:rsidRPr="00380CBB" w:rsidR="00245DE6" w:rsidP="00245DE6" w:rsidRDefault="00245DE6" w14:paraId="622055F2" w14:textId="77777777">
      <w:pPr>
        <w:pStyle w:val="Naslov2"/>
        <w:ind w:left="121"/>
        <w:rPr>
          <w:rFonts w:ascii="Arial" w:hAnsi="Arial" w:cs="Arial"/>
          <w:b w:val="false"/>
          <w:color w:val="auto"/>
          <w:sz w:val="24"/>
          <w:szCs w:val="24"/>
        </w:rPr>
      </w:pPr>
      <w:r w:rsidRPr="00380CBB">
        <w:rPr>
          <w:rFonts w:ascii="Arial" w:hAnsi="Arial" w:cs="Arial"/>
          <w:b w:val="false"/>
          <w:color w:val="auto"/>
          <w:sz w:val="24"/>
          <w:szCs w:val="24"/>
        </w:rPr>
        <w:t>Pokretnine</w:t>
      </w:r>
      <w:r w:rsidRPr="00380CBB">
        <w:rPr>
          <w:rFonts w:ascii="Arial" w:hAnsi="Arial" w:cs="Arial"/>
          <w:b w:val="false"/>
          <w:color w:val="auto"/>
          <w:spacing w:val="63"/>
          <w:sz w:val="24"/>
          <w:szCs w:val="24"/>
        </w:rPr>
        <w:t xml:space="preserve"> </w:t>
      </w:r>
      <w:r w:rsidRPr="00380CBB">
        <w:rPr>
          <w:rFonts w:ascii="Arial" w:hAnsi="Arial" w:cs="Arial"/>
          <w:b w:val="false"/>
          <w:color w:val="auto"/>
          <w:sz w:val="24"/>
          <w:szCs w:val="24"/>
        </w:rPr>
        <w:t>u</w:t>
      </w:r>
      <w:r w:rsidRPr="00380CBB">
        <w:rPr>
          <w:rFonts w:ascii="Arial" w:hAnsi="Arial" w:cs="Arial"/>
          <w:b w:val="false"/>
          <w:color w:val="auto"/>
          <w:spacing w:val="59"/>
          <w:sz w:val="24"/>
          <w:szCs w:val="24"/>
        </w:rPr>
        <w:t xml:space="preserve"> </w:t>
      </w:r>
      <w:r w:rsidRPr="00380CBB">
        <w:rPr>
          <w:rFonts w:ascii="Arial" w:hAnsi="Arial" w:cs="Arial"/>
          <w:b w:val="false"/>
          <w:color w:val="auto"/>
          <w:sz w:val="24"/>
          <w:szCs w:val="24"/>
        </w:rPr>
        <w:t>vlasništvu</w:t>
      </w:r>
      <w:r w:rsidRPr="00380CBB">
        <w:rPr>
          <w:rFonts w:ascii="Arial" w:hAnsi="Arial" w:cs="Arial"/>
          <w:b w:val="false"/>
          <w:color w:val="auto"/>
          <w:spacing w:val="59"/>
          <w:sz w:val="24"/>
          <w:szCs w:val="24"/>
        </w:rPr>
        <w:t xml:space="preserve"> </w:t>
      </w:r>
      <w:r w:rsidRPr="00380CBB">
        <w:rPr>
          <w:rFonts w:ascii="Arial" w:hAnsi="Arial" w:cs="Arial"/>
          <w:b w:val="false"/>
          <w:color w:val="auto"/>
          <w:sz w:val="24"/>
          <w:szCs w:val="24"/>
        </w:rPr>
        <w:t>stečajnog</w:t>
      </w:r>
      <w:r w:rsidRPr="00380CBB">
        <w:rPr>
          <w:rFonts w:ascii="Arial" w:hAnsi="Arial" w:cs="Arial"/>
          <w:b w:val="false"/>
          <w:color w:val="auto"/>
          <w:spacing w:val="57"/>
          <w:sz w:val="24"/>
          <w:szCs w:val="24"/>
        </w:rPr>
        <w:t xml:space="preserve"> </w:t>
      </w:r>
      <w:r w:rsidRPr="00380CBB">
        <w:rPr>
          <w:rFonts w:ascii="Arial" w:hAnsi="Arial" w:cs="Arial"/>
          <w:b w:val="false"/>
          <w:color w:val="auto"/>
          <w:sz w:val="24"/>
          <w:szCs w:val="24"/>
        </w:rPr>
        <w:t>dužnika:</w:t>
      </w:r>
    </w:p>
    <w:p w:rsidRPr="000B452C" w:rsidR="00245DE6" w:rsidP="00245DE6" w:rsidRDefault="00245DE6" w14:paraId="0D8E04D3" w14:textId="77777777">
      <w:pPr>
        <w:pStyle w:val="Tijeloteksta"/>
        <w:spacing w:before="8"/>
        <w:rPr>
          <w:rFonts w:cs="Arial"/>
          <w:szCs w:val="24"/>
        </w:rPr>
      </w:pPr>
    </w:p>
    <w:p w:rsidRPr="000B452C" w:rsidR="00245DE6" w:rsidP="00245DE6" w:rsidRDefault="00245DE6" w14:paraId="1C5BD950" w14:textId="77777777">
      <w:pPr>
        <w:pStyle w:val="Tijeloteksta"/>
        <w:spacing w:before="1"/>
        <w:ind w:left="160"/>
        <w:rPr>
          <w:rFonts w:cs="Arial"/>
          <w:szCs w:val="24"/>
        </w:rPr>
      </w:pPr>
      <w:r w:rsidRPr="000B452C">
        <w:rPr>
          <w:rFonts w:cs="Arial"/>
          <w:szCs w:val="24"/>
        </w:rPr>
        <w:t>Prema</w:t>
      </w:r>
      <w:r w:rsidRPr="000B452C">
        <w:rPr>
          <w:rFonts w:cs="Arial"/>
          <w:spacing w:val="10"/>
          <w:szCs w:val="24"/>
        </w:rPr>
        <w:t xml:space="preserve"> </w:t>
      </w:r>
      <w:r w:rsidRPr="000B452C">
        <w:rPr>
          <w:rFonts w:cs="Arial"/>
          <w:szCs w:val="24"/>
        </w:rPr>
        <w:t>evidenciji</w:t>
      </w:r>
      <w:r w:rsidRPr="000B452C">
        <w:rPr>
          <w:rFonts w:cs="Arial"/>
          <w:spacing w:val="8"/>
          <w:szCs w:val="24"/>
        </w:rPr>
        <w:t xml:space="preserve"> </w:t>
      </w:r>
      <w:r w:rsidRPr="000B452C">
        <w:rPr>
          <w:rFonts w:cs="Arial"/>
          <w:szCs w:val="24"/>
        </w:rPr>
        <w:t>Centra</w:t>
      </w:r>
      <w:r w:rsidRPr="000B452C">
        <w:rPr>
          <w:rFonts w:cs="Arial"/>
          <w:spacing w:val="11"/>
          <w:szCs w:val="24"/>
        </w:rPr>
        <w:t xml:space="preserve"> </w:t>
      </w:r>
      <w:r w:rsidRPr="000B452C">
        <w:rPr>
          <w:rFonts w:cs="Arial"/>
          <w:szCs w:val="24"/>
        </w:rPr>
        <w:t>za</w:t>
      </w:r>
      <w:r w:rsidRPr="000B452C">
        <w:rPr>
          <w:rFonts w:cs="Arial"/>
          <w:spacing w:val="9"/>
          <w:szCs w:val="24"/>
        </w:rPr>
        <w:t xml:space="preserve"> </w:t>
      </w:r>
      <w:r w:rsidRPr="000B452C">
        <w:rPr>
          <w:rFonts w:cs="Arial"/>
          <w:szCs w:val="24"/>
        </w:rPr>
        <w:t>vozila</w:t>
      </w:r>
      <w:r w:rsidRPr="000B452C">
        <w:rPr>
          <w:rFonts w:cs="Arial"/>
          <w:spacing w:val="8"/>
          <w:szCs w:val="24"/>
        </w:rPr>
        <w:t xml:space="preserve"> </w:t>
      </w:r>
      <w:r w:rsidRPr="000B452C">
        <w:rPr>
          <w:rFonts w:cs="Arial"/>
          <w:szCs w:val="24"/>
        </w:rPr>
        <w:t>Hrvatske</w:t>
      </w:r>
      <w:r w:rsidRPr="000B452C">
        <w:rPr>
          <w:rFonts w:cs="Arial"/>
          <w:spacing w:val="5"/>
          <w:szCs w:val="24"/>
        </w:rPr>
        <w:t xml:space="preserve"> </w:t>
      </w:r>
      <w:r w:rsidRPr="000B452C">
        <w:rPr>
          <w:rFonts w:cs="Arial"/>
          <w:szCs w:val="24"/>
        </w:rPr>
        <w:t>d.d.</w:t>
      </w:r>
      <w:r w:rsidRPr="000B452C">
        <w:rPr>
          <w:rFonts w:cs="Arial"/>
          <w:spacing w:val="5"/>
          <w:szCs w:val="24"/>
        </w:rPr>
        <w:t xml:space="preserve"> </w:t>
      </w:r>
      <w:r w:rsidRPr="000B452C">
        <w:rPr>
          <w:rFonts w:cs="Arial"/>
          <w:szCs w:val="24"/>
        </w:rPr>
        <w:t>dužnik</w:t>
      </w:r>
      <w:r w:rsidRPr="000B452C">
        <w:rPr>
          <w:rFonts w:cs="Arial"/>
          <w:spacing w:val="8"/>
          <w:szCs w:val="24"/>
        </w:rPr>
        <w:t xml:space="preserve"> </w:t>
      </w:r>
      <w:r w:rsidRPr="000B452C">
        <w:rPr>
          <w:rFonts w:cs="Arial"/>
          <w:szCs w:val="24"/>
        </w:rPr>
        <w:t>nije</w:t>
      </w:r>
      <w:r w:rsidRPr="000B452C">
        <w:rPr>
          <w:rFonts w:cs="Arial"/>
          <w:spacing w:val="7"/>
          <w:szCs w:val="24"/>
        </w:rPr>
        <w:t xml:space="preserve"> </w:t>
      </w:r>
      <w:r w:rsidRPr="000B452C">
        <w:rPr>
          <w:rFonts w:cs="Arial"/>
          <w:szCs w:val="24"/>
        </w:rPr>
        <w:t>evidentiran</w:t>
      </w:r>
      <w:r w:rsidRPr="000B452C">
        <w:rPr>
          <w:rFonts w:cs="Arial"/>
          <w:spacing w:val="8"/>
          <w:szCs w:val="24"/>
        </w:rPr>
        <w:t xml:space="preserve"> </w:t>
      </w:r>
      <w:r w:rsidRPr="000B452C">
        <w:rPr>
          <w:rFonts w:cs="Arial"/>
          <w:szCs w:val="24"/>
        </w:rPr>
        <w:t>kao</w:t>
      </w:r>
      <w:r w:rsidRPr="000B452C">
        <w:rPr>
          <w:rFonts w:cs="Arial"/>
          <w:spacing w:val="7"/>
          <w:szCs w:val="24"/>
        </w:rPr>
        <w:t xml:space="preserve"> </w:t>
      </w:r>
      <w:r w:rsidRPr="000B452C">
        <w:rPr>
          <w:rFonts w:cs="Arial"/>
          <w:szCs w:val="24"/>
        </w:rPr>
        <w:t>vlasnik</w:t>
      </w:r>
      <w:r w:rsidRPr="000B452C">
        <w:rPr>
          <w:rFonts w:cs="Arial"/>
          <w:spacing w:val="8"/>
          <w:szCs w:val="24"/>
        </w:rPr>
        <w:t xml:space="preserve"> </w:t>
      </w:r>
      <w:r w:rsidRPr="000B452C">
        <w:rPr>
          <w:rFonts w:cs="Arial"/>
          <w:szCs w:val="24"/>
        </w:rPr>
        <w:t>vozila.</w:t>
      </w:r>
    </w:p>
    <w:p w:rsidRPr="000B452C" w:rsidR="00245DE6" w:rsidP="00245DE6" w:rsidRDefault="00245DE6" w14:paraId="0AAC908E" w14:textId="77777777">
      <w:pPr>
        <w:pStyle w:val="Tijeloteksta"/>
        <w:spacing w:before="6"/>
        <w:rPr>
          <w:rFonts w:cs="Arial"/>
          <w:szCs w:val="24"/>
        </w:rPr>
      </w:pPr>
    </w:p>
    <w:p w:rsidRPr="000B452C" w:rsidR="00245DE6" w:rsidP="00245DE6" w:rsidRDefault="00245DE6" w14:paraId="19325DCC" w14:textId="77777777">
      <w:pPr>
        <w:pStyle w:val="Tijeloteksta"/>
        <w:ind w:left="160" w:right="159"/>
        <w:rPr>
          <w:rFonts w:cs="Arial"/>
          <w:szCs w:val="24"/>
        </w:rPr>
      </w:pPr>
      <w:r w:rsidRPr="000B452C">
        <w:rPr>
          <w:rFonts w:cs="Arial"/>
          <w:szCs w:val="24"/>
        </w:rPr>
        <w:t>Društvo</w:t>
      </w:r>
      <w:r w:rsidRPr="000B452C">
        <w:rPr>
          <w:rFonts w:cs="Arial"/>
          <w:spacing w:val="1"/>
          <w:szCs w:val="24"/>
        </w:rPr>
        <w:t xml:space="preserve"> </w:t>
      </w:r>
      <w:r w:rsidRPr="000B452C">
        <w:rPr>
          <w:rFonts w:cs="Arial"/>
          <w:szCs w:val="24"/>
        </w:rPr>
        <w:t>je</w:t>
      </w:r>
      <w:r w:rsidRPr="000B452C">
        <w:rPr>
          <w:rFonts w:cs="Arial"/>
          <w:spacing w:val="1"/>
          <w:szCs w:val="24"/>
        </w:rPr>
        <w:t xml:space="preserve"> </w:t>
      </w:r>
      <w:r w:rsidRPr="000B452C">
        <w:rPr>
          <w:rFonts w:cs="Arial"/>
          <w:szCs w:val="24"/>
        </w:rPr>
        <w:t>bilo</w:t>
      </w:r>
      <w:r w:rsidRPr="000B452C">
        <w:rPr>
          <w:rFonts w:cs="Arial"/>
          <w:spacing w:val="1"/>
          <w:szCs w:val="24"/>
        </w:rPr>
        <w:t xml:space="preserve"> </w:t>
      </w:r>
      <w:r w:rsidRPr="000B452C">
        <w:rPr>
          <w:rFonts w:cs="Arial"/>
          <w:szCs w:val="24"/>
        </w:rPr>
        <w:t>korisnik</w:t>
      </w:r>
      <w:r w:rsidRPr="000B452C">
        <w:rPr>
          <w:rFonts w:cs="Arial"/>
          <w:spacing w:val="1"/>
          <w:szCs w:val="24"/>
        </w:rPr>
        <w:t xml:space="preserve"> </w:t>
      </w:r>
      <w:r w:rsidRPr="000B452C">
        <w:rPr>
          <w:rFonts w:cs="Arial"/>
          <w:szCs w:val="24"/>
        </w:rPr>
        <w:t>vozila</w:t>
      </w:r>
      <w:r w:rsidRPr="000B452C">
        <w:rPr>
          <w:rFonts w:cs="Arial"/>
          <w:spacing w:val="1"/>
          <w:szCs w:val="24"/>
        </w:rPr>
        <w:t xml:space="preserve"> </w:t>
      </w:r>
      <w:r w:rsidRPr="000B452C">
        <w:rPr>
          <w:rFonts w:cs="Arial"/>
          <w:szCs w:val="24"/>
        </w:rPr>
        <w:t>Volvo</w:t>
      </w:r>
      <w:r w:rsidRPr="000B452C">
        <w:rPr>
          <w:rFonts w:cs="Arial"/>
          <w:spacing w:val="1"/>
          <w:szCs w:val="24"/>
        </w:rPr>
        <w:t xml:space="preserve"> </w:t>
      </w:r>
      <w:r w:rsidRPr="000B452C">
        <w:rPr>
          <w:rFonts w:cs="Arial"/>
          <w:szCs w:val="24"/>
        </w:rPr>
        <w:t>S60</w:t>
      </w:r>
      <w:r w:rsidRPr="000B452C">
        <w:rPr>
          <w:rFonts w:cs="Arial"/>
          <w:spacing w:val="1"/>
          <w:szCs w:val="24"/>
        </w:rPr>
        <w:t xml:space="preserve"> </w:t>
      </w:r>
      <w:r w:rsidRPr="000B452C">
        <w:rPr>
          <w:rFonts w:cs="Arial"/>
          <w:szCs w:val="24"/>
        </w:rPr>
        <w:t>koje</w:t>
      </w:r>
      <w:r w:rsidRPr="000B452C">
        <w:rPr>
          <w:rFonts w:cs="Arial"/>
          <w:spacing w:val="1"/>
          <w:szCs w:val="24"/>
        </w:rPr>
        <w:t xml:space="preserve"> </w:t>
      </w:r>
      <w:r w:rsidRPr="000B452C">
        <w:rPr>
          <w:rFonts w:cs="Arial"/>
          <w:szCs w:val="24"/>
        </w:rPr>
        <w:t>je</w:t>
      </w:r>
      <w:r w:rsidRPr="000B452C">
        <w:rPr>
          <w:rFonts w:cs="Arial"/>
          <w:spacing w:val="1"/>
          <w:szCs w:val="24"/>
        </w:rPr>
        <w:t xml:space="preserve"> </w:t>
      </w:r>
      <w:r w:rsidRPr="000B452C">
        <w:rPr>
          <w:rFonts w:cs="Arial"/>
          <w:szCs w:val="24"/>
        </w:rPr>
        <w:t>korišteno</w:t>
      </w:r>
      <w:r w:rsidRPr="000B452C">
        <w:rPr>
          <w:rFonts w:cs="Arial"/>
          <w:spacing w:val="1"/>
          <w:szCs w:val="24"/>
        </w:rPr>
        <w:t xml:space="preserve"> </w:t>
      </w:r>
      <w:r w:rsidRPr="000B452C">
        <w:rPr>
          <w:rFonts w:cs="Arial"/>
          <w:szCs w:val="24"/>
        </w:rPr>
        <w:t>temeljem</w:t>
      </w:r>
      <w:r w:rsidRPr="000B452C">
        <w:rPr>
          <w:rFonts w:cs="Arial"/>
          <w:spacing w:val="57"/>
          <w:szCs w:val="24"/>
        </w:rPr>
        <w:t xml:space="preserve"> </w:t>
      </w:r>
      <w:r w:rsidRPr="000B452C">
        <w:rPr>
          <w:rFonts w:cs="Arial"/>
          <w:szCs w:val="24"/>
        </w:rPr>
        <w:t>ugovora</w:t>
      </w:r>
      <w:r w:rsidRPr="000B452C">
        <w:rPr>
          <w:rFonts w:cs="Arial"/>
          <w:spacing w:val="58"/>
          <w:szCs w:val="24"/>
        </w:rPr>
        <w:t xml:space="preserve"> </w:t>
      </w:r>
      <w:r w:rsidRPr="000B452C">
        <w:rPr>
          <w:rFonts w:cs="Arial"/>
          <w:szCs w:val="24"/>
        </w:rPr>
        <w:t>o</w:t>
      </w:r>
      <w:r w:rsidRPr="000B452C">
        <w:rPr>
          <w:rFonts w:cs="Arial"/>
          <w:spacing w:val="57"/>
          <w:szCs w:val="24"/>
        </w:rPr>
        <w:t xml:space="preserve"> </w:t>
      </w:r>
      <w:r w:rsidRPr="000B452C">
        <w:rPr>
          <w:rFonts w:cs="Arial"/>
          <w:szCs w:val="24"/>
        </w:rPr>
        <w:t>financijskom</w:t>
      </w:r>
      <w:r w:rsidRPr="000B452C">
        <w:rPr>
          <w:rFonts w:cs="Arial"/>
          <w:spacing w:val="1"/>
          <w:szCs w:val="24"/>
        </w:rPr>
        <w:t xml:space="preserve"> </w:t>
      </w:r>
      <w:r w:rsidRPr="000B452C">
        <w:rPr>
          <w:rFonts w:cs="Arial"/>
          <w:szCs w:val="24"/>
        </w:rPr>
        <w:t>leasingu koji</w:t>
      </w:r>
      <w:r w:rsidRPr="000B452C">
        <w:rPr>
          <w:rFonts w:cs="Arial"/>
          <w:spacing w:val="4"/>
          <w:szCs w:val="24"/>
        </w:rPr>
        <w:t xml:space="preserve"> </w:t>
      </w:r>
      <w:r w:rsidRPr="000B452C">
        <w:rPr>
          <w:rFonts w:cs="Arial"/>
          <w:szCs w:val="24"/>
        </w:rPr>
        <w:t>je bio</w:t>
      </w:r>
      <w:r w:rsidRPr="000B452C">
        <w:rPr>
          <w:rFonts w:cs="Arial"/>
          <w:spacing w:val="1"/>
          <w:szCs w:val="24"/>
        </w:rPr>
        <w:t xml:space="preserve"> </w:t>
      </w:r>
      <w:r w:rsidRPr="000B452C">
        <w:rPr>
          <w:rFonts w:cs="Arial"/>
          <w:szCs w:val="24"/>
        </w:rPr>
        <w:t>sklopljen</w:t>
      </w:r>
      <w:r w:rsidRPr="000B452C">
        <w:rPr>
          <w:rFonts w:cs="Arial"/>
          <w:spacing w:val="4"/>
          <w:szCs w:val="24"/>
        </w:rPr>
        <w:t xml:space="preserve"> </w:t>
      </w:r>
      <w:r w:rsidRPr="000B452C">
        <w:rPr>
          <w:rFonts w:cs="Arial"/>
          <w:szCs w:val="24"/>
        </w:rPr>
        <w:t>sa</w:t>
      </w:r>
      <w:r w:rsidRPr="000B452C">
        <w:rPr>
          <w:rFonts w:cs="Arial"/>
          <w:spacing w:val="3"/>
          <w:szCs w:val="24"/>
        </w:rPr>
        <w:t xml:space="preserve"> </w:t>
      </w:r>
      <w:r w:rsidRPr="000B452C">
        <w:rPr>
          <w:rFonts w:cs="Arial"/>
          <w:szCs w:val="24"/>
        </w:rPr>
        <w:t>Impuls</w:t>
      </w:r>
      <w:r w:rsidRPr="000B452C">
        <w:rPr>
          <w:rFonts w:cs="Arial"/>
          <w:spacing w:val="4"/>
          <w:szCs w:val="24"/>
        </w:rPr>
        <w:t xml:space="preserve"> </w:t>
      </w:r>
      <w:r w:rsidRPr="000B452C">
        <w:rPr>
          <w:rFonts w:cs="Arial"/>
          <w:szCs w:val="24"/>
        </w:rPr>
        <w:t>leasing d.o.o.</w:t>
      </w:r>
    </w:p>
    <w:p w:rsidRPr="000B452C" w:rsidR="00245DE6" w:rsidP="00245DE6" w:rsidRDefault="00245DE6" w14:paraId="3C451627" w14:textId="77777777">
      <w:pPr>
        <w:pStyle w:val="Tijeloteksta"/>
        <w:rPr>
          <w:rFonts w:cs="Arial"/>
          <w:szCs w:val="24"/>
        </w:rPr>
      </w:pPr>
    </w:p>
    <w:p w:rsidRPr="000B452C" w:rsidR="00245DE6" w:rsidP="00380CBB" w:rsidRDefault="00245DE6" w14:paraId="7583859A" w14:textId="7E705F6E">
      <w:pPr>
        <w:pStyle w:val="Tijeloteksta"/>
        <w:ind w:left="160" w:right="102"/>
        <w:rPr>
          <w:rFonts w:cs="Arial"/>
          <w:szCs w:val="24"/>
        </w:rPr>
      </w:pPr>
      <w:r w:rsidRPr="000B452C">
        <w:rPr>
          <w:rFonts w:cs="Arial"/>
          <w:szCs w:val="24"/>
        </w:rPr>
        <w:t>Vozilo je 01.11.2022.g. prodano za iznos od 7.963,37 eur i to Mariji Kovačević Pokrajčić iz Dubrave,</w:t>
      </w:r>
      <w:r w:rsidRPr="000B452C">
        <w:rPr>
          <w:rFonts w:cs="Arial"/>
          <w:spacing w:val="1"/>
          <w:szCs w:val="24"/>
        </w:rPr>
        <w:t xml:space="preserve"> </w:t>
      </w:r>
      <w:r w:rsidRPr="000B452C">
        <w:rPr>
          <w:rFonts w:cs="Arial"/>
          <w:szCs w:val="24"/>
        </w:rPr>
        <w:t>Zagrebačka</w:t>
      </w:r>
      <w:r w:rsidRPr="000B452C">
        <w:rPr>
          <w:rFonts w:cs="Arial"/>
          <w:spacing w:val="2"/>
          <w:szCs w:val="24"/>
        </w:rPr>
        <w:t xml:space="preserve"> </w:t>
      </w:r>
      <w:r w:rsidRPr="000B452C">
        <w:rPr>
          <w:rFonts w:cs="Arial"/>
          <w:szCs w:val="24"/>
        </w:rPr>
        <w:t>cesta</w:t>
      </w:r>
      <w:r w:rsidRPr="000B452C">
        <w:rPr>
          <w:rFonts w:cs="Arial"/>
          <w:spacing w:val="1"/>
          <w:szCs w:val="24"/>
        </w:rPr>
        <w:t xml:space="preserve"> </w:t>
      </w:r>
      <w:r w:rsidRPr="000B452C">
        <w:rPr>
          <w:rFonts w:cs="Arial"/>
          <w:szCs w:val="24"/>
        </w:rPr>
        <w:t>15.</w:t>
      </w:r>
      <w:r w:rsidRPr="000B452C">
        <w:rPr>
          <w:rFonts w:cs="Arial"/>
          <w:spacing w:val="3"/>
          <w:szCs w:val="24"/>
        </w:rPr>
        <w:t xml:space="preserve"> </w:t>
      </w:r>
      <w:r w:rsidRPr="000B452C">
        <w:rPr>
          <w:rFonts w:cs="Arial"/>
          <w:szCs w:val="24"/>
        </w:rPr>
        <w:t>Za</w:t>
      </w:r>
      <w:r w:rsidRPr="000B452C">
        <w:rPr>
          <w:rFonts w:cs="Arial"/>
          <w:spacing w:val="3"/>
          <w:szCs w:val="24"/>
        </w:rPr>
        <w:t xml:space="preserve"> </w:t>
      </w:r>
      <w:r w:rsidRPr="000B452C">
        <w:rPr>
          <w:rFonts w:cs="Arial"/>
          <w:szCs w:val="24"/>
        </w:rPr>
        <w:t>tu</w:t>
      </w:r>
      <w:r w:rsidRPr="000B452C">
        <w:rPr>
          <w:rFonts w:cs="Arial"/>
          <w:spacing w:val="2"/>
          <w:szCs w:val="24"/>
        </w:rPr>
        <w:t xml:space="preserve"> </w:t>
      </w:r>
      <w:r w:rsidRPr="000B452C">
        <w:rPr>
          <w:rFonts w:cs="Arial"/>
          <w:szCs w:val="24"/>
        </w:rPr>
        <w:t>kupoprodaju</w:t>
      </w:r>
      <w:r w:rsidRPr="000B452C">
        <w:rPr>
          <w:rFonts w:cs="Arial"/>
          <w:spacing w:val="3"/>
          <w:szCs w:val="24"/>
        </w:rPr>
        <w:t xml:space="preserve"> </w:t>
      </w:r>
      <w:r w:rsidRPr="000B452C">
        <w:rPr>
          <w:rFonts w:cs="Arial"/>
          <w:szCs w:val="24"/>
        </w:rPr>
        <w:t>je</w:t>
      </w:r>
      <w:r w:rsidRPr="000B452C">
        <w:rPr>
          <w:rFonts w:cs="Arial"/>
          <w:spacing w:val="3"/>
          <w:szCs w:val="24"/>
        </w:rPr>
        <w:t xml:space="preserve"> </w:t>
      </w:r>
      <w:r w:rsidRPr="000B452C">
        <w:rPr>
          <w:rFonts w:cs="Arial"/>
          <w:szCs w:val="24"/>
        </w:rPr>
        <w:t>ispostavljen</w:t>
      </w:r>
      <w:r w:rsidRPr="000B452C">
        <w:rPr>
          <w:rFonts w:cs="Arial"/>
          <w:spacing w:val="1"/>
          <w:szCs w:val="24"/>
        </w:rPr>
        <w:t xml:space="preserve"> </w:t>
      </w:r>
      <w:r w:rsidRPr="000B452C">
        <w:rPr>
          <w:rFonts w:cs="Arial"/>
          <w:szCs w:val="24"/>
        </w:rPr>
        <w:t>račun</w:t>
      </w:r>
      <w:r w:rsidRPr="000B452C">
        <w:rPr>
          <w:rFonts w:cs="Arial"/>
          <w:spacing w:val="2"/>
          <w:szCs w:val="24"/>
        </w:rPr>
        <w:t xml:space="preserve"> </w:t>
      </w:r>
      <w:r w:rsidRPr="000B452C">
        <w:rPr>
          <w:rFonts w:cs="Arial"/>
          <w:szCs w:val="24"/>
        </w:rPr>
        <w:t>br.</w:t>
      </w:r>
      <w:r w:rsidRPr="000B452C">
        <w:rPr>
          <w:rFonts w:cs="Arial"/>
          <w:spacing w:val="6"/>
          <w:szCs w:val="24"/>
        </w:rPr>
        <w:t xml:space="preserve"> </w:t>
      </w:r>
      <w:r w:rsidRPr="000B452C">
        <w:rPr>
          <w:rFonts w:cs="Arial"/>
          <w:szCs w:val="24"/>
        </w:rPr>
        <w:t>20/PJ1/3</w:t>
      </w:r>
      <w:r w:rsidRPr="000B452C">
        <w:rPr>
          <w:rFonts w:cs="Arial"/>
          <w:spacing w:val="3"/>
          <w:szCs w:val="24"/>
        </w:rPr>
        <w:t xml:space="preserve"> </w:t>
      </w:r>
      <w:r w:rsidRPr="000B452C">
        <w:rPr>
          <w:rFonts w:cs="Arial"/>
          <w:szCs w:val="24"/>
        </w:rPr>
        <w:t>koji</w:t>
      </w:r>
      <w:r w:rsidRPr="000B452C">
        <w:rPr>
          <w:rFonts w:cs="Arial"/>
          <w:spacing w:val="6"/>
          <w:szCs w:val="24"/>
        </w:rPr>
        <w:t xml:space="preserve"> </w:t>
      </w:r>
      <w:r w:rsidRPr="000B452C">
        <w:rPr>
          <w:rFonts w:cs="Arial"/>
          <w:szCs w:val="24"/>
        </w:rPr>
        <w:t>nije</w:t>
      </w:r>
      <w:r w:rsidRPr="000B452C">
        <w:rPr>
          <w:rFonts w:cs="Arial"/>
          <w:spacing w:val="1"/>
          <w:szCs w:val="24"/>
        </w:rPr>
        <w:t xml:space="preserve"> </w:t>
      </w:r>
      <w:r w:rsidRPr="000B452C">
        <w:rPr>
          <w:rFonts w:cs="Arial"/>
          <w:szCs w:val="24"/>
        </w:rPr>
        <w:t>plaćen.</w:t>
      </w:r>
    </w:p>
    <w:p w:rsidRPr="00380CBB" w:rsidR="00245DE6" w:rsidP="00245DE6" w:rsidRDefault="00245DE6" w14:paraId="51A95902" w14:textId="77777777">
      <w:pPr>
        <w:pStyle w:val="Naslov2"/>
        <w:ind w:left="160"/>
        <w:rPr>
          <w:rFonts w:ascii="Arial" w:hAnsi="Arial" w:cs="Arial"/>
          <w:b w:val="false"/>
          <w:color w:val="auto"/>
          <w:sz w:val="24"/>
          <w:szCs w:val="24"/>
        </w:rPr>
      </w:pPr>
      <w:r w:rsidRPr="00380CBB">
        <w:rPr>
          <w:rFonts w:ascii="Arial" w:hAnsi="Arial" w:cs="Arial"/>
          <w:b w:val="false"/>
          <w:color w:val="auto"/>
          <w:sz w:val="24"/>
          <w:szCs w:val="24"/>
        </w:rPr>
        <w:t>Potraživanja</w:t>
      </w:r>
    </w:p>
    <w:p w:rsidRPr="000B452C" w:rsidR="00245DE6" w:rsidP="00245DE6" w:rsidRDefault="00245DE6" w14:paraId="68C88980" w14:textId="77777777">
      <w:pPr>
        <w:pStyle w:val="Tijeloteksta"/>
        <w:spacing w:before="9"/>
        <w:rPr>
          <w:rFonts w:cs="Arial"/>
          <w:szCs w:val="24"/>
        </w:rPr>
      </w:pPr>
    </w:p>
    <w:p w:rsidRPr="000B452C" w:rsidR="00245DE6" w:rsidP="00245DE6" w:rsidRDefault="00245DE6" w14:paraId="704FE34A" w14:textId="77777777">
      <w:pPr>
        <w:pStyle w:val="Tijeloteksta"/>
        <w:ind w:left="160" w:right="159"/>
        <w:rPr>
          <w:rFonts w:cs="Arial"/>
          <w:szCs w:val="24"/>
        </w:rPr>
      </w:pPr>
      <w:r w:rsidRPr="000B452C">
        <w:rPr>
          <w:rFonts w:cs="Arial"/>
          <w:szCs w:val="24"/>
        </w:rPr>
        <w:t>Društvo najvećim dijelom ima potraživanja sa osnova danih pozajmica direktoru i drugim s njim</w:t>
      </w:r>
      <w:r w:rsidRPr="000B452C">
        <w:rPr>
          <w:rFonts w:cs="Arial"/>
          <w:spacing w:val="1"/>
          <w:szCs w:val="24"/>
        </w:rPr>
        <w:t xml:space="preserve"> </w:t>
      </w:r>
      <w:r w:rsidRPr="000B452C">
        <w:rPr>
          <w:rFonts w:cs="Arial"/>
          <w:szCs w:val="24"/>
        </w:rPr>
        <w:t>povezanim</w:t>
      </w:r>
      <w:r w:rsidRPr="000B452C">
        <w:rPr>
          <w:rFonts w:cs="Arial"/>
          <w:spacing w:val="57"/>
          <w:szCs w:val="24"/>
        </w:rPr>
        <w:t xml:space="preserve"> </w:t>
      </w:r>
      <w:r w:rsidRPr="000B452C">
        <w:rPr>
          <w:rFonts w:cs="Arial"/>
          <w:szCs w:val="24"/>
        </w:rPr>
        <w:t>osobama,</w:t>
      </w:r>
      <w:r w:rsidRPr="000B452C">
        <w:rPr>
          <w:rFonts w:cs="Arial"/>
          <w:spacing w:val="58"/>
          <w:szCs w:val="24"/>
        </w:rPr>
        <w:t xml:space="preserve"> </w:t>
      </w:r>
      <w:r w:rsidRPr="000B452C">
        <w:rPr>
          <w:rFonts w:cs="Arial"/>
          <w:szCs w:val="24"/>
        </w:rPr>
        <w:t>odnosno prema Mariji</w:t>
      </w:r>
      <w:r w:rsidRPr="000B452C">
        <w:rPr>
          <w:rFonts w:cs="Arial"/>
          <w:spacing w:val="57"/>
          <w:szCs w:val="24"/>
        </w:rPr>
        <w:t xml:space="preserve"> </w:t>
      </w:r>
      <w:r w:rsidRPr="000B452C">
        <w:rPr>
          <w:rFonts w:cs="Arial"/>
          <w:szCs w:val="24"/>
        </w:rPr>
        <w:t>Kovačević Pokrajčić i Maja nekretnine j.d.o.o.</w:t>
      </w:r>
      <w:r w:rsidRPr="000B452C">
        <w:rPr>
          <w:rFonts w:cs="Arial"/>
          <w:spacing w:val="58"/>
          <w:szCs w:val="24"/>
        </w:rPr>
        <w:t xml:space="preserve"> </w:t>
      </w:r>
      <w:r w:rsidRPr="000B452C">
        <w:rPr>
          <w:rFonts w:cs="Arial"/>
          <w:szCs w:val="24"/>
        </w:rPr>
        <w:t>(osnivač</w:t>
      </w:r>
      <w:r w:rsidRPr="000B452C">
        <w:rPr>
          <w:rFonts w:cs="Arial"/>
          <w:spacing w:val="-55"/>
          <w:szCs w:val="24"/>
        </w:rPr>
        <w:t xml:space="preserve"> </w:t>
      </w:r>
      <w:r w:rsidRPr="000B452C">
        <w:rPr>
          <w:rFonts w:cs="Arial"/>
          <w:szCs w:val="24"/>
        </w:rPr>
        <w:t>i</w:t>
      </w:r>
      <w:r w:rsidRPr="000B452C">
        <w:rPr>
          <w:rFonts w:cs="Arial"/>
          <w:spacing w:val="3"/>
          <w:szCs w:val="24"/>
        </w:rPr>
        <w:t xml:space="preserve"> </w:t>
      </w:r>
      <w:r w:rsidRPr="000B452C">
        <w:rPr>
          <w:rFonts w:cs="Arial"/>
          <w:szCs w:val="24"/>
        </w:rPr>
        <w:t>direktor Marija</w:t>
      </w:r>
      <w:r w:rsidRPr="000B452C">
        <w:rPr>
          <w:rFonts w:cs="Arial"/>
          <w:spacing w:val="1"/>
          <w:szCs w:val="24"/>
        </w:rPr>
        <w:t xml:space="preserve"> </w:t>
      </w:r>
      <w:r w:rsidRPr="000B452C">
        <w:rPr>
          <w:rFonts w:cs="Arial"/>
          <w:szCs w:val="24"/>
        </w:rPr>
        <w:t>Kovačević</w:t>
      </w:r>
      <w:r w:rsidRPr="000B452C">
        <w:rPr>
          <w:rFonts w:cs="Arial"/>
          <w:spacing w:val="-3"/>
          <w:szCs w:val="24"/>
        </w:rPr>
        <w:t xml:space="preserve"> </w:t>
      </w:r>
      <w:r w:rsidRPr="000B452C">
        <w:rPr>
          <w:rFonts w:cs="Arial"/>
          <w:szCs w:val="24"/>
        </w:rPr>
        <w:t>Pokrajčić)</w:t>
      </w:r>
    </w:p>
    <w:p w:rsidRPr="000B452C" w:rsidR="00245DE6" w:rsidP="00245DE6" w:rsidRDefault="00245DE6" w14:paraId="43CF8E63" w14:textId="77777777">
      <w:pPr>
        <w:pStyle w:val="Tijeloteksta"/>
        <w:spacing w:before="1"/>
        <w:rPr>
          <w:rFonts w:cs="Arial"/>
          <w:szCs w:val="24"/>
        </w:rPr>
      </w:pPr>
    </w:p>
    <w:p w:rsidRPr="000B452C" w:rsidR="00245DE6" w:rsidP="00245DE6" w:rsidRDefault="00245DE6" w14:paraId="0C96333A" w14:textId="77777777">
      <w:pPr>
        <w:pStyle w:val="Tijeloteksta"/>
        <w:spacing w:before="1"/>
        <w:ind w:left="121" w:right="122"/>
        <w:rPr>
          <w:rFonts w:cs="Arial"/>
          <w:szCs w:val="24"/>
        </w:rPr>
      </w:pPr>
      <w:r w:rsidRPr="000B452C">
        <w:rPr>
          <w:rFonts w:cs="Arial"/>
          <w:szCs w:val="24"/>
        </w:rPr>
        <w:t>Što</w:t>
      </w:r>
      <w:r w:rsidRPr="000B452C">
        <w:rPr>
          <w:rFonts w:cs="Arial"/>
          <w:spacing w:val="34"/>
          <w:szCs w:val="24"/>
        </w:rPr>
        <w:t xml:space="preserve"> </w:t>
      </w:r>
      <w:r w:rsidRPr="000B452C">
        <w:rPr>
          <w:rFonts w:cs="Arial"/>
          <w:szCs w:val="24"/>
        </w:rPr>
        <w:t>se</w:t>
      </w:r>
      <w:r w:rsidRPr="000B452C">
        <w:rPr>
          <w:rFonts w:cs="Arial"/>
          <w:spacing w:val="31"/>
          <w:szCs w:val="24"/>
        </w:rPr>
        <w:t xml:space="preserve"> </w:t>
      </w:r>
      <w:r w:rsidRPr="000B452C">
        <w:rPr>
          <w:rFonts w:cs="Arial"/>
          <w:szCs w:val="24"/>
        </w:rPr>
        <w:t>tiče</w:t>
      </w:r>
      <w:r w:rsidRPr="000B452C">
        <w:rPr>
          <w:rFonts w:cs="Arial"/>
          <w:spacing w:val="30"/>
          <w:szCs w:val="24"/>
        </w:rPr>
        <w:t xml:space="preserve"> </w:t>
      </w:r>
      <w:r w:rsidRPr="000B452C">
        <w:rPr>
          <w:rFonts w:cs="Arial"/>
          <w:szCs w:val="24"/>
        </w:rPr>
        <w:t>potraživanja</w:t>
      </w:r>
      <w:r w:rsidRPr="000B452C">
        <w:rPr>
          <w:rFonts w:cs="Arial"/>
          <w:spacing w:val="32"/>
          <w:szCs w:val="24"/>
        </w:rPr>
        <w:t xml:space="preserve"> </w:t>
      </w:r>
      <w:r w:rsidRPr="000B452C">
        <w:rPr>
          <w:rFonts w:cs="Arial"/>
          <w:szCs w:val="24"/>
        </w:rPr>
        <w:t>prema</w:t>
      </w:r>
      <w:r w:rsidRPr="000B452C">
        <w:rPr>
          <w:rFonts w:cs="Arial"/>
          <w:spacing w:val="32"/>
          <w:szCs w:val="24"/>
        </w:rPr>
        <w:t xml:space="preserve"> </w:t>
      </w:r>
      <w:r w:rsidRPr="000B452C">
        <w:rPr>
          <w:rFonts w:cs="Arial"/>
          <w:szCs w:val="24"/>
        </w:rPr>
        <w:t>kupcima</w:t>
      </w:r>
      <w:r w:rsidRPr="000B452C">
        <w:rPr>
          <w:rFonts w:cs="Arial"/>
          <w:spacing w:val="35"/>
          <w:szCs w:val="24"/>
        </w:rPr>
        <w:t xml:space="preserve"> </w:t>
      </w:r>
      <w:r w:rsidRPr="000B452C">
        <w:rPr>
          <w:rFonts w:cs="Arial"/>
          <w:szCs w:val="24"/>
        </w:rPr>
        <w:t>u</w:t>
      </w:r>
      <w:r w:rsidRPr="000B452C">
        <w:rPr>
          <w:rFonts w:cs="Arial"/>
          <w:spacing w:val="32"/>
          <w:szCs w:val="24"/>
        </w:rPr>
        <w:t xml:space="preserve"> </w:t>
      </w:r>
      <w:r w:rsidRPr="000B452C">
        <w:rPr>
          <w:rFonts w:cs="Arial"/>
          <w:szCs w:val="24"/>
        </w:rPr>
        <w:t>iznosu</w:t>
      </w:r>
      <w:r w:rsidRPr="000B452C">
        <w:rPr>
          <w:rFonts w:cs="Arial"/>
          <w:spacing w:val="32"/>
          <w:szCs w:val="24"/>
        </w:rPr>
        <w:t xml:space="preserve"> </w:t>
      </w:r>
      <w:r w:rsidRPr="000B452C">
        <w:rPr>
          <w:rFonts w:cs="Arial"/>
          <w:szCs w:val="24"/>
        </w:rPr>
        <w:t>od</w:t>
      </w:r>
      <w:r w:rsidRPr="000B452C">
        <w:rPr>
          <w:rFonts w:cs="Arial"/>
          <w:spacing w:val="32"/>
          <w:szCs w:val="24"/>
        </w:rPr>
        <w:t xml:space="preserve"> </w:t>
      </w:r>
      <w:r w:rsidRPr="000B452C">
        <w:rPr>
          <w:rFonts w:cs="Arial"/>
          <w:szCs w:val="24"/>
        </w:rPr>
        <w:t>10.284,66</w:t>
      </w:r>
      <w:r w:rsidRPr="000B452C">
        <w:rPr>
          <w:rFonts w:cs="Arial"/>
          <w:spacing w:val="33"/>
          <w:szCs w:val="24"/>
        </w:rPr>
        <w:t xml:space="preserve"> </w:t>
      </w:r>
      <w:r w:rsidRPr="000B452C">
        <w:rPr>
          <w:rFonts w:cs="Arial"/>
          <w:szCs w:val="24"/>
        </w:rPr>
        <w:t>eur</w:t>
      </w:r>
      <w:r w:rsidRPr="000B452C">
        <w:rPr>
          <w:rFonts w:cs="Arial"/>
          <w:spacing w:val="30"/>
          <w:szCs w:val="24"/>
        </w:rPr>
        <w:t xml:space="preserve"> </w:t>
      </w:r>
      <w:r w:rsidRPr="000B452C">
        <w:rPr>
          <w:rFonts w:cs="Arial"/>
          <w:szCs w:val="24"/>
        </w:rPr>
        <w:t>za</w:t>
      </w:r>
      <w:r w:rsidRPr="000B452C">
        <w:rPr>
          <w:rFonts w:cs="Arial"/>
          <w:spacing w:val="32"/>
          <w:szCs w:val="24"/>
        </w:rPr>
        <w:t xml:space="preserve"> </w:t>
      </w:r>
      <w:r w:rsidRPr="000B452C">
        <w:rPr>
          <w:rFonts w:cs="Arial"/>
          <w:szCs w:val="24"/>
        </w:rPr>
        <w:t>iste</w:t>
      </w:r>
      <w:r w:rsidRPr="000B452C">
        <w:rPr>
          <w:rFonts w:cs="Arial"/>
          <w:spacing w:val="32"/>
          <w:szCs w:val="24"/>
        </w:rPr>
        <w:t xml:space="preserve"> </w:t>
      </w:r>
      <w:r w:rsidRPr="000B452C">
        <w:rPr>
          <w:rFonts w:cs="Arial"/>
          <w:szCs w:val="24"/>
        </w:rPr>
        <w:t>nemam</w:t>
      </w:r>
      <w:r w:rsidRPr="000B452C">
        <w:rPr>
          <w:rFonts w:cs="Arial"/>
          <w:spacing w:val="34"/>
          <w:szCs w:val="24"/>
        </w:rPr>
        <w:t xml:space="preserve"> </w:t>
      </w:r>
      <w:r w:rsidRPr="000B452C">
        <w:rPr>
          <w:rFonts w:cs="Arial"/>
          <w:szCs w:val="24"/>
        </w:rPr>
        <w:t>podatak</w:t>
      </w:r>
      <w:r w:rsidRPr="000B452C">
        <w:rPr>
          <w:rFonts w:cs="Arial"/>
          <w:spacing w:val="32"/>
          <w:szCs w:val="24"/>
        </w:rPr>
        <w:t xml:space="preserve"> </w:t>
      </w:r>
      <w:r w:rsidRPr="000B452C">
        <w:rPr>
          <w:rFonts w:cs="Arial"/>
          <w:szCs w:val="24"/>
        </w:rPr>
        <w:t>kada</w:t>
      </w:r>
      <w:r w:rsidRPr="000B452C">
        <w:rPr>
          <w:rFonts w:cs="Arial"/>
          <w:spacing w:val="35"/>
          <w:szCs w:val="24"/>
        </w:rPr>
        <w:t xml:space="preserve"> </w:t>
      </w:r>
      <w:r w:rsidRPr="000B452C">
        <w:rPr>
          <w:rFonts w:cs="Arial"/>
          <w:szCs w:val="24"/>
        </w:rPr>
        <w:t>su</w:t>
      </w:r>
      <w:r w:rsidRPr="000B452C">
        <w:rPr>
          <w:rFonts w:cs="Arial"/>
          <w:spacing w:val="-55"/>
          <w:szCs w:val="24"/>
        </w:rPr>
        <w:t xml:space="preserve"> </w:t>
      </w:r>
      <w:r w:rsidRPr="000B452C">
        <w:rPr>
          <w:rFonts w:cs="Arial"/>
          <w:szCs w:val="24"/>
        </w:rPr>
        <w:t>dospjela,</w:t>
      </w:r>
      <w:r w:rsidRPr="000B452C">
        <w:rPr>
          <w:rFonts w:cs="Arial"/>
          <w:spacing w:val="-2"/>
          <w:szCs w:val="24"/>
        </w:rPr>
        <w:t xml:space="preserve"> </w:t>
      </w:r>
      <w:r w:rsidRPr="000B452C">
        <w:rPr>
          <w:rFonts w:cs="Arial"/>
          <w:szCs w:val="24"/>
        </w:rPr>
        <w:t>a</w:t>
      </w:r>
      <w:r w:rsidRPr="000B452C">
        <w:rPr>
          <w:rFonts w:cs="Arial"/>
          <w:spacing w:val="-2"/>
          <w:szCs w:val="24"/>
        </w:rPr>
        <w:t xml:space="preserve"> </w:t>
      </w:r>
      <w:r w:rsidRPr="000B452C">
        <w:rPr>
          <w:rFonts w:cs="Arial"/>
          <w:szCs w:val="24"/>
        </w:rPr>
        <w:t>radi</w:t>
      </w:r>
      <w:r w:rsidRPr="000B452C">
        <w:rPr>
          <w:rFonts w:cs="Arial"/>
          <w:spacing w:val="2"/>
          <w:szCs w:val="24"/>
        </w:rPr>
        <w:t xml:space="preserve"> </w:t>
      </w:r>
      <w:r w:rsidRPr="000B452C">
        <w:rPr>
          <w:rFonts w:cs="Arial"/>
          <w:szCs w:val="24"/>
        </w:rPr>
        <w:t>se o</w:t>
      </w:r>
      <w:r w:rsidRPr="000B452C">
        <w:rPr>
          <w:rFonts w:cs="Arial"/>
          <w:spacing w:val="1"/>
          <w:szCs w:val="24"/>
        </w:rPr>
        <w:t xml:space="preserve"> </w:t>
      </w:r>
      <w:r w:rsidRPr="000B452C">
        <w:rPr>
          <w:rFonts w:cs="Arial"/>
          <w:szCs w:val="24"/>
        </w:rPr>
        <w:t>potraživanjima</w:t>
      </w:r>
      <w:r w:rsidRPr="000B452C">
        <w:rPr>
          <w:rFonts w:cs="Arial"/>
          <w:spacing w:val="-2"/>
          <w:szCs w:val="24"/>
        </w:rPr>
        <w:t xml:space="preserve"> </w:t>
      </w:r>
      <w:r w:rsidRPr="000B452C">
        <w:rPr>
          <w:rFonts w:cs="Arial"/>
          <w:szCs w:val="24"/>
        </w:rPr>
        <w:t>od:</w:t>
      </w:r>
    </w:p>
    <w:p w:rsidRPr="000B452C" w:rsidR="00245DE6" w:rsidP="00245DE6" w:rsidRDefault="00245DE6" w14:paraId="7937E194" w14:textId="77777777">
      <w:pPr>
        <w:pStyle w:val="Odlomakpopisa"/>
        <w:widowControl w:val="false"/>
        <w:numPr>
          <w:ilvl w:val="0"/>
          <w:numId w:val="29"/>
        </w:numPr>
        <w:tabs>
          <w:tab w:val="left" w:pos="548"/>
          <w:tab w:val="left" w:pos="549"/>
          <w:tab w:val="left" w:pos="6753"/>
        </w:tabs>
        <w:autoSpaceDE w:val="false"/>
        <w:autoSpaceDN w:val="false"/>
        <w:spacing w:after="0" w:line="240" w:lineRule="auto"/>
        <w:contextualSpacing w:val="false"/>
        <w:rPr>
          <w:rFonts w:ascii="Arial" w:hAnsi="Arial" w:cs="Arial"/>
          <w:sz w:val="24"/>
          <w:szCs w:val="24"/>
        </w:rPr>
      </w:pPr>
      <w:r w:rsidRPr="000B452C">
        <w:rPr>
          <w:rFonts w:ascii="Arial" w:hAnsi="Arial" w:cs="Arial"/>
          <w:sz w:val="24"/>
          <w:szCs w:val="24"/>
        </w:rPr>
        <w:t>Obrt</w:t>
      </w:r>
      <w:r w:rsidRPr="000B452C">
        <w:rPr>
          <w:rFonts w:ascii="Arial" w:hAnsi="Arial" w:cs="Arial"/>
          <w:spacing w:val="5"/>
          <w:sz w:val="24"/>
          <w:szCs w:val="24"/>
        </w:rPr>
        <w:t xml:space="preserve"> </w:t>
      </w:r>
      <w:r w:rsidRPr="000B452C">
        <w:rPr>
          <w:rFonts w:ascii="Arial" w:hAnsi="Arial" w:cs="Arial"/>
          <w:sz w:val="24"/>
          <w:szCs w:val="24"/>
        </w:rPr>
        <w:t>za</w:t>
      </w:r>
      <w:r w:rsidRPr="000B452C">
        <w:rPr>
          <w:rFonts w:ascii="Arial" w:hAnsi="Arial" w:cs="Arial"/>
          <w:spacing w:val="4"/>
          <w:sz w:val="24"/>
          <w:szCs w:val="24"/>
        </w:rPr>
        <w:t xml:space="preserve"> </w:t>
      </w:r>
      <w:r w:rsidRPr="000B452C">
        <w:rPr>
          <w:rFonts w:ascii="Arial" w:hAnsi="Arial" w:cs="Arial"/>
          <w:sz w:val="24"/>
          <w:szCs w:val="24"/>
        </w:rPr>
        <w:t>prijevoz,</w:t>
      </w:r>
      <w:r w:rsidRPr="000B452C">
        <w:rPr>
          <w:rFonts w:ascii="Arial" w:hAnsi="Arial" w:cs="Arial"/>
          <w:spacing w:val="6"/>
          <w:sz w:val="24"/>
          <w:szCs w:val="24"/>
        </w:rPr>
        <w:t xml:space="preserve"> </w:t>
      </w:r>
      <w:r w:rsidRPr="000B452C">
        <w:rPr>
          <w:rFonts w:ascii="Arial" w:hAnsi="Arial" w:cs="Arial"/>
          <w:sz w:val="24"/>
          <w:szCs w:val="24"/>
        </w:rPr>
        <w:t>trgovinu</w:t>
      </w:r>
      <w:r w:rsidRPr="000B452C">
        <w:rPr>
          <w:rFonts w:ascii="Arial" w:hAnsi="Arial" w:cs="Arial"/>
          <w:spacing w:val="6"/>
          <w:sz w:val="24"/>
          <w:szCs w:val="24"/>
        </w:rPr>
        <w:t xml:space="preserve"> </w:t>
      </w:r>
      <w:r w:rsidRPr="000B452C">
        <w:rPr>
          <w:rFonts w:ascii="Arial" w:hAnsi="Arial" w:cs="Arial"/>
          <w:sz w:val="24"/>
          <w:szCs w:val="24"/>
        </w:rPr>
        <w:t>i</w:t>
      </w:r>
      <w:r w:rsidRPr="000B452C">
        <w:rPr>
          <w:rFonts w:ascii="Arial" w:hAnsi="Arial" w:cs="Arial"/>
          <w:spacing w:val="9"/>
          <w:sz w:val="24"/>
          <w:szCs w:val="24"/>
        </w:rPr>
        <w:t xml:space="preserve"> </w:t>
      </w:r>
      <w:r w:rsidRPr="000B452C">
        <w:rPr>
          <w:rFonts w:ascii="Arial" w:hAnsi="Arial" w:cs="Arial"/>
          <w:sz w:val="24"/>
          <w:szCs w:val="24"/>
        </w:rPr>
        <w:t>usluge,</w:t>
      </w:r>
      <w:r w:rsidRPr="000B452C">
        <w:rPr>
          <w:rFonts w:ascii="Arial" w:hAnsi="Arial" w:cs="Arial"/>
          <w:spacing w:val="6"/>
          <w:sz w:val="24"/>
          <w:szCs w:val="24"/>
        </w:rPr>
        <w:t xml:space="preserve"> </w:t>
      </w:r>
      <w:r w:rsidRPr="000B452C">
        <w:rPr>
          <w:rFonts w:ascii="Arial" w:hAnsi="Arial" w:cs="Arial"/>
          <w:sz w:val="24"/>
          <w:szCs w:val="24"/>
        </w:rPr>
        <w:t>vl.</w:t>
      </w:r>
      <w:r w:rsidRPr="000B452C">
        <w:rPr>
          <w:rFonts w:ascii="Arial" w:hAnsi="Arial" w:cs="Arial"/>
          <w:spacing w:val="6"/>
          <w:sz w:val="24"/>
          <w:szCs w:val="24"/>
        </w:rPr>
        <w:t xml:space="preserve"> </w:t>
      </w:r>
      <w:r w:rsidRPr="000B452C">
        <w:rPr>
          <w:rFonts w:ascii="Arial" w:hAnsi="Arial" w:cs="Arial"/>
          <w:sz w:val="24"/>
          <w:szCs w:val="24"/>
        </w:rPr>
        <w:t>Jago</w:t>
      </w:r>
      <w:r w:rsidRPr="000B452C">
        <w:rPr>
          <w:rFonts w:ascii="Arial" w:hAnsi="Arial" w:cs="Arial"/>
          <w:spacing w:val="6"/>
          <w:sz w:val="24"/>
          <w:szCs w:val="24"/>
        </w:rPr>
        <w:t xml:space="preserve"> </w:t>
      </w:r>
      <w:r w:rsidRPr="000B452C">
        <w:rPr>
          <w:rFonts w:ascii="Arial" w:hAnsi="Arial" w:cs="Arial"/>
          <w:sz w:val="24"/>
          <w:szCs w:val="24"/>
        </w:rPr>
        <w:t>Jurić</w:t>
      </w:r>
      <w:r w:rsidRPr="000B452C">
        <w:rPr>
          <w:rFonts w:ascii="Arial" w:hAnsi="Arial" w:cs="Arial"/>
          <w:sz w:val="24"/>
          <w:szCs w:val="24"/>
        </w:rPr>
        <w:tab/>
        <w:t>23,23</w:t>
      </w:r>
      <w:r w:rsidRPr="000B452C">
        <w:rPr>
          <w:rFonts w:ascii="Arial" w:hAnsi="Arial" w:cs="Arial"/>
          <w:spacing w:val="4"/>
          <w:sz w:val="24"/>
          <w:szCs w:val="24"/>
        </w:rPr>
        <w:t xml:space="preserve"> </w:t>
      </w:r>
      <w:r w:rsidRPr="000B452C">
        <w:rPr>
          <w:rFonts w:ascii="Arial" w:hAnsi="Arial" w:cs="Arial"/>
          <w:sz w:val="24"/>
          <w:szCs w:val="24"/>
        </w:rPr>
        <w:t>eur</w:t>
      </w:r>
    </w:p>
    <w:p w:rsidRPr="000B452C" w:rsidR="00245DE6" w:rsidP="00245DE6" w:rsidRDefault="00245DE6" w14:paraId="6FD5DCBB" w14:textId="77777777">
      <w:pPr>
        <w:pStyle w:val="Odlomakpopisa"/>
        <w:widowControl w:val="false"/>
        <w:numPr>
          <w:ilvl w:val="0"/>
          <w:numId w:val="29"/>
        </w:numPr>
        <w:tabs>
          <w:tab w:val="left" w:pos="548"/>
          <w:tab w:val="left" w:pos="549"/>
          <w:tab w:val="left" w:pos="6515"/>
        </w:tabs>
        <w:autoSpaceDE w:val="false"/>
        <w:autoSpaceDN w:val="false"/>
        <w:spacing w:before="4" w:after="0" w:line="240" w:lineRule="auto"/>
        <w:contextualSpacing w:val="false"/>
        <w:rPr>
          <w:rFonts w:ascii="Arial" w:hAnsi="Arial" w:cs="Arial"/>
          <w:sz w:val="24"/>
          <w:szCs w:val="24"/>
        </w:rPr>
      </w:pPr>
      <w:r w:rsidRPr="000B452C">
        <w:rPr>
          <w:rFonts w:ascii="Arial" w:hAnsi="Arial" w:cs="Arial"/>
          <w:sz w:val="24"/>
          <w:szCs w:val="24"/>
        </w:rPr>
        <w:t>Maja</w:t>
      </w:r>
      <w:r w:rsidRPr="000B452C">
        <w:rPr>
          <w:rFonts w:ascii="Arial" w:hAnsi="Arial" w:cs="Arial"/>
          <w:spacing w:val="8"/>
          <w:sz w:val="24"/>
          <w:szCs w:val="24"/>
        </w:rPr>
        <w:t xml:space="preserve"> </w:t>
      </w:r>
      <w:r w:rsidRPr="000B452C">
        <w:rPr>
          <w:rFonts w:ascii="Arial" w:hAnsi="Arial" w:cs="Arial"/>
          <w:sz w:val="24"/>
          <w:szCs w:val="24"/>
        </w:rPr>
        <w:t>nekretnine</w:t>
      </w:r>
      <w:r w:rsidRPr="000B452C">
        <w:rPr>
          <w:rFonts w:ascii="Arial" w:hAnsi="Arial" w:cs="Arial"/>
          <w:spacing w:val="11"/>
          <w:sz w:val="24"/>
          <w:szCs w:val="24"/>
        </w:rPr>
        <w:t xml:space="preserve"> </w:t>
      </w:r>
      <w:r w:rsidRPr="000B452C">
        <w:rPr>
          <w:rFonts w:ascii="Arial" w:hAnsi="Arial" w:cs="Arial"/>
          <w:sz w:val="24"/>
          <w:szCs w:val="24"/>
        </w:rPr>
        <w:t>j.d.o.o.</w:t>
      </w:r>
      <w:r w:rsidRPr="000B452C">
        <w:rPr>
          <w:rFonts w:ascii="Arial" w:hAnsi="Arial" w:cs="Arial"/>
          <w:sz w:val="24"/>
          <w:szCs w:val="24"/>
        </w:rPr>
        <w:tab/>
        <w:t>1.659,04</w:t>
      </w:r>
      <w:r w:rsidRPr="000B452C">
        <w:rPr>
          <w:rFonts w:ascii="Arial" w:hAnsi="Arial" w:cs="Arial"/>
          <w:spacing w:val="17"/>
          <w:sz w:val="24"/>
          <w:szCs w:val="24"/>
        </w:rPr>
        <w:t xml:space="preserve"> </w:t>
      </w:r>
      <w:r w:rsidRPr="000B452C">
        <w:rPr>
          <w:rFonts w:ascii="Arial" w:hAnsi="Arial" w:cs="Arial"/>
          <w:sz w:val="24"/>
          <w:szCs w:val="24"/>
        </w:rPr>
        <w:t>eur</w:t>
      </w:r>
    </w:p>
    <w:p w:rsidRPr="000B452C" w:rsidR="00245DE6" w:rsidP="00245DE6" w:rsidRDefault="00245DE6" w14:paraId="7A81D669" w14:textId="77777777">
      <w:pPr>
        <w:pStyle w:val="Odlomakpopisa"/>
        <w:widowControl w:val="false"/>
        <w:numPr>
          <w:ilvl w:val="0"/>
          <w:numId w:val="29"/>
        </w:numPr>
        <w:tabs>
          <w:tab w:val="left" w:pos="548"/>
          <w:tab w:val="left" w:pos="549"/>
          <w:tab w:val="left" w:pos="6662"/>
        </w:tabs>
        <w:autoSpaceDE w:val="false"/>
        <w:autoSpaceDN w:val="false"/>
        <w:spacing w:before="4" w:after="0" w:line="240" w:lineRule="auto"/>
        <w:contextualSpacing w:val="false"/>
        <w:rPr>
          <w:rFonts w:ascii="Arial" w:hAnsi="Arial" w:cs="Arial"/>
          <w:sz w:val="24"/>
          <w:szCs w:val="24"/>
        </w:rPr>
      </w:pPr>
      <w:r w:rsidRPr="000B452C">
        <w:rPr>
          <w:rFonts w:ascii="Arial" w:hAnsi="Arial" w:cs="Arial"/>
          <w:sz w:val="24"/>
          <w:szCs w:val="24"/>
        </w:rPr>
        <w:t>Studenac</w:t>
      </w:r>
      <w:r w:rsidRPr="000B452C">
        <w:rPr>
          <w:rFonts w:ascii="Arial" w:hAnsi="Arial" w:cs="Arial"/>
          <w:spacing w:val="12"/>
          <w:sz w:val="24"/>
          <w:szCs w:val="24"/>
        </w:rPr>
        <w:t xml:space="preserve"> </w:t>
      </w:r>
      <w:r w:rsidRPr="000B452C">
        <w:rPr>
          <w:rFonts w:ascii="Arial" w:hAnsi="Arial" w:cs="Arial"/>
          <w:sz w:val="24"/>
          <w:szCs w:val="24"/>
        </w:rPr>
        <w:t>d.o.o.</w:t>
      </w:r>
      <w:r w:rsidRPr="000B452C">
        <w:rPr>
          <w:rFonts w:ascii="Arial" w:hAnsi="Arial" w:cs="Arial"/>
          <w:sz w:val="24"/>
          <w:szCs w:val="24"/>
        </w:rPr>
        <w:tab/>
        <w:t>639,02</w:t>
      </w:r>
      <w:r w:rsidRPr="000B452C">
        <w:rPr>
          <w:rFonts w:ascii="Arial" w:hAnsi="Arial" w:cs="Arial"/>
          <w:spacing w:val="10"/>
          <w:sz w:val="24"/>
          <w:szCs w:val="24"/>
        </w:rPr>
        <w:t xml:space="preserve"> </w:t>
      </w:r>
      <w:r w:rsidRPr="000B452C">
        <w:rPr>
          <w:rFonts w:ascii="Arial" w:hAnsi="Arial" w:cs="Arial"/>
          <w:sz w:val="24"/>
          <w:szCs w:val="24"/>
        </w:rPr>
        <w:t>eur</w:t>
      </w:r>
    </w:p>
    <w:p w:rsidRPr="000B452C" w:rsidR="00245DE6" w:rsidP="00245DE6" w:rsidRDefault="00245DE6" w14:paraId="620B6A4F" w14:textId="77777777">
      <w:pPr>
        <w:pStyle w:val="Odlomakpopisa"/>
        <w:widowControl w:val="false"/>
        <w:numPr>
          <w:ilvl w:val="0"/>
          <w:numId w:val="29"/>
        </w:numPr>
        <w:tabs>
          <w:tab w:val="left" w:pos="548"/>
          <w:tab w:val="left" w:pos="549"/>
          <w:tab w:val="left" w:pos="6554"/>
        </w:tabs>
        <w:autoSpaceDE w:val="false"/>
        <w:autoSpaceDN w:val="false"/>
        <w:spacing w:before="5" w:after="0" w:line="240" w:lineRule="auto"/>
        <w:contextualSpacing w:val="false"/>
        <w:rPr>
          <w:rFonts w:ascii="Arial" w:hAnsi="Arial" w:cs="Arial"/>
          <w:sz w:val="24"/>
          <w:szCs w:val="24"/>
        </w:rPr>
      </w:pPr>
      <w:r w:rsidRPr="000B452C">
        <w:rPr>
          <w:rFonts w:ascii="Arial" w:hAnsi="Arial" w:cs="Arial"/>
          <w:sz w:val="24"/>
          <w:szCs w:val="24"/>
        </w:rPr>
        <w:t>Marija</w:t>
      </w:r>
      <w:r w:rsidRPr="000B452C">
        <w:rPr>
          <w:rFonts w:ascii="Arial" w:hAnsi="Arial" w:cs="Arial"/>
          <w:spacing w:val="14"/>
          <w:sz w:val="24"/>
          <w:szCs w:val="24"/>
        </w:rPr>
        <w:t xml:space="preserve"> </w:t>
      </w:r>
      <w:r w:rsidRPr="000B452C">
        <w:rPr>
          <w:rFonts w:ascii="Arial" w:hAnsi="Arial" w:cs="Arial"/>
          <w:sz w:val="24"/>
          <w:szCs w:val="24"/>
        </w:rPr>
        <w:t>Kovačević</w:t>
      </w:r>
      <w:r w:rsidRPr="000B452C">
        <w:rPr>
          <w:rFonts w:ascii="Arial" w:hAnsi="Arial" w:cs="Arial"/>
          <w:spacing w:val="11"/>
          <w:sz w:val="24"/>
          <w:szCs w:val="24"/>
        </w:rPr>
        <w:t xml:space="preserve"> </w:t>
      </w:r>
      <w:r w:rsidRPr="000B452C">
        <w:rPr>
          <w:rFonts w:ascii="Arial" w:hAnsi="Arial" w:cs="Arial"/>
          <w:sz w:val="24"/>
          <w:szCs w:val="24"/>
        </w:rPr>
        <w:t>Pokrajčić</w:t>
      </w:r>
      <w:r w:rsidRPr="000B452C">
        <w:rPr>
          <w:rFonts w:ascii="Arial" w:hAnsi="Arial" w:cs="Arial"/>
          <w:sz w:val="24"/>
          <w:szCs w:val="24"/>
        </w:rPr>
        <w:tab/>
        <w:t>7.963,37</w:t>
      </w:r>
      <w:r w:rsidRPr="000B452C">
        <w:rPr>
          <w:rFonts w:ascii="Arial" w:hAnsi="Arial" w:cs="Arial"/>
          <w:spacing w:val="1"/>
          <w:sz w:val="24"/>
          <w:szCs w:val="24"/>
        </w:rPr>
        <w:t xml:space="preserve"> </w:t>
      </w:r>
      <w:r w:rsidRPr="000B452C">
        <w:rPr>
          <w:rFonts w:ascii="Arial" w:hAnsi="Arial" w:cs="Arial"/>
          <w:sz w:val="24"/>
          <w:szCs w:val="24"/>
        </w:rPr>
        <w:t>eur</w:t>
      </w:r>
      <w:r w:rsidRPr="000B452C">
        <w:rPr>
          <w:rFonts w:ascii="Arial" w:hAnsi="Arial" w:cs="Arial"/>
          <w:spacing w:val="-2"/>
          <w:sz w:val="24"/>
          <w:szCs w:val="24"/>
        </w:rPr>
        <w:t xml:space="preserve"> </w:t>
      </w:r>
      <w:r w:rsidRPr="000B452C">
        <w:rPr>
          <w:rFonts w:ascii="Arial" w:hAnsi="Arial" w:cs="Arial"/>
          <w:sz w:val="24"/>
          <w:szCs w:val="24"/>
        </w:rPr>
        <w:t>(Volvo</w:t>
      </w:r>
      <w:r w:rsidRPr="000B452C">
        <w:rPr>
          <w:rFonts w:ascii="Arial" w:hAnsi="Arial" w:cs="Arial"/>
          <w:spacing w:val="1"/>
          <w:sz w:val="24"/>
          <w:szCs w:val="24"/>
        </w:rPr>
        <w:t xml:space="preserve"> </w:t>
      </w:r>
      <w:r w:rsidRPr="000B452C">
        <w:rPr>
          <w:rFonts w:ascii="Arial" w:hAnsi="Arial" w:cs="Arial"/>
          <w:sz w:val="24"/>
          <w:szCs w:val="24"/>
        </w:rPr>
        <w:t>S60)</w:t>
      </w:r>
    </w:p>
    <w:p w:rsidRPr="000B452C" w:rsidR="00245DE6" w:rsidP="00245DE6" w:rsidRDefault="00245DE6" w14:paraId="6AFA55C1" w14:textId="77777777">
      <w:pPr>
        <w:pStyle w:val="Tijeloteksta"/>
        <w:spacing w:before="1"/>
        <w:rPr>
          <w:rFonts w:cs="Arial"/>
          <w:szCs w:val="24"/>
        </w:rPr>
      </w:pPr>
    </w:p>
    <w:p w:rsidRPr="00380CBB" w:rsidR="00245DE6" w:rsidP="00245DE6" w:rsidRDefault="00245DE6" w14:paraId="20B8AD06" w14:textId="77777777">
      <w:pPr>
        <w:pStyle w:val="Naslov2"/>
        <w:ind w:left="121"/>
        <w:jc w:val="both"/>
        <w:rPr>
          <w:rFonts w:ascii="Arial" w:hAnsi="Arial" w:cs="Arial"/>
          <w:b w:val="false"/>
          <w:color w:val="auto"/>
          <w:sz w:val="24"/>
          <w:szCs w:val="24"/>
        </w:rPr>
      </w:pPr>
      <w:r w:rsidRPr="00380CBB">
        <w:rPr>
          <w:rFonts w:ascii="Arial" w:hAnsi="Arial" w:cs="Arial"/>
          <w:b w:val="false"/>
          <w:color w:val="auto"/>
          <w:sz w:val="24"/>
          <w:szCs w:val="24"/>
        </w:rPr>
        <w:t>OBVEZE</w:t>
      </w:r>
      <w:r w:rsidRPr="00380CBB">
        <w:rPr>
          <w:rFonts w:ascii="Arial" w:hAnsi="Arial" w:cs="Arial"/>
          <w:b w:val="false"/>
          <w:color w:val="auto"/>
          <w:spacing w:val="14"/>
          <w:sz w:val="24"/>
          <w:szCs w:val="24"/>
        </w:rPr>
        <w:t xml:space="preserve"> </w:t>
      </w:r>
      <w:r w:rsidRPr="00380CBB">
        <w:rPr>
          <w:rFonts w:ascii="Arial" w:hAnsi="Arial" w:cs="Arial"/>
          <w:b w:val="false"/>
          <w:color w:val="auto"/>
          <w:sz w:val="24"/>
          <w:szCs w:val="24"/>
        </w:rPr>
        <w:t>STEČAJNOG</w:t>
      </w:r>
      <w:r w:rsidRPr="00380CBB">
        <w:rPr>
          <w:rFonts w:ascii="Arial" w:hAnsi="Arial" w:cs="Arial"/>
          <w:b w:val="false"/>
          <w:color w:val="auto"/>
          <w:spacing w:val="18"/>
          <w:sz w:val="24"/>
          <w:szCs w:val="24"/>
        </w:rPr>
        <w:t xml:space="preserve"> </w:t>
      </w:r>
      <w:r w:rsidRPr="00380CBB">
        <w:rPr>
          <w:rFonts w:ascii="Arial" w:hAnsi="Arial" w:cs="Arial"/>
          <w:b w:val="false"/>
          <w:color w:val="auto"/>
          <w:sz w:val="24"/>
          <w:szCs w:val="24"/>
        </w:rPr>
        <w:t>DUŽNIKA</w:t>
      </w:r>
    </w:p>
    <w:p w:rsidRPr="000B452C" w:rsidR="00245DE6" w:rsidP="00245DE6" w:rsidRDefault="00245DE6" w14:paraId="67D285D6" w14:textId="77777777">
      <w:pPr>
        <w:pStyle w:val="Tijeloteksta"/>
        <w:spacing w:before="8"/>
        <w:rPr>
          <w:rFonts w:cs="Arial"/>
          <w:szCs w:val="24"/>
        </w:rPr>
      </w:pPr>
    </w:p>
    <w:p w:rsidRPr="000B452C" w:rsidR="00245DE6" w:rsidP="00245DE6" w:rsidRDefault="00245DE6" w14:paraId="12654799" w14:textId="77777777">
      <w:pPr>
        <w:pStyle w:val="Tijeloteksta"/>
        <w:spacing w:before="1"/>
        <w:ind w:left="121"/>
        <w:rPr>
          <w:rFonts w:cs="Arial"/>
          <w:szCs w:val="24"/>
        </w:rPr>
      </w:pPr>
      <w:r w:rsidRPr="000B452C">
        <w:rPr>
          <w:rFonts w:cs="Arial"/>
          <w:szCs w:val="24"/>
        </w:rPr>
        <w:t>Ukupne</w:t>
      </w:r>
      <w:r w:rsidRPr="000B452C">
        <w:rPr>
          <w:rFonts w:cs="Arial"/>
          <w:spacing w:val="9"/>
          <w:szCs w:val="24"/>
        </w:rPr>
        <w:t xml:space="preserve"> </w:t>
      </w:r>
      <w:r w:rsidRPr="000B452C">
        <w:rPr>
          <w:rFonts w:cs="Arial"/>
          <w:szCs w:val="24"/>
        </w:rPr>
        <w:t>obaveze</w:t>
      </w:r>
      <w:r w:rsidRPr="000B452C">
        <w:rPr>
          <w:rFonts w:cs="Arial"/>
          <w:spacing w:val="6"/>
          <w:szCs w:val="24"/>
        </w:rPr>
        <w:t xml:space="preserve"> </w:t>
      </w:r>
      <w:r w:rsidRPr="000B452C">
        <w:rPr>
          <w:rFonts w:cs="Arial"/>
          <w:szCs w:val="24"/>
        </w:rPr>
        <w:t>stečajnog</w:t>
      </w:r>
      <w:r w:rsidRPr="000B452C">
        <w:rPr>
          <w:rFonts w:cs="Arial"/>
          <w:spacing w:val="9"/>
          <w:szCs w:val="24"/>
        </w:rPr>
        <w:t xml:space="preserve"> </w:t>
      </w:r>
      <w:r w:rsidRPr="000B452C">
        <w:rPr>
          <w:rFonts w:cs="Arial"/>
          <w:szCs w:val="24"/>
        </w:rPr>
        <w:t>dužnika</w:t>
      </w:r>
      <w:r w:rsidRPr="000B452C">
        <w:rPr>
          <w:rFonts w:cs="Arial"/>
          <w:spacing w:val="9"/>
          <w:szCs w:val="24"/>
        </w:rPr>
        <w:t xml:space="preserve"> </w:t>
      </w:r>
      <w:r w:rsidRPr="000B452C">
        <w:rPr>
          <w:rFonts w:cs="Arial"/>
          <w:szCs w:val="24"/>
        </w:rPr>
        <w:t>po</w:t>
      </w:r>
      <w:r w:rsidRPr="000B452C">
        <w:rPr>
          <w:rFonts w:cs="Arial"/>
          <w:spacing w:val="9"/>
          <w:szCs w:val="24"/>
        </w:rPr>
        <w:t xml:space="preserve"> </w:t>
      </w:r>
      <w:r w:rsidRPr="000B452C">
        <w:rPr>
          <w:rFonts w:cs="Arial"/>
          <w:szCs w:val="24"/>
        </w:rPr>
        <w:t>pristiglim</w:t>
      </w:r>
      <w:r w:rsidRPr="000B452C">
        <w:rPr>
          <w:rFonts w:cs="Arial"/>
          <w:spacing w:val="13"/>
          <w:szCs w:val="24"/>
        </w:rPr>
        <w:t xml:space="preserve"> </w:t>
      </w:r>
      <w:r w:rsidRPr="000B452C">
        <w:rPr>
          <w:rFonts w:cs="Arial"/>
          <w:szCs w:val="24"/>
        </w:rPr>
        <w:t>i</w:t>
      </w:r>
      <w:r w:rsidRPr="000B452C">
        <w:rPr>
          <w:rFonts w:cs="Arial"/>
          <w:spacing w:val="7"/>
          <w:szCs w:val="24"/>
        </w:rPr>
        <w:t xml:space="preserve"> </w:t>
      </w:r>
      <w:r w:rsidRPr="000B452C">
        <w:rPr>
          <w:rFonts w:cs="Arial"/>
          <w:szCs w:val="24"/>
        </w:rPr>
        <w:t>ispitanim</w:t>
      </w:r>
      <w:r w:rsidRPr="000B452C">
        <w:rPr>
          <w:rFonts w:cs="Arial"/>
          <w:spacing w:val="12"/>
          <w:szCs w:val="24"/>
        </w:rPr>
        <w:t xml:space="preserve"> </w:t>
      </w:r>
      <w:r w:rsidRPr="000B452C">
        <w:rPr>
          <w:rFonts w:cs="Arial"/>
          <w:szCs w:val="24"/>
        </w:rPr>
        <w:t>tražbinama</w:t>
      </w:r>
      <w:r w:rsidRPr="000B452C">
        <w:rPr>
          <w:rFonts w:cs="Arial"/>
          <w:spacing w:val="9"/>
          <w:szCs w:val="24"/>
        </w:rPr>
        <w:t xml:space="preserve"> </w:t>
      </w:r>
      <w:r w:rsidRPr="000B452C">
        <w:rPr>
          <w:rFonts w:cs="Arial"/>
          <w:szCs w:val="24"/>
        </w:rPr>
        <w:t>iznose:</w:t>
      </w:r>
    </w:p>
    <w:p w:rsidRPr="000B452C" w:rsidR="00245DE6" w:rsidP="00245DE6" w:rsidRDefault="00245DE6" w14:paraId="52787ECA" w14:textId="77777777">
      <w:pPr>
        <w:pStyle w:val="Odlomakpopisa"/>
        <w:widowControl w:val="false"/>
        <w:numPr>
          <w:ilvl w:val="0"/>
          <w:numId w:val="29"/>
        </w:numPr>
        <w:tabs>
          <w:tab w:val="left" w:pos="260"/>
          <w:tab w:val="left" w:pos="7033"/>
        </w:tabs>
        <w:autoSpaceDE w:val="false"/>
        <w:autoSpaceDN w:val="false"/>
        <w:spacing w:before="94" w:after="0" w:line="240" w:lineRule="auto"/>
        <w:ind w:left="259" w:hanging="139"/>
        <w:contextualSpacing w:val="false"/>
        <w:rPr>
          <w:rFonts w:ascii="Arial" w:hAnsi="Arial" w:cs="Arial"/>
          <w:sz w:val="24"/>
          <w:szCs w:val="24"/>
        </w:rPr>
      </w:pPr>
      <w:r w:rsidRPr="000B452C">
        <w:rPr>
          <w:rFonts w:ascii="Arial" w:hAnsi="Arial" w:cs="Arial"/>
          <w:sz w:val="24"/>
          <w:szCs w:val="24"/>
        </w:rPr>
        <w:t>Priznato</w:t>
      </w:r>
      <w:r w:rsidRPr="000B452C">
        <w:rPr>
          <w:rFonts w:ascii="Arial" w:hAnsi="Arial" w:cs="Arial"/>
          <w:spacing w:val="6"/>
          <w:sz w:val="24"/>
          <w:szCs w:val="24"/>
        </w:rPr>
        <w:t xml:space="preserve"> </w:t>
      </w:r>
      <w:r w:rsidRPr="000B452C">
        <w:rPr>
          <w:rFonts w:ascii="Arial" w:hAnsi="Arial" w:cs="Arial"/>
          <w:sz w:val="24"/>
          <w:szCs w:val="24"/>
        </w:rPr>
        <w:t>I.</w:t>
      </w:r>
      <w:r w:rsidRPr="000B452C">
        <w:rPr>
          <w:rFonts w:ascii="Arial" w:hAnsi="Arial" w:cs="Arial"/>
          <w:spacing w:val="4"/>
          <w:sz w:val="24"/>
          <w:szCs w:val="24"/>
        </w:rPr>
        <w:t xml:space="preserve"> </w:t>
      </w:r>
      <w:r w:rsidRPr="000B452C">
        <w:rPr>
          <w:rFonts w:ascii="Arial" w:hAnsi="Arial" w:cs="Arial"/>
          <w:sz w:val="24"/>
          <w:szCs w:val="24"/>
        </w:rPr>
        <w:t>viši</w:t>
      </w:r>
      <w:r w:rsidRPr="000B452C">
        <w:rPr>
          <w:rFonts w:ascii="Arial" w:hAnsi="Arial" w:cs="Arial"/>
          <w:spacing w:val="7"/>
          <w:sz w:val="24"/>
          <w:szCs w:val="24"/>
        </w:rPr>
        <w:t xml:space="preserve"> </w:t>
      </w:r>
      <w:r w:rsidRPr="000B452C">
        <w:rPr>
          <w:rFonts w:ascii="Arial" w:hAnsi="Arial" w:cs="Arial"/>
          <w:sz w:val="24"/>
          <w:szCs w:val="24"/>
        </w:rPr>
        <w:t>isplatni</w:t>
      </w:r>
      <w:r w:rsidRPr="000B452C">
        <w:rPr>
          <w:rFonts w:ascii="Arial" w:hAnsi="Arial" w:cs="Arial"/>
          <w:spacing w:val="7"/>
          <w:sz w:val="24"/>
          <w:szCs w:val="24"/>
        </w:rPr>
        <w:t xml:space="preserve"> </w:t>
      </w:r>
      <w:r w:rsidRPr="000B452C">
        <w:rPr>
          <w:rFonts w:ascii="Arial" w:hAnsi="Arial" w:cs="Arial"/>
          <w:sz w:val="24"/>
          <w:szCs w:val="24"/>
        </w:rPr>
        <w:t>red</w:t>
      </w:r>
      <w:r w:rsidRPr="000B452C">
        <w:rPr>
          <w:rFonts w:ascii="Arial" w:hAnsi="Arial" w:cs="Arial"/>
          <w:sz w:val="24"/>
          <w:szCs w:val="24"/>
        </w:rPr>
        <w:tab/>
        <w:t>8.733,90</w:t>
      </w:r>
      <w:r w:rsidRPr="000B452C">
        <w:rPr>
          <w:rFonts w:ascii="Arial" w:hAnsi="Arial" w:cs="Arial"/>
          <w:spacing w:val="10"/>
          <w:sz w:val="24"/>
          <w:szCs w:val="24"/>
        </w:rPr>
        <w:t xml:space="preserve"> </w:t>
      </w:r>
      <w:r w:rsidRPr="000B452C">
        <w:rPr>
          <w:rFonts w:ascii="Arial" w:hAnsi="Arial" w:cs="Arial"/>
          <w:sz w:val="24"/>
          <w:szCs w:val="24"/>
        </w:rPr>
        <w:t>eur</w:t>
      </w:r>
    </w:p>
    <w:p w:rsidRPr="000B452C" w:rsidR="00245DE6" w:rsidP="00245DE6" w:rsidRDefault="00245DE6" w14:paraId="73A4ECC9" w14:textId="77777777">
      <w:pPr>
        <w:pStyle w:val="Odlomakpopisa"/>
        <w:widowControl w:val="false"/>
        <w:numPr>
          <w:ilvl w:val="0"/>
          <w:numId w:val="29"/>
        </w:numPr>
        <w:tabs>
          <w:tab w:val="left" w:pos="260"/>
          <w:tab w:val="left" w:pos="6916"/>
        </w:tabs>
        <w:autoSpaceDE w:val="false"/>
        <w:autoSpaceDN w:val="false"/>
        <w:spacing w:before="4" w:after="0" w:line="240" w:lineRule="auto"/>
        <w:ind w:left="259" w:hanging="139"/>
        <w:contextualSpacing w:val="false"/>
        <w:rPr>
          <w:rFonts w:ascii="Arial" w:hAnsi="Arial" w:cs="Arial"/>
          <w:sz w:val="24"/>
          <w:szCs w:val="24"/>
        </w:rPr>
      </w:pPr>
      <w:r w:rsidRPr="000B452C">
        <w:rPr>
          <w:rFonts w:ascii="Arial" w:hAnsi="Arial" w:cs="Arial"/>
          <w:sz w:val="24"/>
          <w:szCs w:val="24"/>
        </w:rPr>
        <w:t>Osporeno</w:t>
      </w:r>
      <w:r w:rsidRPr="000B452C">
        <w:rPr>
          <w:rFonts w:ascii="Arial" w:hAnsi="Arial" w:cs="Arial"/>
          <w:spacing w:val="9"/>
          <w:sz w:val="24"/>
          <w:szCs w:val="24"/>
        </w:rPr>
        <w:t xml:space="preserve"> </w:t>
      </w:r>
      <w:r w:rsidRPr="000B452C">
        <w:rPr>
          <w:rFonts w:ascii="Arial" w:hAnsi="Arial" w:cs="Arial"/>
          <w:sz w:val="24"/>
          <w:szCs w:val="24"/>
        </w:rPr>
        <w:t>I.</w:t>
      </w:r>
      <w:r w:rsidRPr="000B452C">
        <w:rPr>
          <w:rFonts w:ascii="Arial" w:hAnsi="Arial" w:cs="Arial"/>
          <w:spacing w:val="6"/>
          <w:sz w:val="24"/>
          <w:szCs w:val="24"/>
        </w:rPr>
        <w:t xml:space="preserve"> </w:t>
      </w:r>
      <w:r w:rsidRPr="000B452C">
        <w:rPr>
          <w:rFonts w:ascii="Arial" w:hAnsi="Arial" w:cs="Arial"/>
          <w:sz w:val="24"/>
          <w:szCs w:val="24"/>
        </w:rPr>
        <w:t>viši</w:t>
      </w:r>
      <w:r w:rsidRPr="000B452C">
        <w:rPr>
          <w:rFonts w:ascii="Arial" w:hAnsi="Arial" w:cs="Arial"/>
          <w:spacing w:val="6"/>
          <w:sz w:val="24"/>
          <w:szCs w:val="24"/>
        </w:rPr>
        <w:t xml:space="preserve"> </w:t>
      </w:r>
      <w:r w:rsidRPr="000B452C">
        <w:rPr>
          <w:rFonts w:ascii="Arial" w:hAnsi="Arial" w:cs="Arial"/>
          <w:sz w:val="24"/>
          <w:szCs w:val="24"/>
        </w:rPr>
        <w:t>isplatni</w:t>
      </w:r>
      <w:r w:rsidRPr="000B452C">
        <w:rPr>
          <w:rFonts w:ascii="Arial" w:hAnsi="Arial" w:cs="Arial"/>
          <w:spacing w:val="10"/>
          <w:sz w:val="24"/>
          <w:szCs w:val="24"/>
        </w:rPr>
        <w:t xml:space="preserve"> </w:t>
      </w:r>
      <w:r w:rsidRPr="000B452C">
        <w:rPr>
          <w:rFonts w:ascii="Arial" w:hAnsi="Arial" w:cs="Arial"/>
          <w:sz w:val="24"/>
          <w:szCs w:val="24"/>
        </w:rPr>
        <w:t>red</w:t>
      </w:r>
      <w:r w:rsidRPr="000B452C">
        <w:rPr>
          <w:rFonts w:ascii="Arial" w:hAnsi="Arial" w:cs="Arial"/>
          <w:sz w:val="24"/>
          <w:szCs w:val="24"/>
        </w:rPr>
        <w:tab/>
        <w:t>21.777,16</w:t>
      </w:r>
      <w:r w:rsidRPr="000B452C">
        <w:rPr>
          <w:rFonts w:ascii="Arial" w:hAnsi="Arial" w:cs="Arial"/>
          <w:spacing w:val="17"/>
          <w:sz w:val="24"/>
          <w:szCs w:val="24"/>
        </w:rPr>
        <w:t xml:space="preserve"> </w:t>
      </w:r>
      <w:r w:rsidRPr="000B452C">
        <w:rPr>
          <w:rFonts w:ascii="Arial" w:hAnsi="Arial" w:cs="Arial"/>
          <w:sz w:val="24"/>
          <w:szCs w:val="24"/>
        </w:rPr>
        <w:t>eur</w:t>
      </w:r>
    </w:p>
    <w:p w:rsidRPr="000B452C" w:rsidR="00245DE6" w:rsidP="00245DE6" w:rsidRDefault="00245DE6" w14:paraId="191CE052" w14:textId="77777777">
      <w:pPr>
        <w:pStyle w:val="Tijeloteksta"/>
        <w:spacing w:before="11"/>
        <w:rPr>
          <w:rFonts w:cs="Arial"/>
          <w:szCs w:val="24"/>
        </w:rPr>
      </w:pPr>
    </w:p>
    <w:p w:rsidRPr="000B452C" w:rsidR="00245DE6" w:rsidP="00245DE6" w:rsidRDefault="00245DE6" w14:paraId="03D662AA" w14:textId="77777777">
      <w:pPr>
        <w:pStyle w:val="Odlomakpopisa"/>
        <w:widowControl w:val="false"/>
        <w:numPr>
          <w:ilvl w:val="0"/>
          <w:numId w:val="29"/>
        </w:numPr>
        <w:tabs>
          <w:tab w:val="left" w:pos="260"/>
          <w:tab w:val="left" w:pos="6916"/>
        </w:tabs>
        <w:autoSpaceDE w:val="false"/>
        <w:autoSpaceDN w:val="false"/>
        <w:spacing w:after="0" w:line="240" w:lineRule="auto"/>
        <w:ind w:left="259" w:hanging="139"/>
        <w:contextualSpacing w:val="false"/>
        <w:rPr>
          <w:rFonts w:ascii="Arial" w:hAnsi="Arial" w:cs="Arial"/>
          <w:sz w:val="24"/>
          <w:szCs w:val="24"/>
        </w:rPr>
      </w:pPr>
      <w:r w:rsidRPr="000B452C">
        <w:rPr>
          <w:rFonts w:ascii="Arial" w:hAnsi="Arial" w:cs="Arial"/>
          <w:sz w:val="24"/>
          <w:szCs w:val="24"/>
        </w:rPr>
        <w:t>Priznato</w:t>
      </w:r>
      <w:r w:rsidRPr="000B452C">
        <w:rPr>
          <w:rFonts w:ascii="Arial" w:hAnsi="Arial" w:cs="Arial"/>
          <w:spacing w:val="9"/>
          <w:sz w:val="24"/>
          <w:szCs w:val="24"/>
        </w:rPr>
        <w:t xml:space="preserve"> </w:t>
      </w:r>
      <w:r w:rsidRPr="000B452C">
        <w:rPr>
          <w:rFonts w:ascii="Arial" w:hAnsi="Arial" w:cs="Arial"/>
          <w:sz w:val="24"/>
          <w:szCs w:val="24"/>
        </w:rPr>
        <w:t>II.</w:t>
      </w:r>
      <w:r w:rsidRPr="000B452C">
        <w:rPr>
          <w:rFonts w:ascii="Arial" w:hAnsi="Arial" w:cs="Arial"/>
          <w:spacing w:val="6"/>
          <w:sz w:val="24"/>
          <w:szCs w:val="24"/>
        </w:rPr>
        <w:t xml:space="preserve"> </w:t>
      </w:r>
      <w:r w:rsidRPr="000B452C">
        <w:rPr>
          <w:rFonts w:ascii="Arial" w:hAnsi="Arial" w:cs="Arial"/>
          <w:sz w:val="24"/>
          <w:szCs w:val="24"/>
        </w:rPr>
        <w:t>viši</w:t>
      </w:r>
      <w:r w:rsidRPr="000B452C">
        <w:rPr>
          <w:rFonts w:ascii="Arial" w:hAnsi="Arial" w:cs="Arial"/>
          <w:spacing w:val="10"/>
          <w:sz w:val="24"/>
          <w:szCs w:val="24"/>
        </w:rPr>
        <w:t xml:space="preserve"> </w:t>
      </w:r>
      <w:r w:rsidRPr="000B452C">
        <w:rPr>
          <w:rFonts w:ascii="Arial" w:hAnsi="Arial" w:cs="Arial"/>
          <w:sz w:val="24"/>
          <w:szCs w:val="24"/>
        </w:rPr>
        <w:t>isplatni</w:t>
      </w:r>
      <w:r w:rsidRPr="000B452C">
        <w:rPr>
          <w:rFonts w:ascii="Arial" w:hAnsi="Arial" w:cs="Arial"/>
          <w:spacing w:val="5"/>
          <w:sz w:val="24"/>
          <w:szCs w:val="24"/>
        </w:rPr>
        <w:t xml:space="preserve"> </w:t>
      </w:r>
      <w:r w:rsidRPr="000B452C">
        <w:rPr>
          <w:rFonts w:ascii="Arial" w:hAnsi="Arial" w:cs="Arial"/>
          <w:sz w:val="24"/>
          <w:szCs w:val="24"/>
        </w:rPr>
        <w:t>red</w:t>
      </w:r>
      <w:r w:rsidRPr="000B452C">
        <w:rPr>
          <w:rFonts w:ascii="Arial" w:hAnsi="Arial" w:cs="Arial"/>
          <w:sz w:val="24"/>
          <w:szCs w:val="24"/>
        </w:rPr>
        <w:tab/>
        <w:t>33.507,83</w:t>
      </w:r>
      <w:r w:rsidRPr="000B452C">
        <w:rPr>
          <w:rFonts w:ascii="Arial" w:hAnsi="Arial" w:cs="Arial"/>
          <w:spacing w:val="13"/>
          <w:sz w:val="24"/>
          <w:szCs w:val="24"/>
        </w:rPr>
        <w:t xml:space="preserve"> </w:t>
      </w:r>
      <w:r w:rsidRPr="000B452C">
        <w:rPr>
          <w:rFonts w:ascii="Arial" w:hAnsi="Arial" w:cs="Arial"/>
          <w:sz w:val="24"/>
          <w:szCs w:val="24"/>
        </w:rPr>
        <w:t>eur</w:t>
      </w:r>
    </w:p>
    <w:p w:rsidRPr="000B452C" w:rsidR="00245DE6" w:rsidP="00245DE6" w:rsidRDefault="00245DE6" w14:paraId="5293C210" w14:textId="77777777">
      <w:pPr>
        <w:pStyle w:val="Odlomakpopisa"/>
        <w:widowControl w:val="false"/>
        <w:numPr>
          <w:ilvl w:val="0"/>
          <w:numId w:val="29"/>
        </w:numPr>
        <w:tabs>
          <w:tab w:val="left" w:pos="260"/>
          <w:tab w:val="left" w:pos="7209"/>
        </w:tabs>
        <w:autoSpaceDE w:val="false"/>
        <w:autoSpaceDN w:val="false"/>
        <w:spacing w:before="4" w:after="0" w:line="240" w:lineRule="auto"/>
        <w:ind w:left="259" w:hanging="139"/>
        <w:contextualSpacing w:val="false"/>
        <w:rPr>
          <w:rFonts w:ascii="Arial" w:hAnsi="Arial" w:cs="Arial"/>
          <w:sz w:val="24"/>
          <w:szCs w:val="24"/>
        </w:rPr>
      </w:pPr>
      <w:r w:rsidRPr="000B452C">
        <w:rPr>
          <w:rFonts w:ascii="Arial" w:hAnsi="Arial" w:cs="Arial"/>
          <w:sz w:val="24"/>
          <w:szCs w:val="24"/>
        </w:rPr>
        <w:t>Osporeno</w:t>
      </w:r>
      <w:r w:rsidRPr="000B452C">
        <w:rPr>
          <w:rFonts w:ascii="Arial" w:hAnsi="Arial" w:cs="Arial"/>
          <w:spacing w:val="8"/>
          <w:sz w:val="24"/>
          <w:szCs w:val="24"/>
        </w:rPr>
        <w:t xml:space="preserve"> </w:t>
      </w:r>
      <w:r w:rsidRPr="000B452C">
        <w:rPr>
          <w:rFonts w:ascii="Arial" w:hAnsi="Arial" w:cs="Arial"/>
          <w:sz w:val="24"/>
          <w:szCs w:val="24"/>
        </w:rPr>
        <w:t>II.</w:t>
      </w:r>
      <w:r w:rsidRPr="000B452C">
        <w:rPr>
          <w:rFonts w:ascii="Arial" w:hAnsi="Arial" w:cs="Arial"/>
          <w:spacing w:val="9"/>
          <w:sz w:val="24"/>
          <w:szCs w:val="24"/>
        </w:rPr>
        <w:t xml:space="preserve"> </w:t>
      </w:r>
      <w:r w:rsidRPr="000B452C">
        <w:rPr>
          <w:rFonts w:ascii="Arial" w:hAnsi="Arial" w:cs="Arial"/>
          <w:sz w:val="24"/>
          <w:szCs w:val="24"/>
        </w:rPr>
        <w:t>viši</w:t>
      </w:r>
      <w:r w:rsidRPr="000B452C">
        <w:rPr>
          <w:rFonts w:ascii="Arial" w:hAnsi="Arial" w:cs="Arial"/>
          <w:spacing w:val="5"/>
          <w:sz w:val="24"/>
          <w:szCs w:val="24"/>
        </w:rPr>
        <w:t xml:space="preserve"> </w:t>
      </w:r>
      <w:r w:rsidRPr="000B452C">
        <w:rPr>
          <w:rFonts w:ascii="Arial" w:hAnsi="Arial" w:cs="Arial"/>
          <w:sz w:val="24"/>
          <w:szCs w:val="24"/>
        </w:rPr>
        <w:t>isplatni</w:t>
      </w:r>
      <w:r w:rsidRPr="000B452C">
        <w:rPr>
          <w:rFonts w:ascii="Arial" w:hAnsi="Arial" w:cs="Arial"/>
          <w:spacing w:val="7"/>
          <w:sz w:val="24"/>
          <w:szCs w:val="24"/>
        </w:rPr>
        <w:t xml:space="preserve"> </w:t>
      </w:r>
      <w:r w:rsidRPr="000B452C">
        <w:rPr>
          <w:rFonts w:ascii="Arial" w:hAnsi="Arial" w:cs="Arial"/>
          <w:sz w:val="24"/>
          <w:szCs w:val="24"/>
        </w:rPr>
        <w:t>red</w:t>
      </w:r>
      <w:r w:rsidRPr="000B452C">
        <w:rPr>
          <w:rFonts w:ascii="Arial" w:hAnsi="Arial" w:cs="Arial"/>
          <w:sz w:val="24"/>
          <w:szCs w:val="24"/>
        </w:rPr>
        <w:tab/>
        <w:t>497,50</w:t>
      </w:r>
      <w:r w:rsidRPr="000B452C">
        <w:rPr>
          <w:rFonts w:ascii="Arial" w:hAnsi="Arial" w:cs="Arial"/>
          <w:spacing w:val="8"/>
          <w:sz w:val="24"/>
          <w:szCs w:val="24"/>
        </w:rPr>
        <w:t xml:space="preserve"> </w:t>
      </w:r>
      <w:r w:rsidRPr="000B452C">
        <w:rPr>
          <w:rFonts w:ascii="Arial" w:hAnsi="Arial" w:cs="Arial"/>
          <w:sz w:val="24"/>
          <w:szCs w:val="24"/>
        </w:rPr>
        <w:t>eur</w:t>
      </w:r>
    </w:p>
    <w:p w:rsidRPr="000B452C" w:rsidR="00245DE6" w:rsidP="00245DE6" w:rsidRDefault="00245DE6" w14:paraId="0988C365" w14:textId="77777777">
      <w:pPr>
        <w:pStyle w:val="Tijeloteksta"/>
        <w:spacing w:before="9"/>
        <w:rPr>
          <w:rFonts w:cs="Arial"/>
          <w:szCs w:val="24"/>
        </w:rPr>
      </w:pPr>
    </w:p>
    <w:p w:rsidRPr="000B452C" w:rsidR="00245DE6" w:rsidP="00245DE6" w:rsidRDefault="00245DE6" w14:paraId="5EBCBC87" w14:textId="77777777">
      <w:pPr>
        <w:pStyle w:val="Tijeloteksta"/>
        <w:ind w:left="347"/>
        <w:rPr>
          <w:rFonts w:cs="Arial"/>
          <w:szCs w:val="24"/>
        </w:rPr>
      </w:pPr>
      <w:r w:rsidRPr="000B452C">
        <w:rPr>
          <w:rFonts w:cs="Arial"/>
          <w:szCs w:val="24"/>
        </w:rPr>
        <w:t>Razlučnih</w:t>
      </w:r>
      <w:r w:rsidRPr="000B452C">
        <w:rPr>
          <w:rFonts w:cs="Arial"/>
          <w:spacing w:val="8"/>
          <w:szCs w:val="24"/>
        </w:rPr>
        <w:t xml:space="preserve"> </w:t>
      </w:r>
      <w:r w:rsidRPr="000B452C">
        <w:rPr>
          <w:rFonts w:cs="Arial"/>
          <w:szCs w:val="24"/>
        </w:rPr>
        <w:t>i</w:t>
      </w:r>
      <w:r w:rsidRPr="000B452C">
        <w:rPr>
          <w:rFonts w:cs="Arial"/>
          <w:spacing w:val="11"/>
          <w:szCs w:val="24"/>
        </w:rPr>
        <w:t xml:space="preserve"> </w:t>
      </w:r>
      <w:r w:rsidRPr="000B452C">
        <w:rPr>
          <w:rFonts w:cs="Arial"/>
          <w:szCs w:val="24"/>
        </w:rPr>
        <w:t>izlučnih</w:t>
      </w:r>
      <w:r w:rsidRPr="000B452C">
        <w:rPr>
          <w:rFonts w:cs="Arial"/>
          <w:spacing w:val="9"/>
          <w:szCs w:val="24"/>
        </w:rPr>
        <w:t xml:space="preserve"> </w:t>
      </w:r>
      <w:r w:rsidRPr="000B452C">
        <w:rPr>
          <w:rFonts w:cs="Arial"/>
          <w:szCs w:val="24"/>
        </w:rPr>
        <w:t>vjerovnika</w:t>
      </w:r>
      <w:r w:rsidRPr="000B452C">
        <w:rPr>
          <w:rFonts w:cs="Arial"/>
          <w:spacing w:val="5"/>
          <w:szCs w:val="24"/>
        </w:rPr>
        <w:t xml:space="preserve"> </w:t>
      </w:r>
      <w:r w:rsidRPr="000B452C">
        <w:rPr>
          <w:rFonts w:cs="Arial"/>
          <w:szCs w:val="24"/>
        </w:rPr>
        <w:t>nema.</w:t>
      </w:r>
    </w:p>
    <w:p w:rsidRPr="000B452C" w:rsidR="00245DE6" w:rsidP="00245DE6" w:rsidRDefault="00245DE6" w14:paraId="099961C9" w14:textId="77777777">
      <w:pPr>
        <w:pStyle w:val="Tijeloteksta"/>
        <w:rPr>
          <w:rFonts w:cs="Arial"/>
          <w:szCs w:val="24"/>
        </w:rPr>
      </w:pPr>
    </w:p>
    <w:p w:rsidRPr="000B452C" w:rsidR="00245DE6" w:rsidP="00245DE6" w:rsidRDefault="00245DE6" w14:paraId="5C490E38" w14:textId="77777777">
      <w:pPr>
        <w:pStyle w:val="Tijeloteksta"/>
        <w:spacing w:before="1"/>
        <w:rPr>
          <w:rFonts w:cs="Arial"/>
          <w:szCs w:val="24"/>
        </w:rPr>
      </w:pPr>
    </w:p>
    <w:p w:rsidRPr="00380CBB" w:rsidR="00245DE6" w:rsidP="00245DE6" w:rsidRDefault="00245DE6" w14:paraId="79B36F01" w14:textId="77777777">
      <w:pPr>
        <w:pStyle w:val="Naslov2"/>
        <w:keepNext w:val="false"/>
        <w:keepLines w:val="false"/>
        <w:widowControl w:val="false"/>
        <w:numPr>
          <w:ilvl w:val="0"/>
          <w:numId w:val="30"/>
        </w:numPr>
        <w:tabs>
          <w:tab w:val="left" w:pos="647"/>
          <w:tab w:val="left" w:pos="648"/>
        </w:tabs>
        <w:overflowPunct/>
        <w:adjustRightInd/>
        <w:spacing w:before="0"/>
        <w:ind w:left="647" w:hanging="527"/>
        <w:jc w:val="left"/>
        <w:textAlignment w:val="auto"/>
        <w:rPr>
          <w:rFonts w:ascii="Arial" w:hAnsi="Arial" w:cs="Arial"/>
          <w:b w:val="false"/>
          <w:color w:val="auto"/>
          <w:sz w:val="24"/>
          <w:szCs w:val="24"/>
        </w:rPr>
      </w:pPr>
      <w:r w:rsidRPr="00380CBB">
        <w:rPr>
          <w:rFonts w:ascii="Arial" w:hAnsi="Arial" w:cs="Arial"/>
          <w:b w:val="false"/>
          <w:color w:val="auto"/>
          <w:sz w:val="24"/>
          <w:szCs w:val="24"/>
        </w:rPr>
        <w:t>POSTUPCI</w:t>
      </w:r>
      <w:r w:rsidRPr="00380CBB">
        <w:rPr>
          <w:rFonts w:ascii="Arial" w:hAnsi="Arial" w:cs="Arial"/>
          <w:b w:val="false"/>
          <w:color w:val="auto"/>
          <w:spacing w:val="8"/>
          <w:sz w:val="24"/>
          <w:szCs w:val="24"/>
        </w:rPr>
        <w:t xml:space="preserve"> </w:t>
      </w:r>
      <w:r w:rsidRPr="00380CBB">
        <w:rPr>
          <w:rFonts w:ascii="Arial" w:hAnsi="Arial" w:cs="Arial"/>
          <w:b w:val="false"/>
          <w:color w:val="auto"/>
          <w:sz w:val="24"/>
          <w:szCs w:val="24"/>
        </w:rPr>
        <w:t>U</w:t>
      </w:r>
      <w:r w:rsidRPr="00380CBB">
        <w:rPr>
          <w:rFonts w:ascii="Arial" w:hAnsi="Arial" w:cs="Arial"/>
          <w:b w:val="false"/>
          <w:color w:val="auto"/>
          <w:spacing w:val="8"/>
          <w:sz w:val="24"/>
          <w:szCs w:val="24"/>
        </w:rPr>
        <w:t xml:space="preserve"> </w:t>
      </w:r>
      <w:r w:rsidRPr="00380CBB">
        <w:rPr>
          <w:rFonts w:ascii="Arial" w:hAnsi="Arial" w:cs="Arial"/>
          <w:b w:val="false"/>
          <w:color w:val="auto"/>
          <w:sz w:val="24"/>
          <w:szCs w:val="24"/>
        </w:rPr>
        <w:t>TIJEKU</w:t>
      </w:r>
    </w:p>
    <w:p w:rsidRPr="000B452C" w:rsidR="00245DE6" w:rsidP="00245DE6" w:rsidRDefault="00245DE6" w14:paraId="73B67272" w14:textId="77777777">
      <w:pPr>
        <w:pStyle w:val="Tijeloteksta"/>
        <w:spacing w:before="9"/>
        <w:rPr>
          <w:rFonts w:cs="Arial"/>
          <w:szCs w:val="24"/>
        </w:rPr>
      </w:pPr>
    </w:p>
    <w:p w:rsidRPr="000B452C" w:rsidR="00245DE6" w:rsidP="00245DE6" w:rsidRDefault="00245DE6" w14:paraId="39516DA2" w14:textId="77777777">
      <w:pPr>
        <w:pStyle w:val="Tijeloteksta"/>
        <w:ind w:left="121" w:right="163"/>
        <w:rPr>
          <w:rFonts w:cs="Arial"/>
          <w:szCs w:val="24"/>
        </w:rPr>
      </w:pPr>
      <w:r w:rsidRPr="000B452C">
        <w:rPr>
          <w:rFonts w:cs="Arial"/>
          <w:szCs w:val="24"/>
        </w:rPr>
        <w:t>Prema</w:t>
      </w:r>
      <w:r w:rsidRPr="000B452C">
        <w:rPr>
          <w:rFonts w:cs="Arial"/>
          <w:spacing w:val="1"/>
          <w:szCs w:val="24"/>
        </w:rPr>
        <w:t xml:space="preserve"> </w:t>
      </w:r>
      <w:r w:rsidRPr="000B452C">
        <w:rPr>
          <w:rFonts w:cs="Arial"/>
          <w:szCs w:val="24"/>
        </w:rPr>
        <w:t>podacima</w:t>
      </w:r>
      <w:r w:rsidRPr="000B452C">
        <w:rPr>
          <w:rFonts w:cs="Arial"/>
          <w:spacing w:val="1"/>
          <w:szCs w:val="24"/>
        </w:rPr>
        <w:t xml:space="preserve"> </w:t>
      </w:r>
      <w:r w:rsidRPr="000B452C">
        <w:rPr>
          <w:rFonts w:cs="Arial"/>
          <w:szCs w:val="24"/>
        </w:rPr>
        <w:t>dostupnim</w:t>
      </w:r>
      <w:r w:rsidRPr="000B452C">
        <w:rPr>
          <w:rFonts w:cs="Arial"/>
          <w:spacing w:val="1"/>
          <w:szCs w:val="24"/>
        </w:rPr>
        <w:t xml:space="preserve"> </w:t>
      </w:r>
      <w:r w:rsidRPr="000B452C">
        <w:rPr>
          <w:rFonts w:cs="Arial"/>
          <w:szCs w:val="24"/>
        </w:rPr>
        <w:t>putem</w:t>
      </w:r>
      <w:r w:rsidRPr="000B452C">
        <w:rPr>
          <w:rFonts w:cs="Arial"/>
          <w:spacing w:val="57"/>
          <w:szCs w:val="24"/>
        </w:rPr>
        <w:t xml:space="preserve"> </w:t>
      </w:r>
      <w:r w:rsidRPr="000B452C">
        <w:rPr>
          <w:rFonts w:cs="Arial"/>
          <w:szCs w:val="24"/>
        </w:rPr>
        <w:t>e-komunikacije</w:t>
      </w:r>
      <w:r w:rsidRPr="000B452C">
        <w:rPr>
          <w:rFonts w:cs="Arial"/>
          <w:spacing w:val="58"/>
          <w:szCs w:val="24"/>
        </w:rPr>
        <w:t xml:space="preserve"> </w:t>
      </w:r>
      <w:r w:rsidRPr="000B452C">
        <w:rPr>
          <w:rFonts w:cs="Arial"/>
          <w:szCs w:val="24"/>
        </w:rPr>
        <w:t>ne</w:t>
      </w:r>
      <w:r w:rsidRPr="000B452C">
        <w:rPr>
          <w:rFonts w:cs="Arial"/>
          <w:spacing w:val="57"/>
          <w:szCs w:val="24"/>
        </w:rPr>
        <w:t xml:space="preserve"> </w:t>
      </w:r>
      <w:r w:rsidRPr="000B452C">
        <w:rPr>
          <w:rFonts w:cs="Arial"/>
          <w:szCs w:val="24"/>
        </w:rPr>
        <w:t>proizlazi</w:t>
      </w:r>
      <w:r w:rsidRPr="000B452C">
        <w:rPr>
          <w:rFonts w:cs="Arial"/>
          <w:spacing w:val="58"/>
          <w:szCs w:val="24"/>
        </w:rPr>
        <w:t xml:space="preserve"> </w:t>
      </w:r>
      <w:r w:rsidRPr="000B452C">
        <w:rPr>
          <w:rFonts w:cs="Arial"/>
          <w:szCs w:val="24"/>
        </w:rPr>
        <w:t>da</w:t>
      </w:r>
      <w:r w:rsidRPr="000B452C">
        <w:rPr>
          <w:rFonts w:cs="Arial"/>
          <w:spacing w:val="57"/>
          <w:szCs w:val="24"/>
        </w:rPr>
        <w:t xml:space="preserve"> </w:t>
      </w:r>
      <w:r w:rsidRPr="000B452C">
        <w:rPr>
          <w:rFonts w:cs="Arial"/>
          <w:szCs w:val="24"/>
        </w:rPr>
        <w:t>dužnik</w:t>
      </w:r>
      <w:r w:rsidRPr="000B452C">
        <w:rPr>
          <w:rFonts w:cs="Arial"/>
          <w:spacing w:val="58"/>
          <w:szCs w:val="24"/>
        </w:rPr>
        <w:t xml:space="preserve"> </w:t>
      </w:r>
      <w:r w:rsidRPr="000B452C">
        <w:rPr>
          <w:rFonts w:cs="Arial"/>
          <w:szCs w:val="24"/>
        </w:rPr>
        <w:t>vodi</w:t>
      </w:r>
      <w:r w:rsidRPr="000B452C">
        <w:rPr>
          <w:rFonts w:cs="Arial"/>
          <w:spacing w:val="57"/>
          <w:szCs w:val="24"/>
        </w:rPr>
        <w:t xml:space="preserve"> </w:t>
      </w:r>
      <w:r w:rsidRPr="000B452C">
        <w:rPr>
          <w:rFonts w:cs="Arial"/>
          <w:szCs w:val="24"/>
        </w:rPr>
        <w:t>sporove</w:t>
      </w:r>
      <w:r w:rsidRPr="000B452C">
        <w:rPr>
          <w:rFonts w:cs="Arial"/>
          <w:spacing w:val="58"/>
          <w:szCs w:val="24"/>
        </w:rPr>
        <w:t xml:space="preserve"> </w:t>
      </w:r>
      <w:r w:rsidRPr="000B452C">
        <w:rPr>
          <w:rFonts w:cs="Arial"/>
          <w:szCs w:val="24"/>
        </w:rPr>
        <w:t>radi</w:t>
      </w:r>
      <w:r w:rsidRPr="000B452C">
        <w:rPr>
          <w:rFonts w:cs="Arial"/>
          <w:spacing w:val="1"/>
          <w:szCs w:val="24"/>
        </w:rPr>
        <w:t xml:space="preserve"> </w:t>
      </w:r>
      <w:r w:rsidRPr="000B452C">
        <w:rPr>
          <w:rFonts w:cs="Arial"/>
          <w:szCs w:val="24"/>
        </w:rPr>
        <w:t>naplate svojih potraživanja. Jedini</w:t>
      </w:r>
      <w:r w:rsidRPr="000B452C">
        <w:rPr>
          <w:rFonts w:cs="Arial"/>
          <w:spacing w:val="1"/>
          <w:szCs w:val="24"/>
        </w:rPr>
        <w:t xml:space="preserve"> </w:t>
      </w:r>
      <w:r w:rsidRPr="000B452C">
        <w:rPr>
          <w:rFonts w:cs="Arial"/>
          <w:szCs w:val="24"/>
        </w:rPr>
        <w:t>spor</w:t>
      </w:r>
      <w:r w:rsidRPr="000B452C">
        <w:rPr>
          <w:rFonts w:cs="Arial"/>
          <w:spacing w:val="1"/>
          <w:szCs w:val="24"/>
        </w:rPr>
        <w:t xml:space="preserve"> </w:t>
      </w:r>
      <w:r w:rsidRPr="000B452C">
        <w:rPr>
          <w:rFonts w:cs="Arial"/>
          <w:szCs w:val="24"/>
        </w:rPr>
        <w:t>koji</w:t>
      </w:r>
      <w:r w:rsidRPr="000B452C">
        <w:rPr>
          <w:rFonts w:cs="Arial"/>
          <w:spacing w:val="1"/>
          <w:szCs w:val="24"/>
        </w:rPr>
        <w:t xml:space="preserve"> </w:t>
      </w:r>
      <w:r w:rsidRPr="000B452C">
        <w:rPr>
          <w:rFonts w:cs="Arial"/>
          <w:szCs w:val="24"/>
        </w:rPr>
        <w:t>se</w:t>
      </w:r>
      <w:r w:rsidRPr="000B452C">
        <w:rPr>
          <w:rFonts w:cs="Arial"/>
          <w:spacing w:val="1"/>
          <w:szCs w:val="24"/>
        </w:rPr>
        <w:t xml:space="preserve"> </w:t>
      </w:r>
      <w:r w:rsidRPr="000B452C">
        <w:rPr>
          <w:rFonts w:cs="Arial"/>
          <w:szCs w:val="24"/>
        </w:rPr>
        <w:t>vodi</w:t>
      </w:r>
      <w:r w:rsidRPr="000B452C">
        <w:rPr>
          <w:rFonts w:cs="Arial"/>
          <w:spacing w:val="1"/>
          <w:szCs w:val="24"/>
        </w:rPr>
        <w:t xml:space="preserve"> </w:t>
      </w:r>
      <w:r w:rsidRPr="000B452C">
        <w:rPr>
          <w:rFonts w:cs="Arial"/>
          <w:szCs w:val="24"/>
        </w:rPr>
        <w:t>je onaj</w:t>
      </w:r>
      <w:r w:rsidRPr="000B452C">
        <w:rPr>
          <w:rFonts w:cs="Arial"/>
          <w:spacing w:val="1"/>
          <w:szCs w:val="24"/>
        </w:rPr>
        <w:t xml:space="preserve"> </w:t>
      </w:r>
      <w:r w:rsidRPr="000B452C">
        <w:rPr>
          <w:rFonts w:cs="Arial"/>
          <w:szCs w:val="24"/>
        </w:rPr>
        <w:t>protiv</w:t>
      </w:r>
      <w:r w:rsidRPr="000B452C">
        <w:rPr>
          <w:rFonts w:cs="Arial"/>
          <w:spacing w:val="1"/>
          <w:szCs w:val="24"/>
        </w:rPr>
        <w:t xml:space="preserve"> </w:t>
      </w:r>
      <w:r w:rsidRPr="000B452C">
        <w:rPr>
          <w:rFonts w:cs="Arial"/>
          <w:szCs w:val="24"/>
        </w:rPr>
        <w:t>dužnika po</w:t>
      </w:r>
      <w:r w:rsidRPr="000B452C">
        <w:rPr>
          <w:rFonts w:cs="Arial"/>
          <w:spacing w:val="1"/>
          <w:szCs w:val="24"/>
        </w:rPr>
        <w:t xml:space="preserve"> </w:t>
      </w:r>
      <w:r w:rsidRPr="000B452C">
        <w:rPr>
          <w:rFonts w:cs="Arial"/>
          <w:szCs w:val="24"/>
        </w:rPr>
        <w:t>tužbi</w:t>
      </w:r>
      <w:r w:rsidRPr="000B452C">
        <w:rPr>
          <w:rFonts w:cs="Arial"/>
          <w:spacing w:val="1"/>
          <w:szCs w:val="24"/>
        </w:rPr>
        <w:t xml:space="preserve"> </w:t>
      </w:r>
      <w:r w:rsidRPr="000B452C">
        <w:rPr>
          <w:rFonts w:cs="Arial"/>
          <w:szCs w:val="24"/>
        </w:rPr>
        <w:t>Magdalene</w:t>
      </w:r>
      <w:r w:rsidRPr="000B452C">
        <w:rPr>
          <w:rFonts w:cs="Arial"/>
          <w:spacing w:val="1"/>
          <w:szCs w:val="24"/>
        </w:rPr>
        <w:t xml:space="preserve"> </w:t>
      </w:r>
      <w:r w:rsidRPr="000B452C">
        <w:rPr>
          <w:rFonts w:cs="Arial"/>
          <w:szCs w:val="24"/>
        </w:rPr>
        <w:t>Perković,</w:t>
      </w:r>
      <w:r w:rsidRPr="000B452C">
        <w:rPr>
          <w:rFonts w:cs="Arial"/>
          <w:spacing w:val="17"/>
          <w:szCs w:val="24"/>
        </w:rPr>
        <w:t xml:space="preserve"> </w:t>
      </w:r>
      <w:r w:rsidRPr="000B452C">
        <w:rPr>
          <w:rFonts w:cs="Arial"/>
          <w:szCs w:val="24"/>
        </w:rPr>
        <w:t>Dugo</w:t>
      </w:r>
      <w:r w:rsidRPr="000B452C">
        <w:rPr>
          <w:rFonts w:cs="Arial"/>
          <w:spacing w:val="16"/>
          <w:szCs w:val="24"/>
        </w:rPr>
        <w:t xml:space="preserve"> </w:t>
      </w:r>
      <w:r w:rsidRPr="000B452C">
        <w:rPr>
          <w:rFonts w:cs="Arial"/>
          <w:szCs w:val="24"/>
        </w:rPr>
        <w:t>Selo,</w:t>
      </w:r>
      <w:r w:rsidRPr="000B452C">
        <w:rPr>
          <w:rFonts w:cs="Arial"/>
          <w:spacing w:val="17"/>
          <w:szCs w:val="24"/>
        </w:rPr>
        <w:t xml:space="preserve"> </w:t>
      </w:r>
      <w:r w:rsidRPr="000B452C">
        <w:rPr>
          <w:rFonts w:cs="Arial"/>
          <w:szCs w:val="24"/>
        </w:rPr>
        <w:t>Brinjska</w:t>
      </w:r>
      <w:r w:rsidRPr="000B452C">
        <w:rPr>
          <w:rFonts w:cs="Arial"/>
          <w:spacing w:val="17"/>
          <w:szCs w:val="24"/>
        </w:rPr>
        <w:t xml:space="preserve"> </w:t>
      </w:r>
      <w:r w:rsidRPr="000B452C">
        <w:rPr>
          <w:rFonts w:cs="Arial"/>
          <w:szCs w:val="24"/>
        </w:rPr>
        <w:t>ulica</w:t>
      </w:r>
      <w:r w:rsidRPr="000B452C">
        <w:rPr>
          <w:rFonts w:cs="Arial"/>
          <w:spacing w:val="16"/>
          <w:szCs w:val="24"/>
        </w:rPr>
        <w:t xml:space="preserve"> </w:t>
      </w:r>
      <w:r w:rsidRPr="000B452C">
        <w:rPr>
          <w:rFonts w:cs="Arial"/>
          <w:szCs w:val="24"/>
        </w:rPr>
        <w:t>5,</w:t>
      </w:r>
      <w:r w:rsidRPr="000B452C">
        <w:rPr>
          <w:rFonts w:cs="Arial"/>
          <w:spacing w:val="16"/>
          <w:szCs w:val="24"/>
        </w:rPr>
        <w:t xml:space="preserve"> </w:t>
      </w:r>
      <w:r w:rsidRPr="000B452C">
        <w:rPr>
          <w:rFonts w:cs="Arial"/>
          <w:szCs w:val="24"/>
        </w:rPr>
        <w:t>a</w:t>
      </w:r>
      <w:r w:rsidRPr="000B452C">
        <w:rPr>
          <w:rFonts w:cs="Arial"/>
          <w:spacing w:val="16"/>
          <w:szCs w:val="24"/>
        </w:rPr>
        <w:t xml:space="preserve"> </w:t>
      </w:r>
      <w:r w:rsidRPr="000B452C">
        <w:rPr>
          <w:rFonts w:cs="Arial"/>
          <w:szCs w:val="24"/>
        </w:rPr>
        <w:t>radi</w:t>
      </w:r>
      <w:r w:rsidRPr="000B452C">
        <w:rPr>
          <w:rFonts w:cs="Arial"/>
          <w:spacing w:val="16"/>
          <w:szCs w:val="24"/>
        </w:rPr>
        <w:t xml:space="preserve"> </w:t>
      </w:r>
      <w:r w:rsidRPr="000B452C">
        <w:rPr>
          <w:rFonts w:cs="Arial"/>
          <w:szCs w:val="24"/>
        </w:rPr>
        <w:t>se</w:t>
      </w:r>
      <w:r w:rsidRPr="000B452C">
        <w:rPr>
          <w:rFonts w:cs="Arial"/>
          <w:spacing w:val="16"/>
          <w:szCs w:val="24"/>
        </w:rPr>
        <w:t xml:space="preserve"> </w:t>
      </w:r>
      <w:r w:rsidRPr="000B452C">
        <w:rPr>
          <w:rFonts w:cs="Arial"/>
          <w:szCs w:val="24"/>
        </w:rPr>
        <w:t>o</w:t>
      </w:r>
      <w:r w:rsidRPr="000B452C">
        <w:rPr>
          <w:rFonts w:cs="Arial"/>
          <w:spacing w:val="20"/>
          <w:szCs w:val="24"/>
        </w:rPr>
        <w:t xml:space="preserve"> </w:t>
      </w:r>
      <w:r w:rsidRPr="000B452C">
        <w:rPr>
          <w:rFonts w:cs="Arial"/>
          <w:szCs w:val="24"/>
        </w:rPr>
        <w:t>radnom</w:t>
      </w:r>
      <w:r w:rsidRPr="000B452C">
        <w:rPr>
          <w:rFonts w:cs="Arial"/>
          <w:spacing w:val="19"/>
          <w:szCs w:val="24"/>
        </w:rPr>
        <w:t xml:space="preserve"> </w:t>
      </w:r>
      <w:r w:rsidRPr="000B452C">
        <w:rPr>
          <w:rFonts w:cs="Arial"/>
          <w:szCs w:val="24"/>
        </w:rPr>
        <w:t>sporu.</w:t>
      </w:r>
    </w:p>
    <w:p w:rsidRPr="000B452C" w:rsidR="00245DE6" w:rsidP="00245DE6" w:rsidRDefault="00245DE6" w14:paraId="03E7C130" w14:textId="77777777">
      <w:pPr>
        <w:pStyle w:val="Tijeloteksta"/>
        <w:spacing w:before="1"/>
        <w:rPr>
          <w:rFonts w:cs="Arial"/>
          <w:szCs w:val="24"/>
        </w:rPr>
      </w:pPr>
    </w:p>
    <w:p w:rsidRPr="00380CBB" w:rsidR="00245DE6" w:rsidP="00245DE6" w:rsidRDefault="00245DE6" w14:paraId="6CEB000A" w14:textId="4C15E64E">
      <w:pPr>
        <w:pStyle w:val="Naslov2"/>
        <w:keepNext w:val="false"/>
        <w:keepLines w:val="false"/>
        <w:widowControl w:val="false"/>
        <w:numPr>
          <w:ilvl w:val="0"/>
          <w:numId w:val="30"/>
        </w:numPr>
        <w:tabs>
          <w:tab w:val="left" w:pos="669"/>
          <w:tab w:val="left" w:pos="670"/>
        </w:tabs>
        <w:overflowPunct/>
        <w:adjustRightInd/>
        <w:spacing w:before="0"/>
        <w:ind w:left="260" w:right="288" w:firstLine="0"/>
        <w:jc w:val="left"/>
        <w:textAlignment w:val="auto"/>
        <w:rPr>
          <w:rFonts w:ascii="Arial" w:hAnsi="Arial" w:cs="Arial"/>
          <w:b w:val="false"/>
          <w:color w:val="auto"/>
          <w:sz w:val="24"/>
          <w:szCs w:val="24"/>
        </w:rPr>
      </w:pPr>
      <w:r w:rsidRPr="00380CBB">
        <w:rPr>
          <w:rFonts w:ascii="Arial" w:hAnsi="Arial" w:cs="Arial"/>
          <w:b w:val="false"/>
          <w:color w:val="auto"/>
          <w:sz w:val="24"/>
          <w:szCs w:val="24"/>
        </w:rPr>
        <w:lastRenderedPageBreak/>
        <w:t>PREDRAČUN TROŠKOVA PROVEDBE</w:t>
      </w:r>
      <w:r w:rsidRPr="00380CBB">
        <w:rPr>
          <w:rFonts w:ascii="Arial" w:hAnsi="Arial" w:cs="Arial"/>
          <w:b w:val="false"/>
          <w:color w:val="auto"/>
          <w:spacing w:val="1"/>
          <w:sz w:val="24"/>
          <w:szCs w:val="24"/>
        </w:rPr>
        <w:t xml:space="preserve"> </w:t>
      </w:r>
      <w:r w:rsidRPr="00380CBB">
        <w:rPr>
          <w:rFonts w:ascii="Arial" w:hAnsi="Arial" w:cs="Arial"/>
          <w:b w:val="false"/>
          <w:color w:val="auto"/>
          <w:sz w:val="24"/>
          <w:szCs w:val="24"/>
        </w:rPr>
        <w:t>STEČAJNOG POSTUPKA ZA RAZDOBLJE</w:t>
      </w:r>
      <w:r w:rsidRPr="00380CBB">
        <w:rPr>
          <w:rFonts w:ascii="Arial" w:hAnsi="Arial" w:cs="Arial"/>
          <w:b w:val="false"/>
          <w:color w:val="auto"/>
          <w:spacing w:val="-55"/>
          <w:sz w:val="24"/>
          <w:szCs w:val="24"/>
        </w:rPr>
        <w:t xml:space="preserve"> </w:t>
      </w:r>
      <w:r w:rsidR="001D19BB">
        <w:rPr>
          <w:rFonts w:ascii="Arial" w:hAnsi="Arial" w:cs="Arial"/>
          <w:b w:val="false"/>
          <w:color w:val="auto"/>
          <w:spacing w:val="-55"/>
          <w:sz w:val="24"/>
          <w:szCs w:val="24"/>
        </w:rPr>
        <w:t xml:space="preserve">    </w:t>
      </w:r>
      <w:r w:rsidRPr="00380CBB">
        <w:rPr>
          <w:rFonts w:ascii="Arial" w:hAnsi="Arial" w:cs="Arial"/>
          <w:b w:val="false"/>
          <w:color w:val="auto"/>
          <w:sz w:val="24"/>
          <w:szCs w:val="24"/>
        </w:rPr>
        <w:t>OD ŠEST</w:t>
      </w:r>
      <w:r w:rsidRPr="00380CBB">
        <w:rPr>
          <w:rFonts w:ascii="Arial" w:hAnsi="Arial" w:cs="Arial"/>
          <w:b w:val="false"/>
          <w:color w:val="auto"/>
          <w:spacing w:val="-1"/>
          <w:sz w:val="24"/>
          <w:szCs w:val="24"/>
        </w:rPr>
        <w:t xml:space="preserve"> </w:t>
      </w:r>
      <w:r w:rsidRPr="00380CBB">
        <w:rPr>
          <w:rFonts w:ascii="Arial" w:hAnsi="Arial" w:cs="Arial"/>
          <w:b w:val="false"/>
          <w:color w:val="auto"/>
          <w:sz w:val="24"/>
          <w:szCs w:val="24"/>
        </w:rPr>
        <w:t>MJESECI</w:t>
      </w:r>
    </w:p>
    <w:p w:rsidRPr="000B452C" w:rsidR="00245DE6" w:rsidP="00245DE6" w:rsidRDefault="00245DE6" w14:paraId="0E6D62EB" w14:textId="77777777">
      <w:pPr>
        <w:pStyle w:val="Tijeloteksta"/>
        <w:spacing w:before="135"/>
        <w:ind w:left="260" w:right="122" w:firstLine="552"/>
        <w:rPr>
          <w:rFonts w:cs="Arial"/>
          <w:szCs w:val="24"/>
        </w:rPr>
      </w:pPr>
      <w:r w:rsidRPr="000B452C">
        <w:rPr>
          <w:rFonts w:cs="Arial"/>
          <w:szCs w:val="24"/>
        </w:rPr>
        <w:t>Stečajna</w:t>
      </w:r>
      <w:r w:rsidRPr="000B452C">
        <w:rPr>
          <w:rFonts w:cs="Arial"/>
          <w:spacing w:val="3"/>
          <w:szCs w:val="24"/>
        </w:rPr>
        <w:t xml:space="preserve"> </w:t>
      </w:r>
      <w:r w:rsidRPr="000B452C">
        <w:rPr>
          <w:rFonts w:cs="Arial"/>
          <w:szCs w:val="24"/>
        </w:rPr>
        <w:t>upraviteljica</w:t>
      </w:r>
      <w:r w:rsidRPr="000B452C">
        <w:rPr>
          <w:rFonts w:cs="Arial"/>
          <w:spacing w:val="4"/>
          <w:szCs w:val="24"/>
        </w:rPr>
        <w:t xml:space="preserve"> </w:t>
      </w:r>
      <w:r w:rsidRPr="000B452C">
        <w:rPr>
          <w:rFonts w:cs="Arial"/>
          <w:szCs w:val="24"/>
        </w:rPr>
        <w:t>podnosi</w:t>
      </w:r>
      <w:r w:rsidRPr="000B452C">
        <w:rPr>
          <w:rFonts w:cs="Arial"/>
          <w:spacing w:val="8"/>
          <w:szCs w:val="24"/>
        </w:rPr>
        <w:t xml:space="preserve"> </w:t>
      </w:r>
      <w:r w:rsidRPr="000B452C">
        <w:rPr>
          <w:rFonts w:cs="Arial"/>
          <w:szCs w:val="24"/>
        </w:rPr>
        <w:t>predračun</w:t>
      </w:r>
      <w:r w:rsidRPr="000B452C">
        <w:rPr>
          <w:rFonts w:cs="Arial"/>
          <w:spacing w:val="4"/>
          <w:szCs w:val="24"/>
        </w:rPr>
        <w:t xml:space="preserve"> </w:t>
      </w:r>
      <w:r w:rsidRPr="000B452C">
        <w:rPr>
          <w:rFonts w:cs="Arial"/>
          <w:szCs w:val="24"/>
        </w:rPr>
        <w:t>troškova</w:t>
      </w:r>
      <w:r w:rsidRPr="000B452C">
        <w:rPr>
          <w:rFonts w:cs="Arial"/>
          <w:spacing w:val="8"/>
          <w:szCs w:val="24"/>
        </w:rPr>
        <w:t xml:space="preserve"> </w:t>
      </w:r>
      <w:r w:rsidRPr="000B452C">
        <w:rPr>
          <w:rFonts w:cs="Arial"/>
          <w:szCs w:val="24"/>
        </w:rPr>
        <w:t>za</w:t>
      </w:r>
      <w:r w:rsidRPr="000B452C">
        <w:rPr>
          <w:rFonts w:cs="Arial"/>
          <w:spacing w:val="7"/>
          <w:szCs w:val="24"/>
        </w:rPr>
        <w:t xml:space="preserve"> </w:t>
      </w:r>
      <w:r w:rsidRPr="000B452C">
        <w:rPr>
          <w:rFonts w:cs="Arial"/>
          <w:szCs w:val="24"/>
        </w:rPr>
        <w:t>koje</w:t>
      </w:r>
      <w:r w:rsidRPr="000B452C">
        <w:rPr>
          <w:rFonts w:cs="Arial"/>
          <w:spacing w:val="4"/>
          <w:szCs w:val="24"/>
        </w:rPr>
        <w:t xml:space="preserve"> </w:t>
      </w:r>
      <w:r w:rsidRPr="000B452C">
        <w:rPr>
          <w:rFonts w:cs="Arial"/>
          <w:szCs w:val="24"/>
        </w:rPr>
        <w:t>ima</w:t>
      </w:r>
      <w:r w:rsidRPr="000B452C">
        <w:rPr>
          <w:rFonts w:cs="Arial"/>
          <w:spacing w:val="4"/>
          <w:szCs w:val="24"/>
        </w:rPr>
        <w:t xml:space="preserve"> </w:t>
      </w:r>
      <w:r w:rsidRPr="000B452C">
        <w:rPr>
          <w:rFonts w:cs="Arial"/>
          <w:szCs w:val="24"/>
        </w:rPr>
        <w:t>uporište</w:t>
      </w:r>
      <w:r w:rsidRPr="000B452C">
        <w:rPr>
          <w:rFonts w:cs="Arial"/>
          <w:spacing w:val="4"/>
          <w:szCs w:val="24"/>
        </w:rPr>
        <w:t xml:space="preserve"> </w:t>
      </w:r>
      <w:r w:rsidRPr="000B452C">
        <w:rPr>
          <w:rFonts w:cs="Arial"/>
          <w:szCs w:val="24"/>
        </w:rPr>
        <w:t>da</w:t>
      </w:r>
      <w:r w:rsidRPr="000B452C">
        <w:rPr>
          <w:rFonts w:cs="Arial"/>
          <w:spacing w:val="2"/>
          <w:szCs w:val="24"/>
        </w:rPr>
        <w:t xml:space="preserve"> </w:t>
      </w:r>
      <w:r w:rsidRPr="000B452C">
        <w:rPr>
          <w:rFonts w:cs="Arial"/>
          <w:szCs w:val="24"/>
        </w:rPr>
        <w:t>će</w:t>
      </w:r>
      <w:r w:rsidRPr="000B452C">
        <w:rPr>
          <w:rFonts w:cs="Arial"/>
          <w:spacing w:val="4"/>
          <w:szCs w:val="24"/>
        </w:rPr>
        <w:t xml:space="preserve"> </w:t>
      </w:r>
      <w:r w:rsidRPr="000B452C">
        <w:rPr>
          <w:rFonts w:cs="Arial"/>
          <w:szCs w:val="24"/>
        </w:rPr>
        <w:t>nastati</w:t>
      </w:r>
      <w:r w:rsidRPr="000B452C">
        <w:rPr>
          <w:rFonts w:cs="Arial"/>
          <w:spacing w:val="7"/>
          <w:szCs w:val="24"/>
        </w:rPr>
        <w:t xml:space="preserve"> </w:t>
      </w:r>
      <w:r w:rsidRPr="000B452C">
        <w:rPr>
          <w:rFonts w:cs="Arial"/>
          <w:szCs w:val="24"/>
        </w:rPr>
        <w:t>pri</w:t>
      </w:r>
      <w:r w:rsidRPr="000B452C">
        <w:rPr>
          <w:rFonts w:cs="Arial"/>
          <w:spacing w:val="1"/>
          <w:szCs w:val="24"/>
        </w:rPr>
        <w:t xml:space="preserve"> </w:t>
      </w:r>
      <w:r w:rsidRPr="000B452C">
        <w:rPr>
          <w:rFonts w:cs="Arial"/>
          <w:szCs w:val="24"/>
        </w:rPr>
        <w:t>provedbi</w:t>
      </w:r>
      <w:r w:rsidRPr="000B452C">
        <w:rPr>
          <w:rFonts w:cs="Arial"/>
          <w:spacing w:val="13"/>
          <w:szCs w:val="24"/>
        </w:rPr>
        <w:t xml:space="preserve"> </w:t>
      </w:r>
      <w:r w:rsidRPr="000B452C">
        <w:rPr>
          <w:rFonts w:cs="Arial"/>
          <w:szCs w:val="24"/>
        </w:rPr>
        <w:t>stečajnog</w:t>
      </w:r>
      <w:r w:rsidRPr="000B452C">
        <w:rPr>
          <w:rFonts w:cs="Arial"/>
          <w:spacing w:val="10"/>
          <w:szCs w:val="24"/>
        </w:rPr>
        <w:t xml:space="preserve"> </w:t>
      </w:r>
      <w:r w:rsidRPr="000B452C">
        <w:rPr>
          <w:rFonts w:cs="Arial"/>
          <w:szCs w:val="24"/>
        </w:rPr>
        <w:t>postupka</w:t>
      </w:r>
      <w:r w:rsidRPr="000B452C">
        <w:rPr>
          <w:rFonts w:cs="Arial"/>
          <w:spacing w:val="10"/>
          <w:szCs w:val="24"/>
        </w:rPr>
        <w:t xml:space="preserve"> </w:t>
      </w:r>
      <w:r w:rsidRPr="000B452C">
        <w:rPr>
          <w:rFonts w:cs="Arial"/>
          <w:szCs w:val="24"/>
        </w:rPr>
        <w:t>zasnovani</w:t>
      </w:r>
      <w:r w:rsidRPr="000B452C">
        <w:rPr>
          <w:rFonts w:cs="Arial"/>
          <w:spacing w:val="8"/>
          <w:szCs w:val="24"/>
        </w:rPr>
        <w:t xml:space="preserve"> </w:t>
      </w:r>
      <w:r w:rsidRPr="000B452C">
        <w:rPr>
          <w:rFonts w:cs="Arial"/>
          <w:szCs w:val="24"/>
        </w:rPr>
        <w:t>na</w:t>
      </w:r>
      <w:r w:rsidRPr="000B452C">
        <w:rPr>
          <w:rFonts w:cs="Arial"/>
          <w:spacing w:val="10"/>
          <w:szCs w:val="24"/>
        </w:rPr>
        <w:t xml:space="preserve"> </w:t>
      </w:r>
      <w:r w:rsidRPr="000B452C">
        <w:rPr>
          <w:rFonts w:cs="Arial"/>
          <w:szCs w:val="24"/>
        </w:rPr>
        <w:t>radnjama</w:t>
      </w:r>
      <w:r w:rsidRPr="000B452C">
        <w:rPr>
          <w:rFonts w:cs="Arial"/>
          <w:spacing w:val="12"/>
          <w:szCs w:val="24"/>
        </w:rPr>
        <w:t xml:space="preserve"> </w:t>
      </w:r>
      <w:r w:rsidRPr="000B452C">
        <w:rPr>
          <w:rFonts w:cs="Arial"/>
          <w:szCs w:val="24"/>
        </w:rPr>
        <w:t>stečajne</w:t>
      </w:r>
      <w:r w:rsidRPr="000B452C">
        <w:rPr>
          <w:rFonts w:cs="Arial"/>
          <w:spacing w:val="8"/>
          <w:szCs w:val="24"/>
        </w:rPr>
        <w:t xml:space="preserve"> </w:t>
      </w:r>
      <w:r w:rsidRPr="000B452C">
        <w:rPr>
          <w:rFonts w:cs="Arial"/>
          <w:szCs w:val="24"/>
        </w:rPr>
        <w:t>upraviteljice</w:t>
      </w:r>
      <w:r w:rsidRPr="000B452C">
        <w:rPr>
          <w:rFonts w:cs="Arial"/>
          <w:spacing w:val="10"/>
          <w:szCs w:val="24"/>
        </w:rPr>
        <w:t xml:space="preserve"> </w:t>
      </w:r>
      <w:r w:rsidRPr="000B452C">
        <w:rPr>
          <w:rFonts w:cs="Arial"/>
          <w:szCs w:val="24"/>
        </w:rPr>
        <w:t>za</w:t>
      </w:r>
      <w:r w:rsidRPr="000B452C">
        <w:rPr>
          <w:rFonts w:cs="Arial"/>
          <w:spacing w:val="7"/>
          <w:szCs w:val="24"/>
        </w:rPr>
        <w:t xml:space="preserve"> </w:t>
      </w:r>
      <w:r w:rsidRPr="000B452C">
        <w:rPr>
          <w:rFonts w:cs="Arial"/>
          <w:szCs w:val="24"/>
        </w:rPr>
        <w:t>period</w:t>
      </w:r>
      <w:r w:rsidRPr="000B452C">
        <w:rPr>
          <w:rFonts w:cs="Arial"/>
          <w:spacing w:val="10"/>
          <w:szCs w:val="24"/>
        </w:rPr>
        <w:t xml:space="preserve"> </w:t>
      </w:r>
      <w:r w:rsidRPr="000B452C">
        <w:rPr>
          <w:rFonts w:cs="Arial"/>
          <w:szCs w:val="24"/>
        </w:rPr>
        <w:t>od</w:t>
      </w:r>
      <w:r w:rsidRPr="000B452C">
        <w:rPr>
          <w:rFonts w:cs="Arial"/>
          <w:spacing w:val="10"/>
          <w:szCs w:val="24"/>
        </w:rPr>
        <w:t xml:space="preserve"> </w:t>
      </w:r>
      <w:r w:rsidRPr="000B452C">
        <w:rPr>
          <w:rFonts w:cs="Arial"/>
          <w:szCs w:val="24"/>
        </w:rPr>
        <w:t>šest</w:t>
      </w:r>
      <w:r w:rsidRPr="000B452C">
        <w:rPr>
          <w:rFonts w:cs="Arial"/>
          <w:spacing w:val="11"/>
          <w:szCs w:val="24"/>
        </w:rPr>
        <w:t xml:space="preserve"> </w:t>
      </w:r>
      <w:r w:rsidRPr="000B452C">
        <w:rPr>
          <w:rFonts w:cs="Arial"/>
          <w:szCs w:val="24"/>
        </w:rPr>
        <w:t>mjeseci</w:t>
      </w:r>
      <w:r w:rsidRPr="000B452C">
        <w:rPr>
          <w:rFonts w:cs="Arial"/>
          <w:spacing w:val="-54"/>
          <w:szCs w:val="24"/>
        </w:rPr>
        <w:t xml:space="preserve"> </w:t>
      </w:r>
      <w:r w:rsidRPr="000B452C">
        <w:rPr>
          <w:rFonts w:cs="Arial"/>
          <w:szCs w:val="24"/>
        </w:rPr>
        <w:t>kako slijedi</w:t>
      </w:r>
      <w:r w:rsidRPr="000B452C">
        <w:rPr>
          <w:rFonts w:cs="Arial"/>
          <w:spacing w:val="1"/>
          <w:szCs w:val="24"/>
        </w:rPr>
        <w:t xml:space="preserve"> </w:t>
      </w:r>
      <w:r w:rsidRPr="000B452C">
        <w:rPr>
          <w:rFonts w:cs="Arial"/>
          <w:szCs w:val="24"/>
        </w:rPr>
        <w:t>:</w:t>
      </w:r>
    </w:p>
    <w:p w:rsidRPr="000B452C" w:rsidR="00245DE6" w:rsidP="00245DE6" w:rsidRDefault="00245DE6" w14:paraId="15787869" w14:textId="77777777">
      <w:pPr>
        <w:pStyle w:val="Tijeloteksta"/>
        <w:rPr>
          <w:rFonts w:cs="Arial"/>
          <w:szCs w:val="24"/>
        </w:rPr>
      </w:pPr>
    </w:p>
    <w:p w:rsidRPr="000B452C" w:rsidR="00245DE6" w:rsidP="00245DE6" w:rsidRDefault="00245DE6" w14:paraId="49B01FF9" w14:textId="77777777">
      <w:pPr>
        <w:pStyle w:val="Tijeloteksta"/>
        <w:tabs>
          <w:tab w:val="left" w:pos="786"/>
        </w:tabs>
        <w:ind w:left="260"/>
        <w:rPr>
          <w:rFonts w:cs="Arial"/>
          <w:szCs w:val="24"/>
        </w:rPr>
      </w:pPr>
      <w:r w:rsidRPr="000B452C">
        <w:rPr>
          <w:rFonts w:cs="Arial"/>
          <w:szCs w:val="24"/>
        </w:rPr>
        <w:t>1.</w:t>
      </w:r>
      <w:r w:rsidRPr="000B452C">
        <w:rPr>
          <w:rFonts w:cs="Arial"/>
          <w:szCs w:val="24"/>
        </w:rPr>
        <w:tab/>
        <w:t>Bruto</w:t>
      </w:r>
      <w:r w:rsidRPr="000B452C">
        <w:rPr>
          <w:rFonts w:cs="Arial"/>
          <w:spacing w:val="8"/>
          <w:szCs w:val="24"/>
        </w:rPr>
        <w:t xml:space="preserve"> </w:t>
      </w:r>
      <w:r w:rsidRPr="000B452C">
        <w:rPr>
          <w:rFonts w:cs="Arial"/>
          <w:szCs w:val="24"/>
        </w:rPr>
        <w:t>nagrada</w:t>
      </w:r>
      <w:r w:rsidRPr="000B452C">
        <w:rPr>
          <w:rFonts w:cs="Arial"/>
          <w:spacing w:val="8"/>
          <w:szCs w:val="24"/>
        </w:rPr>
        <w:t xml:space="preserve"> </w:t>
      </w:r>
      <w:r w:rsidRPr="000B452C">
        <w:rPr>
          <w:rFonts w:cs="Arial"/>
          <w:szCs w:val="24"/>
        </w:rPr>
        <w:t>stečajne</w:t>
      </w:r>
      <w:r w:rsidRPr="000B452C">
        <w:rPr>
          <w:rFonts w:cs="Arial"/>
          <w:spacing w:val="9"/>
          <w:szCs w:val="24"/>
        </w:rPr>
        <w:t xml:space="preserve"> </w:t>
      </w:r>
      <w:r w:rsidRPr="000B452C">
        <w:rPr>
          <w:rFonts w:cs="Arial"/>
          <w:szCs w:val="24"/>
        </w:rPr>
        <w:t>upraviteljice</w:t>
      </w:r>
      <w:r w:rsidRPr="000B452C">
        <w:rPr>
          <w:rFonts w:cs="Arial"/>
          <w:spacing w:val="8"/>
          <w:szCs w:val="24"/>
        </w:rPr>
        <w:t xml:space="preserve"> </w:t>
      </w:r>
      <w:r w:rsidRPr="000B452C">
        <w:rPr>
          <w:rFonts w:cs="Arial"/>
          <w:szCs w:val="24"/>
        </w:rPr>
        <w:t>za</w:t>
      </w:r>
      <w:r w:rsidRPr="000B452C">
        <w:rPr>
          <w:rFonts w:cs="Arial"/>
          <w:spacing w:val="8"/>
          <w:szCs w:val="24"/>
        </w:rPr>
        <w:t xml:space="preserve"> </w:t>
      </w:r>
      <w:r w:rsidRPr="000B452C">
        <w:rPr>
          <w:rFonts w:cs="Arial"/>
          <w:szCs w:val="24"/>
        </w:rPr>
        <w:t>stečajnu</w:t>
      </w:r>
      <w:r w:rsidRPr="000B452C">
        <w:rPr>
          <w:rFonts w:cs="Arial"/>
          <w:spacing w:val="9"/>
          <w:szCs w:val="24"/>
        </w:rPr>
        <w:t xml:space="preserve"> </w:t>
      </w:r>
      <w:r w:rsidRPr="000B452C">
        <w:rPr>
          <w:rFonts w:cs="Arial"/>
          <w:szCs w:val="24"/>
        </w:rPr>
        <w:t>masu</w:t>
      </w:r>
      <w:r w:rsidRPr="000B452C">
        <w:rPr>
          <w:rFonts w:cs="Arial"/>
          <w:spacing w:val="8"/>
          <w:szCs w:val="24"/>
        </w:rPr>
        <w:t xml:space="preserve"> </w:t>
      </w:r>
      <w:r w:rsidRPr="000B452C">
        <w:rPr>
          <w:rFonts w:cs="Arial"/>
          <w:szCs w:val="24"/>
        </w:rPr>
        <w:t>od</w:t>
      </w:r>
    </w:p>
    <w:p w:rsidRPr="000B452C" w:rsidR="00245DE6" w:rsidP="00245DE6" w:rsidRDefault="00245DE6" w14:paraId="04C76668" w14:textId="77777777">
      <w:pPr>
        <w:pStyle w:val="Tijeloteksta"/>
        <w:tabs>
          <w:tab w:val="left" w:leader="dot" w:pos="7759"/>
        </w:tabs>
        <w:ind w:left="844"/>
        <w:rPr>
          <w:rFonts w:cs="Arial"/>
          <w:szCs w:val="24"/>
        </w:rPr>
      </w:pPr>
      <w:r w:rsidRPr="000B452C">
        <w:rPr>
          <w:rFonts w:cs="Arial"/>
          <w:szCs w:val="24"/>
        </w:rPr>
        <w:t>cca</w:t>
      </w:r>
      <w:r w:rsidRPr="000B452C">
        <w:rPr>
          <w:rFonts w:cs="Arial"/>
          <w:spacing w:val="2"/>
          <w:szCs w:val="24"/>
        </w:rPr>
        <w:t xml:space="preserve"> </w:t>
      </w:r>
      <w:r w:rsidRPr="000B452C">
        <w:rPr>
          <w:rFonts w:cs="Arial"/>
          <w:szCs w:val="24"/>
        </w:rPr>
        <w:t>83.313,60</w:t>
      </w:r>
      <w:r w:rsidRPr="000B452C">
        <w:rPr>
          <w:rFonts w:cs="Arial"/>
          <w:spacing w:val="9"/>
          <w:szCs w:val="24"/>
        </w:rPr>
        <w:t xml:space="preserve"> </w:t>
      </w:r>
      <w:r w:rsidRPr="000B452C">
        <w:rPr>
          <w:rFonts w:cs="Arial"/>
          <w:szCs w:val="24"/>
        </w:rPr>
        <w:t>eur</w:t>
      </w:r>
      <w:r w:rsidRPr="000B452C">
        <w:rPr>
          <w:rFonts w:cs="Arial"/>
          <w:szCs w:val="24"/>
        </w:rPr>
        <w:tab/>
        <w:t>10.019</w:t>
      </w:r>
      <w:r w:rsidRPr="000B452C">
        <w:rPr>
          <w:rFonts w:cs="Arial"/>
          <w:spacing w:val="14"/>
          <w:szCs w:val="24"/>
        </w:rPr>
        <w:t xml:space="preserve"> </w:t>
      </w:r>
      <w:r w:rsidRPr="000B452C">
        <w:rPr>
          <w:rFonts w:cs="Arial"/>
          <w:szCs w:val="24"/>
        </w:rPr>
        <w:t>eur</w:t>
      </w:r>
    </w:p>
    <w:p w:rsidRPr="000B452C" w:rsidR="00245DE6" w:rsidP="00245DE6" w:rsidRDefault="00245DE6" w14:paraId="70B05A2D" w14:textId="77777777">
      <w:pPr>
        <w:pStyle w:val="Odlomakpopisa"/>
        <w:widowControl w:val="false"/>
        <w:numPr>
          <w:ilvl w:val="0"/>
          <w:numId w:val="27"/>
        </w:numPr>
        <w:tabs>
          <w:tab w:val="left" w:pos="812"/>
          <w:tab w:val="left" w:pos="813"/>
          <w:tab w:val="left" w:leader="dot" w:pos="7727"/>
        </w:tabs>
        <w:autoSpaceDE w:val="false"/>
        <w:autoSpaceDN w:val="false"/>
        <w:spacing w:after="0" w:line="240" w:lineRule="auto"/>
        <w:ind w:hanging="553"/>
        <w:contextualSpacing w:val="false"/>
        <w:rPr>
          <w:rFonts w:ascii="Arial" w:hAnsi="Arial" w:cs="Arial"/>
          <w:sz w:val="24"/>
          <w:szCs w:val="24"/>
        </w:rPr>
      </w:pPr>
      <w:r w:rsidRPr="000B452C">
        <w:rPr>
          <w:rFonts w:ascii="Arial" w:hAnsi="Arial" w:cs="Arial"/>
          <w:sz w:val="24"/>
          <w:szCs w:val="24"/>
        </w:rPr>
        <w:t>Troškovi</w:t>
      </w:r>
      <w:r w:rsidRPr="000B452C">
        <w:rPr>
          <w:rFonts w:ascii="Arial" w:hAnsi="Arial" w:cs="Arial"/>
          <w:spacing w:val="7"/>
          <w:sz w:val="24"/>
          <w:szCs w:val="24"/>
        </w:rPr>
        <w:t xml:space="preserve"> </w:t>
      </w:r>
      <w:r w:rsidRPr="000B452C">
        <w:rPr>
          <w:rFonts w:ascii="Arial" w:hAnsi="Arial" w:cs="Arial"/>
          <w:sz w:val="24"/>
          <w:szCs w:val="24"/>
        </w:rPr>
        <w:t>knjigovodstva</w:t>
      </w:r>
      <w:r w:rsidRPr="000B452C">
        <w:rPr>
          <w:rFonts w:ascii="Arial" w:hAnsi="Arial" w:cs="Arial"/>
          <w:spacing w:val="13"/>
          <w:sz w:val="24"/>
          <w:szCs w:val="24"/>
        </w:rPr>
        <w:t xml:space="preserve"> </w:t>
      </w:r>
      <w:r w:rsidRPr="000B452C">
        <w:rPr>
          <w:rFonts w:ascii="Arial" w:hAnsi="Arial" w:cs="Arial"/>
          <w:sz w:val="24"/>
          <w:szCs w:val="24"/>
        </w:rPr>
        <w:t>i</w:t>
      </w:r>
      <w:r w:rsidRPr="000B452C">
        <w:rPr>
          <w:rFonts w:ascii="Arial" w:hAnsi="Arial" w:cs="Arial"/>
          <w:spacing w:val="9"/>
          <w:sz w:val="24"/>
          <w:szCs w:val="24"/>
        </w:rPr>
        <w:t xml:space="preserve"> </w:t>
      </w:r>
      <w:r w:rsidRPr="000B452C">
        <w:rPr>
          <w:rFonts w:ascii="Arial" w:hAnsi="Arial" w:cs="Arial"/>
          <w:sz w:val="24"/>
          <w:szCs w:val="24"/>
        </w:rPr>
        <w:t>fina-e</w:t>
      </w:r>
      <w:r w:rsidRPr="000B452C">
        <w:rPr>
          <w:rFonts w:ascii="Arial" w:hAnsi="Arial" w:cs="Arial"/>
          <w:sz w:val="24"/>
          <w:szCs w:val="24"/>
        </w:rPr>
        <w:tab/>
        <w:t>750,00</w:t>
      </w:r>
      <w:r w:rsidRPr="000B452C">
        <w:rPr>
          <w:rFonts w:ascii="Arial" w:hAnsi="Arial" w:cs="Arial"/>
          <w:spacing w:val="9"/>
          <w:sz w:val="24"/>
          <w:szCs w:val="24"/>
        </w:rPr>
        <w:t xml:space="preserve"> </w:t>
      </w:r>
      <w:r w:rsidRPr="000B452C">
        <w:rPr>
          <w:rFonts w:ascii="Arial" w:hAnsi="Arial" w:cs="Arial"/>
          <w:sz w:val="24"/>
          <w:szCs w:val="24"/>
        </w:rPr>
        <w:t>eur</w:t>
      </w:r>
    </w:p>
    <w:p w:rsidRPr="000B452C" w:rsidR="00245DE6" w:rsidP="00245DE6" w:rsidRDefault="00245DE6" w14:paraId="38806B9B" w14:textId="77777777">
      <w:pPr>
        <w:pStyle w:val="Odlomakpopisa"/>
        <w:widowControl w:val="false"/>
        <w:numPr>
          <w:ilvl w:val="0"/>
          <w:numId w:val="27"/>
        </w:numPr>
        <w:tabs>
          <w:tab w:val="left" w:pos="812"/>
          <w:tab w:val="left" w:pos="813"/>
          <w:tab w:val="left" w:leader="dot" w:pos="7540"/>
        </w:tabs>
        <w:autoSpaceDE w:val="false"/>
        <w:autoSpaceDN w:val="false"/>
        <w:spacing w:after="0" w:line="240" w:lineRule="auto"/>
        <w:ind w:hanging="553"/>
        <w:contextualSpacing w:val="false"/>
        <w:rPr>
          <w:rFonts w:ascii="Arial" w:hAnsi="Arial" w:cs="Arial"/>
          <w:sz w:val="24"/>
          <w:szCs w:val="24"/>
        </w:rPr>
      </w:pPr>
      <w:r w:rsidRPr="000B452C">
        <w:rPr>
          <w:rFonts w:ascii="Arial" w:hAnsi="Arial" w:cs="Arial"/>
          <w:sz w:val="24"/>
          <w:szCs w:val="24"/>
        </w:rPr>
        <w:t>Troškovi</w:t>
      </w:r>
      <w:r w:rsidRPr="000B452C">
        <w:rPr>
          <w:rFonts w:ascii="Arial" w:hAnsi="Arial" w:cs="Arial"/>
          <w:spacing w:val="12"/>
          <w:sz w:val="24"/>
          <w:szCs w:val="24"/>
        </w:rPr>
        <w:t xml:space="preserve"> </w:t>
      </w:r>
      <w:r w:rsidRPr="000B452C">
        <w:rPr>
          <w:rFonts w:ascii="Arial" w:hAnsi="Arial" w:cs="Arial"/>
          <w:sz w:val="24"/>
          <w:szCs w:val="24"/>
        </w:rPr>
        <w:t>arhiviranja</w:t>
      </w:r>
      <w:r w:rsidRPr="000B452C">
        <w:rPr>
          <w:rFonts w:ascii="Arial" w:hAnsi="Arial" w:cs="Arial"/>
          <w:spacing w:val="14"/>
          <w:sz w:val="24"/>
          <w:szCs w:val="24"/>
        </w:rPr>
        <w:t xml:space="preserve"> </w:t>
      </w:r>
      <w:r w:rsidRPr="000B452C">
        <w:rPr>
          <w:rFonts w:ascii="Arial" w:hAnsi="Arial" w:cs="Arial"/>
          <w:sz w:val="24"/>
          <w:szCs w:val="24"/>
        </w:rPr>
        <w:t>dokumentacije</w:t>
      </w:r>
      <w:r w:rsidRPr="000B452C">
        <w:rPr>
          <w:rFonts w:ascii="Arial" w:hAnsi="Arial" w:cs="Arial"/>
          <w:sz w:val="24"/>
          <w:szCs w:val="24"/>
        </w:rPr>
        <w:tab/>
        <w:t>1.500,00</w:t>
      </w:r>
      <w:r w:rsidRPr="000B452C">
        <w:rPr>
          <w:rFonts w:ascii="Arial" w:hAnsi="Arial" w:cs="Arial"/>
          <w:spacing w:val="12"/>
          <w:sz w:val="24"/>
          <w:szCs w:val="24"/>
        </w:rPr>
        <w:t xml:space="preserve"> </w:t>
      </w:r>
      <w:r w:rsidRPr="000B452C">
        <w:rPr>
          <w:rFonts w:ascii="Arial" w:hAnsi="Arial" w:cs="Arial"/>
          <w:sz w:val="24"/>
          <w:szCs w:val="24"/>
        </w:rPr>
        <w:t>eur</w:t>
      </w:r>
    </w:p>
    <w:p w:rsidRPr="000B452C" w:rsidR="00245DE6" w:rsidP="00245DE6" w:rsidRDefault="00245DE6" w14:paraId="31ACEB82" w14:textId="77777777">
      <w:pPr>
        <w:pStyle w:val="Odlomakpopisa"/>
        <w:widowControl w:val="false"/>
        <w:numPr>
          <w:ilvl w:val="0"/>
          <w:numId w:val="27"/>
        </w:numPr>
        <w:tabs>
          <w:tab w:val="left" w:pos="812"/>
          <w:tab w:val="left" w:pos="813"/>
        </w:tabs>
        <w:autoSpaceDE w:val="false"/>
        <w:autoSpaceDN w:val="false"/>
        <w:spacing w:after="0" w:line="240" w:lineRule="auto"/>
        <w:ind w:left="844" w:right="992" w:hanging="585"/>
        <w:contextualSpacing w:val="false"/>
        <w:rPr>
          <w:rFonts w:ascii="Arial" w:hAnsi="Arial" w:cs="Arial"/>
          <w:sz w:val="24"/>
          <w:szCs w:val="24"/>
        </w:rPr>
      </w:pPr>
      <w:r w:rsidRPr="000B452C">
        <w:rPr>
          <w:rFonts w:ascii="Arial" w:hAnsi="Arial" w:cs="Arial"/>
          <w:sz w:val="24"/>
          <w:szCs w:val="24"/>
        </w:rPr>
        <w:t>Predvidivi</w:t>
      </w:r>
      <w:r w:rsidRPr="000B452C">
        <w:rPr>
          <w:rFonts w:ascii="Arial" w:hAnsi="Arial" w:cs="Arial"/>
          <w:spacing w:val="9"/>
          <w:sz w:val="24"/>
          <w:szCs w:val="24"/>
        </w:rPr>
        <w:t xml:space="preserve"> </w:t>
      </w:r>
      <w:r w:rsidRPr="000B452C">
        <w:rPr>
          <w:rFonts w:ascii="Arial" w:hAnsi="Arial" w:cs="Arial"/>
          <w:sz w:val="24"/>
          <w:szCs w:val="24"/>
        </w:rPr>
        <w:t>mat.</w:t>
      </w:r>
      <w:r w:rsidRPr="000B452C">
        <w:rPr>
          <w:rFonts w:ascii="Arial" w:hAnsi="Arial" w:cs="Arial"/>
          <w:spacing w:val="2"/>
          <w:sz w:val="24"/>
          <w:szCs w:val="24"/>
        </w:rPr>
        <w:t xml:space="preserve"> </w:t>
      </w:r>
      <w:r w:rsidRPr="000B452C">
        <w:rPr>
          <w:rFonts w:ascii="Arial" w:hAnsi="Arial" w:cs="Arial"/>
          <w:sz w:val="24"/>
          <w:szCs w:val="24"/>
        </w:rPr>
        <w:t>Troškovi</w:t>
      </w:r>
      <w:r w:rsidRPr="000B452C">
        <w:rPr>
          <w:rFonts w:ascii="Arial" w:hAnsi="Arial" w:cs="Arial"/>
          <w:spacing w:val="4"/>
          <w:sz w:val="24"/>
          <w:szCs w:val="24"/>
        </w:rPr>
        <w:t xml:space="preserve"> </w:t>
      </w:r>
      <w:r w:rsidRPr="000B452C">
        <w:rPr>
          <w:rFonts w:ascii="Arial" w:hAnsi="Arial" w:cs="Arial"/>
          <w:sz w:val="24"/>
          <w:szCs w:val="24"/>
        </w:rPr>
        <w:t>(poštarina,</w:t>
      </w:r>
      <w:r w:rsidRPr="000B452C">
        <w:rPr>
          <w:rFonts w:ascii="Arial" w:hAnsi="Arial" w:cs="Arial"/>
          <w:spacing w:val="4"/>
          <w:sz w:val="24"/>
          <w:szCs w:val="24"/>
        </w:rPr>
        <w:t xml:space="preserve"> </w:t>
      </w:r>
      <w:r w:rsidRPr="000B452C">
        <w:rPr>
          <w:rFonts w:ascii="Arial" w:hAnsi="Arial" w:cs="Arial"/>
          <w:sz w:val="24"/>
          <w:szCs w:val="24"/>
        </w:rPr>
        <w:t>sudske</w:t>
      </w:r>
      <w:r w:rsidRPr="000B452C">
        <w:rPr>
          <w:rFonts w:ascii="Arial" w:hAnsi="Arial" w:cs="Arial"/>
          <w:spacing w:val="6"/>
          <w:sz w:val="24"/>
          <w:szCs w:val="24"/>
        </w:rPr>
        <w:t xml:space="preserve"> </w:t>
      </w:r>
      <w:r w:rsidRPr="000B452C">
        <w:rPr>
          <w:rFonts w:ascii="Arial" w:hAnsi="Arial" w:cs="Arial"/>
          <w:sz w:val="24"/>
          <w:szCs w:val="24"/>
        </w:rPr>
        <w:t>pristojbe,</w:t>
      </w:r>
      <w:r w:rsidRPr="000B452C">
        <w:rPr>
          <w:rFonts w:ascii="Arial" w:hAnsi="Arial" w:cs="Arial"/>
          <w:spacing w:val="6"/>
          <w:sz w:val="24"/>
          <w:szCs w:val="24"/>
        </w:rPr>
        <w:t xml:space="preserve"> </w:t>
      </w:r>
      <w:r w:rsidRPr="000B452C">
        <w:rPr>
          <w:rFonts w:ascii="Arial" w:hAnsi="Arial" w:cs="Arial"/>
          <w:sz w:val="24"/>
          <w:szCs w:val="24"/>
        </w:rPr>
        <w:t>naknade</w:t>
      </w:r>
      <w:r w:rsidRPr="000B452C">
        <w:rPr>
          <w:rFonts w:ascii="Arial" w:hAnsi="Arial" w:cs="Arial"/>
          <w:spacing w:val="4"/>
          <w:sz w:val="24"/>
          <w:szCs w:val="24"/>
        </w:rPr>
        <w:t xml:space="preserve"> </w:t>
      </w:r>
      <w:r w:rsidRPr="000B452C">
        <w:rPr>
          <w:rFonts w:ascii="Arial" w:hAnsi="Arial" w:cs="Arial"/>
          <w:sz w:val="24"/>
          <w:szCs w:val="24"/>
        </w:rPr>
        <w:t>javnog</w:t>
      </w:r>
      <w:r w:rsidRPr="000B452C">
        <w:rPr>
          <w:rFonts w:ascii="Arial" w:hAnsi="Arial" w:cs="Arial"/>
          <w:spacing w:val="6"/>
          <w:sz w:val="24"/>
          <w:szCs w:val="24"/>
        </w:rPr>
        <w:t xml:space="preserve"> </w:t>
      </w:r>
      <w:r w:rsidRPr="000B452C">
        <w:rPr>
          <w:rFonts w:ascii="Arial" w:hAnsi="Arial" w:cs="Arial"/>
          <w:sz w:val="24"/>
          <w:szCs w:val="24"/>
        </w:rPr>
        <w:t>bilježnika,</w:t>
      </w:r>
      <w:r w:rsidRPr="000B452C">
        <w:rPr>
          <w:rFonts w:ascii="Arial" w:hAnsi="Arial" w:cs="Arial"/>
          <w:spacing w:val="1"/>
          <w:sz w:val="24"/>
          <w:szCs w:val="24"/>
        </w:rPr>
        <w:t xml:space="preserve"> </w:t>
      </w:r>
      <w:r w:rsidRPr="000B452C">
        <w:rPr>
          <w:rFonts w:ascii="Arial" w:hAnsi="Arial" w:cs="Arial"/>
          <w:sz w:val="24"/>
          <w:szCs w:val="24"/>
        </w:rPr>
        <w:t>bankovne</w:t>
      </w:r>
      <w:r w:rsidRPr="000B452C">
        <w:rPr>
          <w:rFonts w:ascii="Arial" w:hAnsi="Arial" w:cs="Arial"/>
          <w:spacing w:val="26"/>
          <w:sz w:val="24"/>
          <w:szCs w:val="24"/>
        </w:rPr>
        <w:t xml:space="preserve"> </w:t>
      </w:r>
      <w:r w:rsidRPr="000B452C">
        <w:rPr>
          <w:rFonts w:ascii="Arial" w:hAnsi="Arial" w:cs="Arial"/>
          <w:sz w:val="24"/>
          <w:szCs w:val="24"/>
        </w:rPr>
        <w:t>naknade,</w:t>
      </w:r>
      <w:r w:rsidRPr="000B452C">
        <w:rPr>
          <w:rFonts w:ascii="Arial" w:hAnsi="Arial" w:cs="Arial"/>
          <w:spacing w:val="30"/>
          <w:sz w:val="24"/>
          <w:szCs w:val="24"/>
        </w:rPr>
        <w:t xml:space="preserve"> </w:t>
      </w:r>
      <w:r w:rsidRPr="000B452C">
        <w:rPr>
          <w:rFonts w:ascii="Arial" w:hAnsi="Arial" w:cs="Arial"/>
          <w:sz w:val="24"/>
          <w:szCs w:val="24"/>
        </w:rPr>
        <w:t>fina-prisilna</w:t>
      </w:r>
      <w:r w:rsidRPr="000B452C">
        <w:rPr>
          <w:rFonts w:ascii="Arial" w:hAnsi="Arial" w:cs="Arial"/>
          <w:spacing w:val="23"/>
          <w:sz w:val="24"/>
          <w:szCs w:val="24"/>
        </w:rPr>
        <w:t xml:space="preserve"> </w:t>
      </w:r>
      <w:r w:rsidRPr="000B452C">
        <w:rPr>
          <w:rFonts w:ascii="Arial" w:hAnsi="Arial" w:cs="Arial"/>
          <w:sz w:val="24"/>
          <w:szCs w:val="24"/>
        </w:rPr>
        <w:t>naplata)………………………………...2.000.00</w:t>
      </w:r>
      <w:r w:rsidRPr="000B452C">
        <w:rPr>
          <w:rFonts w:ascii="Arial" w:hAnsi="Arial" w:cs="Arial"/>
          <w:spacing w:val="26"/>
          <w:sz w:val="24"/>
          <w:szCs w:val="24"/>
        </w:rPr>
        <w:t xml:space="preserve"> </w:t>
      </w:r>
      <w:r w:rsidRPr="000B452C">
        <w:rPr>
          <w:rFonts w:ascii="Arial" w:hAnsi="Arial" w:cs="Arial"/>
          <w:sz w:val="24"/>
          <w:szCs w:val="24"/>
        </w:rPr>
        <w:t>eur</w:t>
      </w:r>
    </w:p>
    <w:p w:rsidRPr="000B452C" w:rsidR="00245DE6" w:rsidP="00245DE6" w:rsidRDefault="00245DE6" w14:paraId="51D397AB" w14:textId="77777777">
      <w:pPr>
        <w:pStyle w:val="Odlomakpopisa"/>
        <w:widowControl w:val="false"/>
        <w:numPr>
          <w:ilvl w:val="0"/>
          <w:numId w:val="27"/>
        </w:numPr>
        <w:tabs>
          <w:tab w:val="left" w:pos="812"/>
          <w:tab w:val="left" w:pos="813"/>
          <w:tab w:val="left" w:leader="dot" w:pos="7771"/>
        </w:tabs>
        <w:autoSpaceDE w:val="false"/>
        <w:autoSpaceDN w:val="false"/>
        <w:spacing w:after="0" w:line="240" w:lineRule="auto"/>
        <w:ind w:hanging="553"/>
        <w:contextualSpacing w:val="false"/>
        <w:rPr>
          <w:rFonts w:ascii="Arial" w:hAnsi="Arial" w:cs="Arial"/>
          <w:sz w:val="24"/>
          <w:szCs w:val="24"/>
        </w:rPr>
      </w:pPr>
      <w:r w:rsidRPr="000B452C">
        <w:rPr>
          <w:rFonts w:ascii="Arial" w:hAnsi="Arial" w:cs="Arial"/>
          <w:sz w:val="24"/>
          <w:szCs w:val="24"/>
        </w:rPr>
        <w:t>Troškovi</w:t>
      </w:r>
      <w:r w:rsidRPr="000B452C">
        <w:rPr>
          <w:rFonts w:ascii="Arial" w:hAnsi="Arial" w:cs="Arial"/>
          <w:spacing w:val="6"/>
          <w:sz w:val="24"/>
          <w:szCs w:val="24"/>
        </w:rPr>
        <w:t xml:space="preserve"> </w:t>
      </w:r>
      <w:r w:rsidRPr="000B452C">
        <w:rPr>
          <w:rFonts w:ascii="Arial" w:hAnsi="Arial" w:cs="Arial"/>
          <w:sz w:val="24"/>
          <w:szCs w:val="24"/>
        </w:rPr>
        <w:t>st.</w:t>
      </w:r>
      <w:r w:rsidRPr="000B452C">
        <w:rPr>
          <w:rFonts w:ascii="Arial" w:hAnsi="Arial" w:cs="Arial"/>
          <w:spacing w:val="8"/>
          <w:sz w:val="24"/>
          <w:szCs w:val="24"/>
        </w:rPr>
        <w:t xml:space="preserve"> </w:t>
      </w:r>
      <w:r w:rsidRPr="000B452C">
        <w:rPr>
          <w:rFonts w:ascii="Arial" w:hAnsi="Arial" w:cs="Arial"/>
          <w:sz w:val="24"/>
          <w:szCs w:val="24"/>
        </w:rPr>
        <w:t>upraviteljice</w:t>
      </w:r>
      <w:r w:rsidRPr="000B452C">
        <w:rPr>
          <w:rFonts w:ascii="Arial" w:hAnsi="Arial" w:cs="Arial"/>
          <w:spacing w:val="10"/>
          <w:sz w:val="24"/>
          <w:szCs w:val="24"/>
        </w:rPr>
        <w:t xml:space="preserve"> </w:t>
      </w:r>
      <w:r w:rsidRPr="000B452C">
        <w:rPr>
          <w:rFonts w:ascii="Arial" w:hAnsi="Arial" w:cs="Arial"/>
          <w:sz w:val="24"/>
          <w:szCs w:val="24"/>
        </w:rPr>
        <w:t>(troškovi</w:t>
      </w:r>
      <w:r w:rsidRPr="000B452C">
        <w:rPr>
          <w:rFonts w:ascii="Arial" w:hAnsi="Arial" w:cs="Arial"/>
          <w:spacing w:val="12"/>
          <w:sz w:val="24"/>
          <w:szCs w:val="24"/>
        </w:rPr>
        <w:t xml:space="preserve"> </w:t>
      </w:r>
      <w:r w:rsidRPr="000B452C">
        <w:rPr>
          <w:rFonts w:ascii="Arial" w:hAnsi="Arial" w:cs="Arial"/>
          <w:sz w:val="24"/>
          <w:szCs w:val="24"/>
        </w:rPr>
        <w:t>telefon.,</w:t>
      </w:r>
      <w:r w:rsidRPr="000B452C">
        <w:rPr>
          <w:rFonts w:ascii="Arial" w:hAnsi="Arial" w:cs="Arial"/>
          <w:spacing w:val="8"/>
          <w:sz w:val="24"/>
          <w:szCs w:val="24"/>
        </w:rPr>
        <w:t xml:space="preserve"> </w:t>
      </w:r>
      <w:r w:rsidRPr="000B452C">
        <w:rPr>
          <w:rFonts w:ascii="Arial" w:hAnsi="Arial" w:cs="Arial"/>
          <w:sz w:val="24"/>
          <w:szCs w:val="24"/>
        </w:rPr>
        <w:t>fotokop.,</w:t>
      </w:r>
      <w:r w:rsidRPr="000B452C">
        <w:rPr>
          <w:rFonts w:ascii="Arial" w:hAnsi="Arial" w:cs="Arial"/>
          <w:spacing w:val="6"/>
          <w:sz w:val="24"/>
          <w:szCs w:val="24"/>
        </w:rPr>
        <w:t xml:space="preserve"> </w:t>
      </w:r>
      <w:r w:rsidRPr="000B452C">
        <w:rPr>
          <w:rFonts w:ascii="Arial" w:hAnsi="Arial" w:cs="Arial"/>
          <w:sz w:val="24"/>
          <w:szCs w:val="24"/>
        </w:rPr>
        <w:t>prijevoza)</w:t>
      </w:r>
      <w:r w:rsidRPr="000B452C">
        <w:rPr>
          <w:rFonts w:ascii="Arial" w:hAnsi="Arial" w:cs="Arial"/>
          <w:sz w:val="24"/>
          <w:szCs w:val="24"/>
        </w:rPr>
        <w:tab/>
        <w:t>150,00</w:t>
      </w:r>
      <w:r w:rsidRPr="000B452C">
        <w:rPr>
          <w:rFonts w:ascii="Arial" w:hAnsi="Arial" w:cs="Arial"/>
          <w:spacing w:val="13"/>
          <w:sz w:val="24"/>
          <w:szCs w:val="24"/>
        </w:rPr>
        <w:t xml:space="preserve"> </w:t>
      </w:r>
      <w:r w:rsidRPr="000B452C">
        <w:rPr>
          <w:rFonts w:ascii="Arial" w:hAnsi="Arial" w:cs="Arial"/>
          <w:sz w:val="24"/>
          <w:szCs w:val="24"/>
        </w:rPr>
        <w:t>eur</w:t>
      </w:r>
    </w:p>
    <w:p w:rsidRPr="000B452C" w:rsidR="00245DE6" w:rsidP="00245DE6" w:rsidRDefault="00245DE6" w14:paraId="3D6E52DD" w14:textId="77777777">
      <w:pPr>
        <w:pStyle w:val="Odlomakpopisa"/>
        <w:widowControl w:val="false"/>
        <w:numPr>
          <w:ilvl w:val="0"/>
          <w:numId w:val="27"/>
        </w:numPr>
        <w:tabs>
          <w:tab w:val="left" w:pos="812"/>
          <w:tab w:val="left" w:pos="813"/>
          <w:tab w:val="left" w:leader="dot" w:pos="7811"/>
        </w:tabs>
        <w:autoSpaceDE w:val="false"/>
        <w:autoSpaceDN w:val="false"/>
        <w:spacing w:after="0" w:line="240" w:lineRule="auto"/>
        <w:ind w:hanging="553"/>
        <w:contextualSpacing w:val="false"/>
        <w:rPr>
          <w:rFonts w:ascii="Arial" w:hAnsi="Arial" w:cs="Arial"/>
          <w:sz w:val="24"/>
          <w:szCs w:val="24"/>
        </w:rPr>
      </w:pPr>
      <w:r w:rsidRPr="000B452C">
        <w:rPr>
          <w:rFonts w:ascii="Arial" w:hAnsi="Arial" w:cs="Arial"/>
          <w:sz w:val="24"/>
          <w:szCs w:val="24"/>
        </w:rPr>
        <w:t>Troškovi</w:t>
      </w:r>
      <w:r w:rsidRPr="000B452C">
        <w:rPr>
          <w:rFonts w:ascii="Arial" w:hAnsi="Arial" w:cs="Arial"/>
          <w:spacing w:val="6"/>
          <w:sz w:val="24"/>
          <w:szCs w:val="24"/>
        </w:rPr>
        <w:t xml:space="preserve"> </w:t>
      </w:r>
      <w:r w:rsidRPr="000B452C">
        <w:rPr>
          <w:rFonts w:ascii="Arial" w:hAnsi="Arial" w:cs="Arial"/>
          <w:sz w:val="24"/>
          <w:szCs w:val="24"/>
        </w:rPr>
        <w:t>otvaranja</w:t>
      </w:r>
      <w:r w:rsidRPr="000B452C">
        <w:rPr>
          <w:rFonts w:ascii="Arial" w:hAnsi="Arial" w:cs="Arial"/>
          <w:spacing w:val="8"/>
          <w:sz w:val="24"/>
          <w:szCs w:val="24"/>
        </w:rPr>
        <w:t xml:space="preserve"> </w:t>
      </w:r>
      <w:r w:rsidRPr="000B452C">
        <w:rPr>
          <w:rFonts w:ascii="Arial" w:hAnsi="Arial" w:cs="Arial"/>
          <w:sz w:val="24"/>
          <w:szCs w:val="24"/>
        </w:rPr>
        <w:t>i</w:t>
      </w:r>
      <w:r w:rsidRPr="000B452C">
        <w:rPr>
          <w:rFonts w:ascii="Arial" w:hAnsi="Arial" w:cs="Arial"/>
          <w:spacing w:val="6"/>
          <w:sz w:val="24"/>
          <w:szCs w:val="24"/>
        </w:rPr>
        <w:t xml:space="preserve"> </w:t>
      </w:r>
      <w:r w:rsidRPr="000B452C">
        <w:rPr>
          <w:rFonts w:ascii="Arial" w:hAnsi="Arial" w:cs="Arial"/>
          <w:sz w:val="24"/>
          <w:szCs w:val="24"/>
        </w:rPr>
        <w:t>vođenja</w:t>
      </w:r>
      <w:r w:rsidRPr="000B452C">
        <w:rPr>
          <w:rFonts w:ascii="Arial" w:hAnsi="Arial" w:cs="Arial"/>
          <w:spacing w:val="6"/>
          <w:sz w:val="24"/>
          <w:szCs w:val="24"/>
        </w:rPr>
        <w:t xml:space="preserve"> </w:t>
      </w:r>
      <w:r w:rsidRPr="000B452C">
        <w:rPr>
          <w:rFonts w:ascii="Arial" w:hAnsi="Arial" w:cs="Arial"/>
          <w:sz w:val="24"/>
          <w:szCs w:val="24"/>
        </w:rPr>
        <w:t>žiro</w:t>
      </w:r>
      <w:r w:rsidRPr="000B452C">
        <w:rPr>
          <w:rFonts w:ascii="Arial" w:hAnsi="Arial" w:cs="Arial"/>
          <w:spacing w:val="8"/>
          <w:sz w:val="24"/>
          <w:szCs w:val="24"/>
        </w:rPr>
        <w:t xml:space="preserve"> </w:t>
      </w:r>
      <w:r w:rsidRPr="000B452C">
        <w:rPr>
          <w:rFonts w:ascii="Arial" w:hAnsi="Arial" w:cs="Arial"/>
          <w:sz w:val="24"/>
          <w:szCs w:val="24"/>
        </w:rPr>
        <w:t>računa</w:t>
      </w:r>
      <w:r w:rsidRPr="000B452C">
        <w:rPr>
          <w:rFonts w:ascii="Arial" w:hAnsi="Arial" w:cs="Arial"/>
          <w:sz w:val="24"/>
          <w:szCs w:val="24"/>
        </w:rPr>
        <w:tab/>
        <w:t>100.00</w:t>
      </w:r>
      <w:r w:rsidRPr="000B452C">
        <w:rPr>
          <w:rFonts w:ascii="Arial" w:hAnsi="Arial" w:cs="Arial"/>
          <w:spacing w:val="10"/>
          <w:sz w:val="24"/>
          <w:szCs w:val="24"/>
        </w:rPr>
        <w:t xml:space="preserve"> </w:t>
      </w:r>
      <w:r w:rsidRPr="000B452C">
        <w:rPr>
          <w:rFonts w:ascii="Arial" w:hAnsi="Arial" w:cs="Arial"/>
          <w:sz w:val="24"/>
          <w:szCs w:val="24"/>
        </w:rPr>
        <w:t>eur</w:t>
      </w:r>
    </w:p>
    <w:p w:rsidRPr="000B452C" w:rsidR="00245DE6" w:rsidP="00245DE6" w:rsidRDefault="00245DE6" w14:paraId="4C6DB6A9" w14:textId="77777777">
      <w:pPr>
        <w:pStyle w:val="Tijeloteksta"/>
        <w:tabs>
          <w:tab w:val="left" w:pos="7472"/>
        </w:tabs>
        <w:ind w:left="5538"/>
        <w:rPr>
          <w:rFonts w:cs="Arial"/>
          <w:szCs w:val="24"/>
        </w:rPr>
      </w:pPr>
      <w:r w:rsidRPr="000B452C">
        <w:rPr>
          <w:rFonts w:cs="Arial"/>
          <w:szCs w:val="24"/>
        </w:rPr>
        <w:t>Ukupno</w:t>
      </w:r>
      <w:r w:rsidRPr="000B452C">
        <w:rPr>
          <w:rFonts w:cs="Arial"/>
          <w:spacing w:val="4"/>
          <w:szCs w:val="24"/>
        </w:rPr>
        <w:t xml:space="preserve"> </w:t>
      </w:r>
      <w:r w:rsidRPr="000B452C">
        <w:rPr>
          <w:rFonts w:cs="Arial"/>
          <w:szCs w:val="24"/>
        </w:rPr>
        <w:t>troškovi</w:t>
      </w:r>
      <w:r w:rsidRPr="000B452C">
        <w:rPr>
          <w:rFonts w:cs="Arial"/>
          <w:spacing w:val="5"/>
          <w:szCs w:val="24"/>
        </w:rPr>
        <w:t xml:space="preserve"> </w:t>
      </w:r>
      <w:r w:rsidRPr="000B452C">
        <w:rPr>
          <w:rFonts w:cs="Arial"/>
          <w:szCs w:val="24"/>
        </w:rPr>
        <w:t>:</w:t>
      </w:r>
      <w:r w:rsidRPr="000B452C">
        <w:rPr>
          <w:rFonts w:cs="Arial"/>
          <w:szCs w:val="24"/>
        </w:rPr>
        <w:tab/>
        <w:t>14.519,00</w:t>
      </w:r>
      <w:r w:rsidRPr="000B452C">
        <w:rPr>
          <w:rFonts w:cs="Arial"/>
          <w:spacing w:val="6"/>
          <w:szCs w:val="24"/>
        </w:rPr>
        <w:t xml:space="preserve"> </w:t>
      </w:r>
      <w:r w:rsidRPr="000B452C">
        <w:rPr>
          <w:rFonts w:cs="Arial"/>
          <w:szCs w:val="24"/>
        </w:rPr>
        <w:t>eur</w:t>
      </w:r>
    </w:p>
    <w:p w:rsidRPr="000B452C" w:rsidR="00245DE6" w:rsidP="00245DE6" w:rsidRDefault="00245DE6" w14:paraId="28054B16" w14:textId="77777777">
      <w:pPr>
        <w:pStyle w:val="Naslov2"/>
        <w:keepNext w:val="false"/>
        <w:keepLines w:val="false"/>
        <w:widowControl w:val="false"/>
        <w:numPr>
          <w:ilvl w:val="0"/>
          <w:numId w:val="26"/>
        </w:numPr>
        <w:tabs>
          <w:tab w:val="left" w:pos="495"/>
        </w:tabs>
        <w:overflowPunct/>
        <w:adjustRightInd/>
        <w:spacing w:before="139"/>
        <w:ind w:hanging="235"/>
        <w:textAlignment w:val="auto"/>
        <w:rPr>
          <w:rFonts w:ascii="Arial" w:hAnsi="Arial" w:cs="Arial"/>
          <w:b w:val="false"/>
          <w:sz w:val="24"/>
          <w:szCs w:val="24"/>
        </w:rPr>
      </w:pPr>
      <w:r w:rsidRPr="00380CBB">
        <w:rPr>
          <w:rFonts w:ascii="Arial" w:hAnsi="Arial" w:cs="Arial"/>
          <w:b w:val="false"/>
          <w:color w:val="auto"/>
          <w:sz w:val="24"/>
          <w:szCs w:val="24"/>
        </w:rPr>
        <w:t>ZAKLJUČCI</w:t>
      </w:r>
      <w:r w:rsidRPr="00380CBB">
        <w:rPr>
          <w:rFonts w:ascii="Arial" w:hAnsi="Arial" w:cs="Arial"/>
          <w:b w:val="false"/>
          <w:color w:val="auto"/>
          <w:spacing w:val="12"/>
          <w:sz w:val="24"/>
          <w:szCs w:val="24"/>
        </w:rPr>
        <w:t xml:space="preserve"> </w:t>
      </w:r>
      <w:r w:rsidRPr="00380CBB">
        <w:rPr>
          <w:rFonts w:ascii="Arial" w:hAnsi="Arial" w:cs="Arial"/>
          <w:b w:val="false"/>
          <w:color w:val="auto"/>
          <w:sz w:val="24"/>
          <w:szCs w:val="24"/>
        </w:rPr>
        <w:t>I</w:t>
      </w:r>
      <w:r w:rsidRPr="00380CBB">
        <w:rPr>
          <w:rFonts w:ascii="Arial" w:hAnsi="Arial" w:cs="Arial"/>
          <w:b w:val="false"/>
          <w:color w:val="auto"/>
          <w:spacing w:val="12"/>
          <w:sz w:val="24"/>
          <w:szCs w:val="24"/>
        </w:rPr>
        <w:t xml:space="preserve"> </w:t>
      </w:r>
      <w:r w:rsidRPr="00380CBB">
        <w:rPr>
          <w:rFonts w:ascii="Arial" w:hAnsi="Arial" w:cs="Arial"/>
          <w:b w:val="false"/>
          <w:color w:val="auto"/>
          <w:sz w:val="24"/>
          <w:szCs w:val="24"/>
        </w:rPr>
        <w:t>PRIJEDLOZI</w:t>
      </w:r>
    </w:p>
    <w:p w:rsidRPr="000B452C" w:rsidR="00245DE6" w:rsidP="00245DE6" w:rsidRDefault="00245DE6" w14:paraId="6E1E4EBA" w14:textId="77777777">
      <w:pPr>
        <w:pStyle w:val="Tijeloteksta"/>
        <w:spacing w:before="4"/>
        <w:rPr>
          <w:rFonts w:cs="Arial"/>
          <w:szCs w:val="24"/>
        </w:rPr>
      </w:pPr>
    </w:p>
    <w:p w:rsidRPr="000B452C" w:rsidR="00245DE6" w:rsidP="00245DE6" w:rsidRDefault="00245DE6" w14:paraId="1BBF1734" w14:textId="77777777">
      <w:pPr>
        <w:pStyle w:val="Odlomakpopisa"/>
        <w:widowControl w:val="false"/>
        <w:numPr>
          <w:ilvl w:val="1"/>
          <w:numId w:val="26"/>
        </w:numPr>
        <w:tabs>
          <w:tab w:val="left" w:pos="772"/>
        </w:tabs>
        <w:autoSpaceDE w:val="false"/>
        <w:autoSpaceDN w:val="false"/>
        <w:spacing w:after="0" w:line="240" w:lineRule="auto"/>
        <w:ind w:hanging="233"/>
        <w:contextualSpacing w:val="false"/>
        <w:rPr>
          <w:rFonts w:ascii="Arial" w:hAnsi="Arial" w:cs="Arial"/>
          <w:sz w:val="24"/>
          <w:szCs w:val="24"/>
        </w:rPr>
      </w:pPr>
      <w:r w:rsidRPr="000B452C">
        <w:rPr>
          <w:rFonts w:ascii="Arial" w:hAnsi="Arial" w:cs="Arial"/>
          <w:sz w:val="24"/>
          <w:szCs w:val="24"/>
        </w:rPr>
        <w:t>Iz</w:t>
      </w:r>
      <w:r w:rsidRPr="000B452C">
        <w:rPr>
          <w:rFonts w:ascii="Arial" w:hAnsi="Arial" w:cs="Arial"/>
          <w:spacing w:val="5"/>
          <w:sz w:val="24"/>
          <w:szCs w:val="24"/>
        </w:rPr>
        <w:t xml:space="preserve"> </w:t>
      </w:r>
      <w:r w:rsidRPr="000B452C">
        <w:rPr>
          <w:rFonts w:ascii="Arial" w:hAnsi="Arial" w:cs="Arial"/>
          <w:sz w:val="24"/>
          <w:szCs w:val="24"/>
        </w:rPr>
        <w:t>izvješća</w:t>
      </w:r>
      <w:r w:rsidRPr="000B452C">
        <w:rPr>
          <w:rFonts w:ascii="Arial" w:hAnsi="Arial" w:cs="Arial"/>
          <w:spacing w:val="5"/>
          <w:sz w:val="24"/>
          <w:szCs w:val="24"/>
        </w:rPr>
        <w:t xml:space="preserve"> </w:t>
      </w:r>
      <w:r w:rsidRPr="000B452C">
        <w:rPr>
          <w:rFonts w:ascii="Arial" w:hAnsi="Arial" w:cs="Arial"/>
          <w:sz w:val="24"/>
          <w:szCs w:val="24"/>
        </w:rPr>
        <w:t>je</w:t>
      </w:r>
      <w:r w:rsidRPr="000B452C">
        <w:rPr>
          <w:rFonts w:ascii="Arial" w:hAnsi="Arial" w:cs="Arial"/>
          <w:spacing w:val="8"/>
          <w:sz w:val="24"/>
          <w:szCs w:val="24"/>
        </w:rPr>
        <w:t xml:space="preserve"> </w:t>
      </w:r>
      <w:r w:rsidRPr="000B452C">
        <w:rPr>
          <w:rFonts w:ascii="Arial" w:hAnsi="Arial" w:cs="Arial"/>
          <w:sz w:val="24"/>
          <w:szCs w:val="24"/>
        </w:rPr>
        <w:t>vidljivo</w:t>
      </w:r>
      <w:r w:rsidRPr="000B452C">
        <w:rPr>
          <w:rFonts w:ascii="Arial" w:hAnsi="Arial" w:cs="Arial"/>
          <w:spacing w:val="7"/>
          <w:sz w:val="24"/>
          <w:szCs w:val="24"/>
        </w:rPr>
        <w:t xml:space="preserve"> </w:t>
      </w:r>
      <w:r w:rsidRPr="000B452C">
        <w:rPr>
          <w:rFonts w:ascii="Arial" w:hAnsi="Arial" w:cs="Arial"/>
          <w:sz w:val="24"/>
          <w:szCs w:val="24"/>
        </w:rPr>
        <w:t>da</w:t>
      </w:r>
      <w:r w:rsidRPr="000B452C">
        <w:rPr>
          <w:rFonts w:ascii="Arial" w:hAnsi="Arial" w:cs="Arial"/>
          <w:spacing w:val="6"/>
          <w:sz w:val="24"/>
          <w:szCs w:val="24"/>
        </w:rPr>
        <w:t xml:space="preserve"> </w:t>
      </w:r>
      <w:r w:rsidRPr="000B452C">
        <w:rPr>
          <w:rFonts w:ascii="Arial" w:hAnsi="Arial" w:cs="Arial"/>
          <w:sz w:val="24"/>
          <w:szCs w:val="24"/>
        </w:rPr>
        <w:t>dužnik</w:t>
      </w:r>
      <w:r w:rsidRPr="000B452C">
        <w:rPr>
          <w:rFonts w:ascii="Arial" w:hAnsi="Arial" w:cs="Arial"/>
          <w:spacing w:val="7"/>
          <w:sz w:val="24"/>
          <w:szCs w:val="24"/>
        </w:rPr>
        <w:t xml:space="preserve"> </w:t>
      </w:r>
      <w:r w:rsidRPr="000B452C">
        <w:rPr>
          <w:rFonts w:ascii="Arial" w:hAnsi="Arial" w:cs="Arial"/>
          <w:sz w:val="24"/>
          <w:szCs w:val="24"/>
        </w:rPr>
        <w:t>trenutno</w:t>
      </w:r>
      <w:r w:rsidRPr="000B452C">
        <w:rPr>
          <w:rFonts w:ascii="Arial" w:hAnsi="Arial" w:cs="Arial"/>
          <w:spacing w:val="8"/>
          <w:sz w:val="24"/>
          <w:szCs w:val="24"/>
        </w:rPr>
        <w:t xml:space="preserve"> </w:t>
      </w:r>
      <w:r w:rsidRPr="000B452C">
        <w:rPr>
          <w:rFonts w:ascii="Arial" w:hAnsi="Arial" w:cs="Arial"/>
          <w:sz w:val="24"/>
          <w:szCs w:val="24"/>
        </w:rPr>
        <w:t>nema</w:t>
      </w:r>
      <w:r w:rsidRPr="000B452C">
        <w:rPr>
          <w:rFonts w:ascii="Arial" w:hAnsi="Arial" w:cs="Arial"/>
          <w:spacing w:val="11"/>
          <w:sz w:val="24"/>
          <w:szCs w:val="24"/>
        </w:rPr>
        <w:t xml:space="preserve"> </w:t>
      </w:r>
      <w:r w:rsidRPr="000B452C">
        <w:rPr>
          <w:rFonts w:ascii="Arial" w:hAnsi="Arial" w:cs="Arial"/>
          <w:sz w:val="24"/>
          <w:szCs w:val="24"/>
        </w:rPr>
        <w:t>imovine</w:t>
      </w:r>
      <w:r w:rsidRPr="000B452C">
        <w:rPr>
          <w:rFonts w:ascii="Arial" w:hAnsi="Arial" w:cs="Arial"/>
          <w:spacing w:val="5"/>
          <w:sz w:val="24"/>
          <w:szCs w:val="24"/>
        </w:rPr>
        <w:t xml:space="preserve"> </w:t>
      </w:r>
      <w:r w:rsidRPr="000B452C">
        <w:rPr>
          <w:rFonts w:ascii="Arial" w:hAnsi="Arial" w:cs="Arial"/>
          <w:sz w:val="24"/>
          <w:szCs w:val="24"/>
        </w:rPr>
        <w:t>koja</w:t>
      </w:r>
      <w:r w:rsidRPr="000B452C">
        <w:rPr>
          <w:rFonts w:ascii="Arial" w:hAnsi="Arial" w:cs="Arial"/>
          <w:spacing w:val="4"/>
          <w:sz w:val="24"/>
          <w:szCs w:val="24"/>
        </w:rPr>
        <w:t xml:space="preserve"> </w:t>
      </w:r>
      <w:r w:rsidRPr="000B452C">
        <w:rPr>
          <w:rFonts w:ascii="Arial" w:hAnsi="Arial" w:cs="Arial"/>
          <w:sz w:val="24"/>
          <w:szCs w:val="24"/>
        </w:rPr>
        <w:t>bi</w:t>
      </w:r>
      <w:r w:rsidRPr="000B452C">
        <w:rPr>
          <w:rFonts w:ascii="Arial" w:hAnsi="Arial" w:cs="Arial"/>
          <w:spacing w:val="8"/>
          <w:sz w:val="24"/>
          <w:szCs w:val="24"/>
        </w:rPr>
        <w:t xml:space="preserve"> </w:t>
      </w:r>
      <w:r w:rsidRPr="000B452C">
        <w:rPr>
          <w:rFonts w:ascii="Arial" w:hAnsi="Arial" w:cs="Arial"/>
          <w:sz w:val="24"/>
          <w:szCs w:val="24"/>
        </w:rPr>
        <w:t>bila</w:t>
      </w:r>
      <w:r w:rsidRPr="000B452C">
        <w:rPr>
          <w:rFonts w:ascii="Arial" w:hAnsi="Arial" w:cs="Arial"/>
          <w:spacing w:val="7"/>
          <w:sz w:val="24"/>
          <w:szCs w:val="24"/>
        </w:rPr>
        <w:t xml:space="preserve"> </w:t>
      </w:r>
      <w:r w:rsidRPr="000B452C">
        <w:rPr>
          <w:rFonts w:ascii="Arial" w:hAnsi="Arial" w:cs="Arial"/>
          <w:sz w:val="24"/>
          <w:szCs w:val="24"/>
        </w:rPr>
        <w:t>dostatna</w:t>
      </w:r>
      <w:r w:rsidRPr="000B452C">
        <w:rPr>
          <w:rFonts w:ascii="Arial" w:hAnsi="Arial" w:cs="Arial"/>
          <w:spacing w:val="4"/>
          <w:sz w:val="24"/>
          <w:szCs w:val="24"/>
        </w:rPr>
        <w:t xml:space="preserve"> </w:t>
      </w:r>
      <w:r w:rsidRPr="000B452C">
        <w:rPr>
          <w:rFonts w:ascii="Arial" w:hAnsi="Arial" w:cs="Arial"/>
          <w:sz w:val="24"/>
          <w:szCs w:val="24"/>
        </w:rPr>
        <w:t>za</w:t>
      </w:r>
      <w:r w:rsidRPr="000B452C">
        <w:rPr>
          <w:rFonts w:ascii="Arial" w:hAnsi="Arial" w:cs="Arial"/>
          <w:spacing w:val="5"/>
          <w:sz w:val="24"/>
          <w:szCs w:val="24"/>
        </w:rPr>
        <w:t xml:space="preserve"> </w:t>
      </w:r>
      <w:r w:rsidRPr="000B452C">
        <w:rPr>
          <w:rFonts w:ascii="Arial" w:hAnsi="Arial" w:cs="Arial"/>
          <w:sz w:val="24"/>
          <w:szCs w:val="24"/>
        </w:rPr>
        <w:t>vođenje</w:t>
      </w:r>
      <w:r>
        <w:rPr>
          <w:rFonts w:ascii="Arial" w:hAnsi="Arial" w:cs="Arial"/>
          <w:sz w:val="24"/>
          <w:szCs w:val="24"/>
        </w:rPr>
        <w:t xml:space="preserve"> </w:t>
      </w:r>
      <w:r w:rsidRPr="000B452C">
        <w:rPr>
          <w:rFonts w:ascii="Arial" w:hAnsi="Arial" w:cs="Arial"/>
          <w:sz w:val="24"/>
          <w:szCs w:val="24"/>
        </w:rPr>
        <w:t>stečajnog</w:t>
      </w:r>
      <w:r w:rsidRPr="000B452C">
        <w:rPr>
          <w:rFonts w:ascii="Arial" w:hAnsi="Arial" w:cs="Arial"/>
          <w:spacing w:val="8"/>
          <w:sz w:val="24"/>
          <w:szCs w:val="24"/>
        </w:rPr>
        <w:t xml:space="preserve"> </w:t>
      </w:r>
      <w:r w:rsidRPr="000B452C">
        <w:rPr>
          <w:rFonts w:ascii="Arial" w:hAnsi="Arial" w:cs="Arial"/>
          <w:sz w:val="24"/>
          <w:szCs w:val="24"/>
        </w:rPr>
        <w:t>postupka</w:t>
      </w:r>
      <w:r w:rsidRPr="000B452C">
        <w:rPr>
          <w:rFonts w:ascii="Arial" w:hAnsi="Arial" w:cs="Arial"/>
          <w:spacing w:val="6"/>
          <w:sz w:val="24"/>
          <w:szCs w:val="24"/>
        </w:rPr>
        <w:t xml:space="preserve"> </w:t>
      </w:r>
      <w:r w:rsidRPr="000B452C">
        <w:rPr>
          <w:rFonts w:ascii="Arial" w:hAnsi="Arial" w:cs="Arial"/>
          <w:sz w:val="24"/>
          <w:szCs w:val="24"/>
        </w:rPr>
        <w:t>budući</w:t>
      </w:r>
      <w:r w:rsidRPr="000B452C">
        <w:rPr>
          <w:rFonts w:ascii="Arial" w:hAnsi="Arial" w:cs="Arial"/>
          <w:spacing w:val="7"/>
          <w:sz w:val="24"/>
          <w:szCs w:val="24"/>
        </w:rPr>
        <w:t xml:space="preserve"> </w:t>
      </w:r>
      <w:r w:rsidRPr="000B452C">
        <w:rPr>
          <w:rFonts w:ascii="Arial" w:hAnsi="Arial" w:cs="Arial"/>
          <w:sz w:val="24"/>
          <w:szCs w:val="24"/>
        </w:rPr>
        <w:t>da</w:t>
      </w:r>
      <w:r w:rsidRPr="000B452C">
        <w:rPr>
          <w:rFonts w:ascii="Arial" w:hAnsi="Arial" w:cs="Arial"/>
          <w:spacing w:val="9"/>
          <w:sz w:val="24"/>
          <w:szCs w:val="24"/>
        </w:rPr>
        <w:t xml:space="preserve"> </w:t>
      </w:r>
      <w:r w:rsidRPr="000B452C">
        <w:rPr>
          <w:rFonts w:ascii="Arial" w:hAnsi="Arial" w:cs="Arial"/>
          <w:sz w:val="24"/>
          <w:szCs w:val="24"/>
        </w:rPr>
        <w:t>se</w:t>
      </w:r>
      <w:r w:rsidRPr="000B452C">
        <w:rPr>
          <w:rFonts w:ascii="Arial" w:hAnsi="Arial" w:cs="Arial"/>
          <w:spacing w:val="6"/>
          <w:sz w:val="24"/>
          <w:szCs w:val="24"/>
        </w:rPr>
        <w:t xml:space="preserve"> </w:t>
      </w:r>
      <w:r w:rsidRPr="000B452C">
        <w:rPr>
          <w:rFonts w:ascii="Arial" w:hAnsi="Arial" w:cs="Arial"/>
          <w:sz w:val="24"/>
          <w:szCs w:val="24"/>
        </w:rPr>
        <w:t>ista</w:t>
      </w:r>
      <w:r w:rsidRPr="000B452C">
        <w:rPr>
          <w:rFonts w:ascii="Arial" w:hAnsi="Arial" w:cs="Arial"/>
          <w:spacing w:val="6"/>
          <w:sz w:val="24"/>
          <w:szCs w:val="24"/>
        </w:rPr>
        <w:t xml:space="preserve"> </w:t>
      </w:r>
      <w:r w:rsidRPr="000B452C">
        <w:rPr>
          <w:rFonts w:ascii="Arial" w:hAnsi="Arial" w:cs="Arial"/>
          <w:sz w:val="24"/>
          <w:szCs w:val="24"/>
        </w:rPr>
        <w:t>sastoji</w:t>
      </w:r>
      <w:r w:rsidRPr="000B452C">
        <w:rPr>
          <w:rFonts w:ascii="Arial" w:hAnsi="Arial" w:cs="Arial"/>
          <w:spacing w:val="12"/>
          <w:sz w:val="24"/>
          <w:szCs w:val="24"/>
        </w:rPr>
        <w:t xml:space="preserve"> </w:t>
      </w:r>
      <w:r w:rsidRPr="000B452C">
        <w:rPr>
          <w:rFonts w:ascii="Arial" w:hAnsi="Arial" w:cs="Arial"/>
          <w:sz w:val="24"/>
          <w:szCs w:val="24"/>
        </w:rPr>
        <w:t>isključivo</w:t>
      </w:r>
      <w:r w:rsidRPr="000B452C">
        <w:rPr>
          <w:rFonts w:ascii="Arial" w:hAnsi="Arial" w:cs="Arial"/>
          <w:spacing w:val="8"/>
          <w:sz w:val="24"/>
          <w:szCs w:val="24"/>
        </w:rPr>
        <w:t xml:space="preserve"> </w:t>
      </w:r>
      <w:r w:rsidRPr="000B452C">
        <w:rPr>
          <w:rFonts w:ascii="Arial" w:hAnsi="Arial" w:cs="Arial"/>
          <w:sz w:val="24"/>
          <w:szCs w:val="24"/>
        </w:rPr>
        <w:t>od</w:t>
      </w:r>
      <w:r w:rsidRPr="000B452C">
        <w:rPr>
          <w:rFonts w:ascii="Arial" w:hAnsi="Arial" w:cs="Arial"/>
          <w:spacing w:val="8"/>
          <w:sz w:val="24"/>
          <w:szCs w:val="24"/>
        </w:rPr>
        <w:t xml:space="preserve"> </w:t>
      </w:r>
      <w:r w:rsidRPr="000B452C">
        <w:rPr>
          <w:rFonts w:ascii="Arial" w:hAnsi="Arial" w:cs="Arial"/>
          <w:sz w:val="24"/>
          <w:szCs w:val="24"/>
        </w:rPr>
        <w:t>potraživanja</w:t>
      </w:r>
      <w:r w:rsidRPr="000B452C">
        <w:rPr>
          <w:rFonts w:ascii="Arial" w:hAnsi="Arial" w:cs="Arial"/>
          <w:spacing w:val="6"/>
          <w:sz w:val="24"/>
          <w:szCs w:val="24"/>
        </w:rPr>
        <w:t xml:space="preserve"> </w:t>
      </w:r>
      <w:r w:rsidRPr="000B452C">
        <w:rPr>
          <w:rFonts w:ascii="Arial" w:hAnsi="Arial" w:cs="Arial"/>
          <w:sz w:val="24"/>
          <w:szCs w:val="24"/>
        </w:rPr>
        <w:t>koja</w:t>
      </w:r>
      <w:r w:rsidRPr="000B452C">
        <w:rPr>
          <w:rFonts w:ascii="Arial" w:hAnsi="Arial" w:cs="Arial"/>
          <w:spacing w:val="11"/>
          <w:sz w:val="24"/>
          <w:szCs w:val="24"/>
        </w:rPr>
        <w:t xml:space="preserve"> </w:t>
      </w:r>
      <w:r w:rsidRPr="000B452C">
        <w:rPr>
          <w:rFonts w:ascii="Arial" w:hAnsi="Arial" w:cs="Arial"/>
          <w:sz w:val="24"/>
          <w:szCs w:val="24"/>
        </w:rPr>
        <w:t>nisu</w:t>
      </w:r>
      <w:r w:rsidRPr="000B452C">
        <w:rPr>
          <w:rFonts w:ascii="Arial" w:hAnsi="Arial" w:cs="Arial"/>
          <w:spacing w:val="8"/>
          <w:sz w:val="24"/>
          <w:szCs w:val="24"/>
        </w:rPr>
        <w:t xml:space="preserve"> </w:t>
      </w:r>
      <w:r w:rsidRPr="000B452C">
        <w:rPr>
          <w:rFonts w:ascii="Arial" w:hAnsi="Arial" w:cs="Arial"/>
          <w:sz w:val="24"/>
          <w:szCs w:val="24"/>
        </w:rPr>
        <w:t>utužena.</w:t>
      </w:r>
    </w:p>
    <w:p w:rsidRPr="000B452C" w:rsidR="00245DE6" w:rsidP="00245DE6" w:rsidRDefault="00245DE6" w14:paraId="0CE9F372" w14:textId="77777777">
      <w:pPr>
        <w:pStyle w:val="Odlomakpopisa"/>
        <w:widowControl w:val="false"/>
        <w:numPr>
          <w:ilvl w:val="1"/>
          <w:numId w:val="26"/>
        </w:numPr>
        <w:tabs>
          <w:tab w:val="left" w:pos="772"/>
        </w:tabs>
        <w:autoSpaceDE w:val="false"/>
        <w:autoSpaceDN w:val="false"/>
        <w:spacing w:before="193" w:after="0" w:line="240" w:lineRule="auto"/>
        <w:ind w:left="121" w:right="664" w:firstLine="418"/>
        <w:contextualSpacing w:val="false"/>
        <w:rPr>
          <w:rFonts w:ascii="Arial" w:hAnsi="Arial" w:cs="Arial"/>
          <w:sz w:val="24"/>
          <w:szCs w:val="24"/>
        </w:rPr>
      </w:pPr>
      <w:r w:rsidRPr="000B452C">
        <w:rPr>
          <w:rFonts w:ascii="Arial" w:hAnsi="Arial" w:cs="Arial"/>
          <w:sz w:val="24"/>
          <w:szCs w:val="24"/>
        </w:rPr>
        <w:t>Stečajni</w:t>
      </w:r>
      <w:r w:rsidRPr="000B452C">
        <w:rPr>
          <w:rFonts w:ascii="Arial" w:hAnsi="Arial" w:cs="Arial"/>
          <w:spacing w:val="13"/>
          <w:sz w:val="24"/>
          <w:szCs w:val="24"/>
        </w:rPr>
        <w:t xml:space="preserve"> </w:t>
      </w:r>
      <w:r w:rsidRPr="000B452C">
        <w:rPr>
          <w:rFonts w:ascii="Arial" w:hAnsi="Arial" w:cs="Arial"/>
          <w:sz w:val="24"/>
          <w:szCs w:val="24"/>
        </w:rPr>
        <w:t>upravitelj</w:t>
      </w:r>
      <w:r w:rsidRPr="000B452C">
        <w:rPr>
          <w:rFonts w:ascii="Arial" w:hAnsi="Arial" w:cs="Arial"/>
          <w:spacing w:val="14"/>
          <w:sz w:val="24"/>
          <w:szCs w:val="24"/>
        </w:rPr>
        <w:t xml:space="preserve"> </w:t>
      </w:r>
      <w:r w:rsidRPr="000B452C">
        <w:rPr>
          <w:rFonts w:ascii="Arial" w:hAnsi="Arial" w:cs="Arial"/>
          <w:sz w:val="24"/>
          <w:szCs w:val="24"/>
        </w:rPr>
        <w:t>predlaže</w:t>
      </w:r>
      <w:r w:rsidRPr="000B452C">
        <w:rPr>
          <w:rFonts w:ascii="Arial" w:hAnsi="Arial" w:cs="Arial"/>
          <w:spacing w:val="9"/>
          <w:sz w:val="24"/>
          <w:szCs w:val="24"/>
        </w:rPr>
        <w:t xml:space="preserve"> </w:t>
      </w:r>
      <w:r w:rsidRPr="000B452C">
        <w:rPr>
          <w:rFonts w:ascii="Arial" w:hAnsi="Arial" w:cs="Arial"/>
          <w:sz w:val="24"/>
          <w:szCs w:val="24"/>
        </w:rPr>
        <w:t>da</w:t>
      </w:r>
      <w:r w:rsidRPr="000B452C">
        <w:rPr>
          <w:rFonts w:ascii="Arial" w:hAnsi="Arial" w:cs="Arial"/>
          <w:spacing w:val="13"/>
          <w:sz w:val="24"/>
          <w:szCs w:val="24"/>
        </w:rPr>
        <w:t xml:space="preserve"> </w:t>
      </w:r>
      <w:r w:rsidRPr="000B452C">
        <w:rPr>
          <w:rFonts w:ascii="Arial" w:hAnsi="Arial" w:cs="Arial"/>
          <w:sz w:val="24"/>
          <w:szCs w:val="24"/>
        </w:rPr>
        <w:t>Naslovni</w:t>
      </w:r>
      <w:r w:rsidRPr="000B452C">
        <w:rPr>
          <w:rFonts w:ascii="Arial" w:hAnsi="Arial" w:cs="Arial"/>
          <w:spacing w:val="14"/>
          <w:sz w:val="24"/>
          <w:szCs w:val="24"/>
        </w:rPr>
        <w:t xml:space="preserve"> </w:t>
      </w:r>
      <w:r w:rsidRPr="000B452C">
        <w:rPr>
          <w:rFonts w:ascii="Arial" w:hAnsi="Arial" w:cs="Arial"/>
          <w:sz w:val="24"/>
          <w:szCs w:val="24"/>
        </w:rPr>
        <w:t>Sud</w:t>
      </w:r>
      <w:r w:rsidRPr="000B452C">
        <w:rPr>
          <w:rFonts w:ascii="Arial" w:hAnsi="Arial" w:cs="Arial"/>
          <w:spacing w:val="11"/>
          <w:sz w:val="24"/>
          <w:szCs w:val="24"/>
        </w:rPr>
        <w:t xml:space="preserve"> </w:t>
      </w:r>
      <w:r w:rsidRPr="000B452C">
        <w:rPr>
          <w:rFonts w:ascii="Arial" w:hAnsi="Arial" w:cs="Arial"/>
          <w:sz w:val="24"/>
          <w:szCs w:val="24"/>
        </w:rPr>
        <w:t>pozove</w:t>
      </w:r>
      <w:r w:rsidRPr="000B452C">
        <w:rPr>
          <w:rFonts w:ascii="Arial" w:hAnsi="Arial" w:cs="Arial"/>
          <w:spacing w:val="10"/>
          <w:sz w:val="24"/>
          <w:szCs w:val="24"/>
        </w:rPr>
        <w:t xml:space="preserve"> </w:t>
      </w:r>
      <w:r w:rsidRPr="000B452C">
        <w:rPr>
          <w:rFonts w:ascii="Arial" w:hAnsi="Arial" w:cs="Arial"/>
          <w:sz w:val="24"/>
          <w:szCs w:val="24"/>
        </w:rPr>
        <w:t>zainteresirane</w:t>
      </w:r>
      <w:r w:rsidRPr="000B452C">
        <w:rPr>
          <w:rFonts w:ascii="Arial" w:hAnsi="Arial" w:cs="Arial"/>
          <w:spacing w:val="11"/>
          <w:sz w:val="24"/>
          <w:szCs w:val="24"/>
        </w:rPr>
        <w:t xml:space="preserve"> </w:t>
      </w:r>
      <w:r w:rsidRPr="000B452C">
        <w:rPr>
          <w:rFonts w:ascii="Arial" w:hAnsi="Arial" w:cs="Arial"/>
          <w:sz w:val="24"/>
          <w:szCs w:val="24"/>
        </w:rPr>
        <w:t>vjerovnike</w:t>
      </w:r>
      <w:r w:rsidRPr="000B452C">
        <w:rPr>
          <w:rFonts w:ascii="Arial" w:hAnsi="Arial" w:cs="Arial"/>
          <w:spacing w:val="8"/>
          <w:sz w:val="24"/>
          <w:szCs w:val="24"/>
        </w:rPr>
        <w:t xml:space="preserve"> </w:t>
      </w:r>
      <w:r w:rsidRPr="000B452C">
        <w:rPr>
          <w:rFonts w:ascii="Arial" w:hAnsi="Arial" w:cs="Arial"/>
          <w:sz w:val="24"/>
          <w:szCs w:val="24"/>
        </w:rPr>
        <w:t>za</w:t>
      </w:r>
      <w:r w:rsidRPr="000B452C">
        <w:rPr>
          <w:rFonts w:ascii="Arial" w:hAnsi="Arial" w:cs="Arial"/>
          <w:spacing w:val="8"/>
          <w:sz w:val="24"/>
          <w:szCs w:val="24"/>
        </w:rPr>
        <w:t xml:space="preserve"> </w:t>
      </w:r>
      <w:r w:rsidRPr="000B452C">
        <w:rPr>
          <w:rFonts w:ascii="Arial" w:hAnsi="Arial" w:cs="Arial"/>
          <w:sz w:val="24"/>
          <w:szCs w:val="24"/>
        </w:rPr>
        <w:t>vođenje</w:t>
      </w:r>
      <w:r w:rsidRPr="000B452C">
        <w:rPr>
          <w:rFonts w:ascii="Arial" w:hAnsi="Arial" w:cs="Arial"/>
          <w:spacing w:val="-55"/>
          <w:sz w:val="24"/>
          <w:szCs w:val="24"/>
        </w:rPr>
        <w:t xml:space="preserve"> </w:t>
      </w:r>
      <w:r w:rsidRPr="000B452C">
        <w:rPr>
          <w:rFonts w:ascii="Arial" w:hAnsi="Arial" w:cs="Arial"/>
          <w:sz w:val="24"/>
          <w:szCs w:val="24"/>
        </w:rPr>
        <w:t>stečajnog postupka</w:t>
      </w:r>
      <w:r w:rsidRPr="000B452C">
        <w:rPr>
          <w:rFonts w:ascii="Arial" w:hAnsi="Arial" w:cs="Arial"/>
          <w:spacing w:val="-1"/>
          <w:sz w:val="24"/>
          <w:szCs w:val="24"/>
        </w:rPr>
        <w:t xml:space="preserve"> </w:t>
      </w:r>
      <w:r w:rsidRPr="000B452C">
        <w:rPr>
          <w:rFonts w:ascii="Arial" w:hAnsi="Arial" w:cs="Arial"/>
          <w:sz w:val="24"/>
          <w:szCs w:val="24"/>
        </w:rPr>
        <w:t>na</w:t>
      </w:r>
      <w:r w:rsidRPr="000B452C">
        <w:rPr>
          <w:rFonts w:ascii="Arial" w:hAnsi="Arial" w:cs="Arial"/>
          <w:spacing w:val="-1"/>
          <w:sz w:val="24"/>
          <w:szCs w:val="24"/>
        </w:rPr>
        <w:t xml:space="preserve"> </w:t>
      </w:r>
      <w:r w:rsidRPr="000B452C">
        <w:rPr>
          <w:rFonts w:ascii="Arial" w:hAnsi="Arial" w:cs="Arial"/>
          <w:sz w:val="24"/>
          <w:szCs w:val="24"/>
        </w:rPr>
        <w:t>uplatu</w:t>
      </w:r>
      <w:r w:rsidRPr="000B452C">
        <w:rPr>
          <w:rFonts w:ascii="Arial" w:hAnsi="Arial" w:cs="Arial"/>
          <w:spacing w:val="1"/>
          <w:sz w:val="24"/>
          <w:szCs w:val="24"/>
        </w:rPr>
        <w:t xml:space="preserve"> </w:t>
      </w:r>
      <w:r w:rsidRPr="000B452C">
        <w:rPr>
          <w:rFonts w:ascii="Arial" w:hAnsi="Arial" w:cs="Arial"/>
          <w:sz w:val="24"/>
          <w:szCs w:val="24"/>
        </w:rPr>
        <w:t>predujma</w:t>
      </w:r>
      <w:r w:rsidRPr="000B452C">
        <w:rPr>
          <w:rFonts w:ascii="Arial" w:hAnsi="Arial" w:cs="Arial"/>
          <w:spacing w:val="1"/>
          <w:sz w:val="24"/>
          <w:szCs w:val="24"/>
        </w:rPr>
        <w:t xml:space="preserve"> </w:t>
      </w:r>
      <w:r w:rsidRPr="000B452C">
        <w:rPr>
          <w:rFonts w:ascii="Arial" w:hAnsi="Arial" w:cs="Arial"/>
          <w:sz w:val="24"/>
          <w:szCs w:val="24"/>
        </w:rPr>
        <w:t>u</w:t>
      </w:r>
      <w:r w:rsidRPr="000B452C">
        <w:rPr>
          <w:rFonts w:ascii="Arial" w:hAnsi="Arial" w:cs="Arial"/>
          <w:spacing w:val="1"/>
          <w:sz w:val="24"/>
          <w:szCs w:val="24"/>
        </w:rPr>
        <w:t xml:space="preserve"> </w:t>
      </w:r>
      <w:r w:rsidRPr="000B452C">
        <w:rPr>
          <w:rFonts w:ascii="Arial" w:hAnsi="Arial" w:cs="Arial"/>
          <w:sz w:val="24"/>
          <w:szCs w:val="24"/>
        </w:rPr>
        <w:t>iznosu</w:t>
      </w:r>
      <w:r w:rsidRPr="000B452C">
        <w:rPr>
          <w:rFonts w:ascii="Arial" w:hAnsi="Arial" w:cs="Arial"/>
          <w:spacing w:val="1"/>
          <w:sz w:val="24"/>
          <w:szCs w:val="24"/>
        </w:rPr>
        <w:t xml:space="preserve"> </w:t>
      </w:r>
      <w:r w:rsidRPr="000B452C">
        <w:rPr>
          <w:rFonts w:ascii="Arial" w:hAnsi="Arial" w:cs="Arial"/>
          <w:sz w:val="24"/>
          <w:szCs w:val="24"/>
        </w:rPr>
        <w:t>od</w:t>
      </w:r>
      <w:r w:rsidRPr="000B452C">
        <w:rPr>
          <w:rFonts w:ascii="Arial" w:hAnsi="Arial" w:cs="Arial"/>
          <w:spacing w:val="1"/>
          <w:sz w:val="24"/>
          <w:szCs w:val="24"/>
        </w:rPr>
        <w:t xml:space="preserve"> </w:t>
      </w:r>
      <w:r w:rsidRPr="000B452C">
        <w:rPr>
          <w:rFonts w:ascii="Arial" w:hAnsi="Arial" w:cs="Arial"/>
          <w:sz w:val="24"/>
          <w:szCs w:val="24"/>
        </w:rPr>
        <w:t>2.850</w:t>
      </w:r>
      <w:r w:rsidRPr="000B452C">
        <w:rPr>
          <w:rFonts w:ascii="Arial" w:hAnsi="Arial" w:cs="Arial"/>
          <w:spacing w:val="1"/>
          <w:sz w:val="24"/>
          <w:szCs w:val="24"/>
        </w:rPr>
        <w:t xml:space="preserve"> </w:t>
      </w:r>
      <w:r w:rsidRPr="000B452C">
        <w:rPr>
          <w:rFonts w:ascii="Arial" w:hAnsi="Arial" w:cs="Arial"/>
          <w:sz w:val="24"/>
          <w:szCs w:val="24"/>
        </w:rPr>
        <w:t>eur.</w:t>
      </w:r>
    </w:p>
    <w:p w:rsidRPr="000B452C" w:rsidR="00245DE6" w:rsidP="00245DE6" w:rsidRDefault="00245DE6" w14:paraId="062D0FD2" w14:textId="77777777">
      <w:pPr>
        <w:pStyle w:val="Tijeloteksta"/>
        <w:spacing w:before="135"/>
        <w:ind w:left="654"/>
        <w:rPr>
          <w:rFonts w:cs="Arial"/>
          <w:szCs w:val="24"/>
        </w:rPr>
      </w:pPr>
      <w:r w:rsidRPr="000B452C">
        <w:rPr>
          <w:rFonts w:cs="Arial"/>
          <w:szCs w:val="24"/>
        </w:rPr>
        <w:t>Stečajni</w:t>
      </w:r>
      <w:r w:rsidRPr="000B452C">
        <w:rPr>
          <w:rFonts w:cs="Arial"/>
          <w:spacing w:val="9"/>
          <w:szCs w:val="24"/>
        </w:rPr>
        <w:t xml:space="preserve"> </w:t>
      </w:r>
      <w:r w:rsidRPr="000B452C">
        <w:rPr>
          <w:rFonts w:cs="Arial"/>
          <w:szCs w:val="24"/>
        </w:rPr>
        <w:t>upravitelj</w:t>
      </w:r>
      <w:r w:rsidRPr="000B452C">
        <w:rPr>
          <w:rFonts w:cs="Arial"/>
          <w:spacing w:val="6"/>
          <w:szCs w:val="24"/>
        </w:rPr>
        <w:t xml:space="preserve"> </w:t>
      </w:r>
      <w:r w:rsidRPr="000B452C">
        <w:rPr>
          <w:rFonts w:cs="Arial"/>
          <w:szCs w:val="24"/>
        </w:rPr>
        <w:t>navodi</w:t>
      </w:r>
      <w:r w:rsidRPr="000B452C">
        <w:rPr>
          <w:rFonts w:cs="Arial"/>
          <w:spacing w:val="8"/>
          <w:szCs w:val="24"/>
        </w:rPr>
        <w:t xml:space="preserve"> </w:t>
      </w:r>
      <w:r w:rsidRPr="000B452C">
        <w:rPr>
          <w:rFonts w:cs="Arial"/>
          <w:szCs w:val="24"/>
        </w:rPr>
        <w:t>kako</w:t>
      </w:r>
      <w:r w:rsidRPr="000B452C">
        <w:rPr>
          <w:rFonts w:cs="Arial"/>
          <w:spacing w:val="8"/>
          <w:szCs w:val="24"/>
        </w:rPr>
        <w:t xml:space="preserve"> </w:t>
      </w:r>
      <w:r w:rsidRPr="000B452C">
        <w:rPr>
          <w:rFonts w:cs="Arial"/>
          <w:szCs w:val="24"/>
        </w:rPr>
        <w:t>je</w:t>
      </w:r>
      <w:r w:rsidRPr="000B452C">
        <w:rPr>
          <w:rFonts w:cs="Arial"/>
          <w:spacing w:val="5"/>
          <w:szCs w:val="24"/>
        </w:rPr>
        <w:t xml:space="preserve"> </w:t>
      </w:r>
      <w:r w:rsidRPr="000B452C">
        <w:rPr>
          <w:rFonts w:cs="Arial"/>
          <w:szCs w:val="24"/>
        </w:rPr>
        <w:t>predmetni</w:t>
      </w:r>
      <w:r w:rsidRPr="000B452C">
        <w:rPr>
          <w:rFonts w:cs="Arial"/>
          <w:spacing w:val="7"/>
          <w:szCs w:val="24"/>
        </w:rPr>
        <w:t xml:space="preserve"> </w:t>
      </w:r>
      <w:r w:rsidRPr="000B452C">
        <w:rPr>
          <w:rFonts w:cs="Arial"/>
          <w:szCs w:val="24"/>
        </w:rPr>
        <w:t>iznos</w:t>
      </w:r>
      <w:r w:rsidRPr="000B452C">
        <w:rPr>
          <w:rFonts w:cs="Arial"/>
          <w:spacing w:val="9"/>
          <w:szCs w:val="24"/>
        </w:rPr>
        <w:t xml:space="preserve"> </w:t>
      </w:r>
      <w:r w:rsidRPr="000B452C">
        <w:rPr>
          <w:rFonts w:cs="Arial"/>
          <w:szCs w:val="24"/>
        </w:rPr>
        <w:t>neophodan</w:t>
      </w:r>
      <w:r w:rsidRPr="000B452C">
        <w:rPr>
          <w:rFonts w:cs="Arial"/>
          <w:spacing w:val="8"/>
          <w:szCs w:val="24"/>
        </w:rPr>
        <w:t xml:space="preserve"> </w:t>
      </w:r>
      <w:r w:rsidRPr="000B452C">
        <w:rPr>
          <w:rFonts w:cs="Arial"/>
          <w:szCs w:val="24"/>
        </w:rPr>
        <w:t>za:</w:t>
      </w:r>
    </w:p>
    <w:p w:rsidRPr="000B452C" w:rsidR="00245DE6" w:rsidP="00245DE6" w:rsidRDefault="00245DE6" w14:paraId="09C48FA2" w14:textId="77777777">
      <w:pPr>
        <w:pStyle w:val="Odlomakpopisa"/>
        <w:widowControl w:val="false"/>
        <w:numPr>
          <w:ilvl w:val="0"/>
          <w:numId w:val="29"/>
        </w:numPr>
        <w:tabs>
          <w:tab w:val="left" w:pos="260"/>
        </w:tabs>
        <w:autoSpaceDE w:val="false"/>
        <w:autoSpaceDN w:val="false"/>
        <w:spacing w:after="0" w:line="240" w:lineRule="auto"/>
        <w:ind w:left="259" w:hanging="139"/>
        <w:contextualSpacing w:val="false"/>
        <w:rPr>
          <w:rFonts w:ascii="Arial" w:hAnsi="Arial" w:cs="Arial"/>
          <w:sz w:val="24"/>
          <w:szCs w:val="24"/>
        </w:rPr>
      </w:pPr>
      <w:r w:rsidRPr="000B452C">
        <w:rPr>
          <w:rFonts w:ascii="Arial" w:hAnsi="Arial" w:cs="Arial"/>
          <w:sz w:val="24"/>
          <w:szCs w:val="24"/>
        </w:rPr>
        <w:t>otvaranje</w:t>
      </w:r>
      <w:r w:rsidRPr="000B452C">
        <w:rPr>
          <w:rFonts w:ascii="Arial" w:hAnsi="Arial" w:cs="Arial"/>
          <w:spacing w:val="4"/>
          <w:sz w:val="24"/>
          <w:szCs w:val="24"/>
        </w:rPr>
        <w:t xml:space="preserve"> </w:t>
      </w:r>
      <w:r w:rsidRPr="000B452C">
        <w:rPr>
          <w:rFonts w:ascii="Arial" w:hAnsi="Arial" w:cs="Arial"/>
          <w:sz w:val="24"/>
          <w:szCs w:val="24"/>
        </w:rPr>
        <w:t>i</w:t>
      </w:r>
      <w:r w:rsidRPr="000B452C">
        <w:rPr>
          <w:rFonts w:ascii="Arial" w:hAnsi="Arial" w:cs="Arial"/>
          <w:spacing w:val="7"/>
          <w:sz w:val="24"/>
          <w:szCs w:val="24"/>
        </w:rPr>
        <w:t xml:space="preserve"> </w:t>
      </w:r>
      <w:r w:rsidRPr="000B452C">
        <w:rPr>
          <w:rFonts w:ascii="Arial" w:hAnsi="Arial" w:cs="Arial"/>
          <w:sz w:val="24"/>
          <w:szCs w:val="24"/>
        </w:rPr>
        <w:t>vođenje</w:t>
      </w:r>
      <w:r w:rsidRPr="000B452C">
        <w:rPr>
          <w:rFonts w:ascii="Arial" w:hAnsi="Arial" w:cs="Arial"/>
          <w:spacing w:val="1"/>
          <w:sz w:val="24"/>
          <w:szCs w:val="24"/>
        </w:rPr>
        <w:t xml:space="preserve"> </w:t>
      </w:r>
      <w:r w:rsidRPr="000B452C">
        <w:rPr>
          <w:rFonts w:ascii="Arial" w:hAnsi="Arial" w:cs="Arial"/>
          <w:sz w:val="24"/>
          <w:szCs w:val="24"/>
        </w:rPr>
        <w:t>žiro</w:t>
      </w:r>
      <w:r w:rsidRPr="000B452C">
        <w:rPr>
          <w:rFonts w:ascii="Arial" w:hAnsi="Arial" w:cs="Arial"/>
          <w:spacing w:val="8"/>
          <w:sz w:val="24"/>
          <w:szCs w:val="24"/>
        </w:rPr>
        <w:t xml:space="preserve"> </w:t>
      </w:r>
      <w:r w:rsidRPr="000B452C">
        <w:rPr>
          <w:rFonts w:ascii="Arial" w:hAnsi="Arial" w:cs="Arial"/>
          <w:sz w:val="24"/>
          <w:szCs w:val="24"/>
        </w:rPr>
        <w:t>računa</w:t>
      </w:r>
      <w:r w:rsidRPr="000B452C">
        <w:rPr>
          <w:rFonts w:ascii="Arial" w:hAnsi="Arial" w:cs="Arial"/>
          <w:spacing w:val="4"/>
          <w:sz w:val="24"/>
          <w:szCs w:val="24"/>
        </w:rPr>
        <w:t xml:space="preserve"> </w:t>
      </w:r>
      <w:r w:rsidRPr="000B452C">
        <w:rPr>
          <w:rFonts w:ascii="Arial" w:hAnsi="Arial" w:cs="Arial"/>
          <w:sz w:val="24"/>
          <w:szCs w:val="24"/>
        </w:rPr>
        <w:t>u</w:t>
      </w:r>
      <w:r w:rsidRPr="000B452C">
        <w:rPr>
          <w:rFonts w:ascii="Arial" w:hAnsi="Arial" w:cs="Arial"/>
          <w:spacing w:val="4"/>
          <w:sz w:val="24"/>
          <w:szCs w:val="24"/>
        </w:rPr>
        <w:t xml:space="preserve"> </w:t>
      </w:r>
      <w:r w:rsidRPr="000B452C">
        <w:rPr>
          <w:rFonts w:ascii="Arial" w:hAnsi="Arial" w:cs="Arial"/>
          <w:sz w:val="24"/>
          <w:szCs w:val="24"/>
        </w:rPr>
        <w:t>iznosu</w:t>
      </w:r>
      <w:r w:rsidRPr="000B452C">
        <w:rPr>
          <w:rFonts w:ascii="Arial" w:hAnsi="Arial" w:cs="Arial"/>
          <w:spacing w:val="7"/>
          <w:sz w:val="24"/>
          <w:szCs w:val="24"/>
        </w:rPr>
        <w:t xml:space="preserve"> </w:t>
      </w:r>
      <w:r w:rsidRPr="000B452C">
        <w:rPr>
          <w:rFonts w:ascii="Arial" w:hAnsi="Arial" w:cs="Arial"/>
          <w:sz w:val="24"/>
          <w:szCs w:val="24"/>
        </w:rPr>
        <w:t>od</w:t>
      </w:r>
      <w:r w:rsidRPr="000B452C">
        <w:rPr>
          <w:rFonts w:ascii="Arial" w:hAnsi="Arial" w:cs="Arial"/>
          <w:spacing w:val="5"/>
          <w:sz w:val="24"/>
          <w:szCs w:val="24"/>
        </w:rPr>
        <w:t xml:space="preserve"> </w:t>
      </w:r>
      <w:r w:rsidRPr="000B452C">
        <w:rPr>
          <w:rFonts w:ascii="Arial" w:hAnsi="Arial" w:cs="Arial"/>
          <w:sz w:val="24"/>
          <w:szCs w:val="24"/>
        </w:rPr>
        <w:t>100</w:t>
      </w:r>
      <w:r w:rsidRPr="000B452C">
        <w:rPr>
          <w:rFonts w:ascii="Arial" w:hAnsi="Arial" w:cs="Arial"/>
          <w:spacing w:val="4"/>
          <w:sz w:val="24"/>
          <w:szCs w:val="24"/>
        </w:rPr>
        <w:t xml:space="preserve"> </w:t>
      </w:r>
      <w:r w:rsidRPr="000B452C">
        <w:rPr>
          <w:rFonts w:ascii="Arial" w:hAnsi="Arial" w:cs="Arial"/>
          <w:sz w:val="24"/>
          <w:szCs w:val="24"/>
        </w:rPr>
        <w:t>eur,</w:t>
      </w:r>
    </w:p>
    <w:p w:rsidRPr="000B452C" w:rsidR="00245DE6" w:rsidP="00245DE6" w:rsidRDefault="00245DE6" w14:paraId="54C6F0FF" w14:textId="77777777">
      <w:pPr>
        <w:pStyle w:val="Odlomakpopisa"/>
        <w:widowControl w:val="false"/>
        <w:numPr>
          <w:ilvl w:val="0"/>
          <w:numId w:val="29"/>
        </w:numPr>
        <w:tabs>
          <w:tab w:val="left" w:pos="260"/>
        </w:tabs>
        <w:autoSpaceDE w:val="false"/>
        <w:autoSpaceDN w:val="false"/>
        <w:spacing w:after="0" w:line="240" w:lineRule="auto"/>
        <w:ind w:left="259" w:hanging="139"/>
        <w:contextualSpacing w:val="false"/>
        <w:rPr>
          <w:rFonts w:ascii="Arial" w:hAnsi="Arial" w:cs="Arial"/>
          <w:sz w:val="24"/>
          <w:szCs w:val="24"/>
        </w:rPr>
      </w:pPr>
      <w:r w:rsidRPr="000B452C">
        <w:rPr>
          <w:rFonts w:ascii="Arial" w:hAnsi="Arial" w:cs="Arial"/>
          <w:sz w:val="24"/>
          <w:szCs w:val="24"/>
        </w:rPr>
        <w:t>troškove</w:t>
      </w:r>
      <w:r w:rsidRPr="000B452C">
        <w:rPr>
          <w:rFonts w:ascii="Arial" w:hAnsi="Arial" w:cs="Arial"/>
          <w:spacing w:val="7"/>
          <w:sz w:val="24"/>
          <w:szCs w:val="24"/>
        </w:rPr>
        <w:t xml:space="preserve"> </w:t>
      </w:r>
      <w:r w:rsidRPr="000B452C">
        <w:rPr>
          <w:rFonts w:ascii="Arial" w:hAnsi="Arial" w:cs="Arial"/>
          <w:sz w:val="24"/>
          <w:szCs w:val="24"/>
        </w:rPr>
        <w:t>sudskih</w:t>
      </w:r>
      <w:r w:rsidRPr="000B452C">
        <w:rPr>
          <w:rFonts w:ascii="Arial" w:hAnsi="Arial" w:cs="Arial"/>
          <w:spacing w:val="8"/>
          <w:sz w:val="24"/>
          <w:szCs w:val="24"/>
        </w:rPr>
        <w:t xml:space="preserve"> </w:t>
      </w:r>
      <w:r w:rsidRPr="000B452C">
        <w:rPr>
          <w:rFonts w:ascii="Arial" w:hAnsi="Arial" w:cs="Arial"/>
          <w:sz w:val="24"/>
          <w:szCs w:val="24"/>
        </w:rPr>
        <w:t>pristojbi</w:t>
      </w:r>
      <w:r w:rsidRPr="000B452C">
        <w:rPr>
          <w:rFonts w:ascii="Arial" w:hAnsi="Arial" w:cs="Arial"/>
          <w:spacing w:val="9"/>
          <w:sz w:val="24"/>
          <w:szCs w:val="24"/>
        </w:rPr>
        <w:t xml:space="preserve"> </w:t>
      </w:r>
      <w:r w:rsidRPr="000B452C">
        <w:rPr>
          <w:rFonts w:ascii="Arial" w:hAnsi="Arial" w:cs="Arial"/>
          <w:sz w:val="24"/>
          <w:szCs w:val="24"/>
        </w:rPr>
        <w:t>i</w:t>
      </w:r>
      <w:r w:rsidRPr="000B452C">
        <w:rPr>
          <w:rFonts w:ascii="Arial" w:hAnsi="Arial" w:cs="Arial"/>
          <w:spacing w:val="8"/>
          <w:sz w:val="24"/>
          <w:szCs w:val="24"/>
        </w:rPr>
        <w:t xml:space="preserve"> </w:t>
      </w:r>
      <w:r w:rsidRPr="000B452C">
        <w:rPr>
          <w:rFonts w:ascii="Arial" w:hAnsi="Arial" w:cs="Arial"/>
          <w:sz w:val="24"/>
          <w:szCs w:val="24"/>
        </w:rPr>
        <w:t>naknada</w:t>
      </w:r>
      <w:r w:rsidRPr="000B452C">
        <w:rPr>
          <w:rFonts w:ascii="Arial" w:hAnsi="Arial" w:cs="Arial"/>
          <w:spacing w:val="7"/>
          <w:sz w:val="24"/>
          <w:szCs w:val="24"/>
        </w:rPr>
        <w:t xml:space="preserve"> </w:t>
      </w:r>
      <w:r w:rsidRPr="000B452C">
        <w:rPr>
          <w:rFonts w:ascii="Arial" w:hAnsi="Arial" w:cs="Arial"/>
          <w:sz w:val="24"/>
          <w:szCs w:val="24"/>
        </w:rPr>
        <w:t>bilježniku,</w:t>
      </w:r>
      <w:r w:rsidRPr="000B452C">
        <w:rPr>
          <w:rFonts w:ascii="Arial" w:hAnsi="Arial" w:cs="Arial"/>
          <w:spacing w:val="8"/>
          <w:sz w:val="24"/>
          <w:szCs w:val="24"/>
        </w:rPr>
        <w:t xml:space="preserve"> </w:t>
      </w:r>
      <w:r w:rsidRPr="000B452C">
        <w:rPr>
          <w:rFonts w:ascii="Arial" w:hAnsi="Arial" w:cs="Arial"/>
          <w:sz w:val="24"/>
          <w:szCs w:val="24"/>
        </w:rPr>
        <w:t>fine</w:t>
      </w:r>
      <w:r w:rsidRPr="000B452C">
        <w:rPr>
          <w:rFonts w:ascii="Arial" w:hAnsi="Arial" w:cs="Arial"/>
          <w:spacing w:val="8"/>
          <w:sz w:val="24"/>
          <w:szCs w:val="24"/>
        </w:rPr>
        <w:t xml:space="preserve"> </w:t>
      </w:r>
      <w:r w:rsidRPr="000B452C">
        <w:rPr>
          <w:rFonts w:ascii="Arial" w:hAnsi="Arial" w:cs="Arial"/>
          <w:sz w:val="24"/>
          <w:szCs w:val="24"/>
        </w:rPr>
        <w:t>(prisilna</w:t>
      </w:r>
      <w:r w:rsidRPr="000B452C">
        <w:rPr>
          <w:rFonts w:ascii="Arial" w:hAnsi="Arial" w:cs="Arial"/>
          <w:spacing w:val="5"/>
          <w:sz w:val="24"/>
          <w:szCs w:val="24"/>
        </w:rPr>
        <w:t xml:space="preserve"> </w:t>
      </w:r>
      <w:r w:rsidRPr="000B452C">
        <w:rPr>
          <w:rFonts w:ascii="Arial" w:hAnsi="Arial" w:cs="Arial"/>
          <w:sz w:val="24"/>
          <w:szCs w:val="24"/>
        </w:rPr>
        <w:t>naplata)</w:t>
      </w:r>
      <w:r w:rsidRPr="000B452C">
        <w:rPr>
          <w:rFonts w:ascii="Arial" w:hAnsi="Arial" w:cs="Arial"/>
          <w:spacing w:val="6"/>
          <w:sz w:val="24"/>
          <w:szCs w:val="24"/>
        </w:rPr>
        <w:t xml:space="preserve"> </w:t>
      </w:r>
      <w:r w:rsidRPr="000B452C">
        <w:rPr>
          <w:rFonts w:ascii="Arial" w:hAnsi="Arial" w:cs="Arial"/>
          <w:sz w:val="24"/>
          <w:szCs w:val="24"/>
        </w:rPr>
        <w:t>u</w:t>
      </w:r>
      <w:r w:rsidRPr="000B452C">
        <w:rPr>
          <w:rFonts w:ascii="Arial" w:hAnsi="Arial" w:cs="Arial"/>
          <w:spacing w:val="8"/>
          <w:sz w:val="24"/>
          <w:szCs w:val="24"/>
        </w:rPr>
        <w:t xml:space="preserve"> </w:t>
      </w:r>
      <w:r w:rsidRPr="000B452C">
        <w:rPr>
          <w:rFonts w:ascii="Arial" w:hAnsi="Arial" w:cs="Arial"/>
          <w:sz w:val="24"/>
          <w:szCs w:val="24"/>
        </w:rPr>
        <w:t>iznosu</w:t>
      </w:r>
      <w:r w:rsidRPr="000B452C">
        <w:rPr>
          <w:rFonts w:ascii="Arial" w:hAnsi="Arial" w:cs="Arial"/>
          <w:spacing w:val="7"/>
          <w:sz w:val="24"/>
          <w:szCs w:val="24"/>
        </w:rPr>
        <w:t xml:space="preserve"> </w:t>
      </w:r>
      <w:r w:rsidRPr="000B452C">
        <w:rPr>
          <w:rFonts w:ascii="Arial" w:hAnsi="Arial" w:cs="Arial"/>
          <w:sz w:val="24"/>
          <w:szCs w:val="24"/>
        </w:rPr>
        <w:t>od</w:t>
      </w:r>
      <w:r w:rsidRPr="000B452C">
        <w:rPr>
          <w:rFonts w:ascii="Arial" w:hAnsi="Arial" w:cs="Arial"/>
          <w:spacing w:val="8"/>
          <w:sz w:val="24"/>
          <w:szCs w:val="24"/>
        </w:rPr>
        <w:t xml:space="preserve"> </w:t>
      </w:r>
      <w:r w:rsidRPr="000B452C">
        <w:rPr>
          <w:rFonts w:ascii="Arial" w:hAnsi="Arial" w:cs="Arial"/>
          <w:sz w:val="24"/>
          <w:szCs w:val="24"/>
        </w:rPr>
        <w:t>2.000</w:t>
      </w:r>
      <w:r w:rsidRPr="000B452C">
        <w:rPr>
          <w:rFonts w:ascii="Arial" w:hAnsi="Arial" w:cs="Arial"/>
          <w:spacing w:val="8"/>
          <w:sz w:val="24"/>
          <w:szCs w:val="24"/>
        </w:rPr>
        <w:t xml:space="preserve"> </w:t>
      </w:r>
      <w:r w:rsidRPr="000B452C">
        <w:rPr>
          <w:rFonts w:ascii="Arial" w:hAnsi="Arial" w:cs="Arial"/>
          <w:sz w:val="24"/>
          <w:szCs w:val="24"/>
        </w:rPr>
        <w:t>eur</w:t>
      </w:r>
    </w:p>
    <w:p w:rsidRPr="000B452C" w:rsidR="00245DE6" w:rsidP="00245DE6" w:rsidRDefault="00245DE6" w14:paraId="6F185AD9" w14:textId="77777777">
      <w:pPr>
        <w:pStyle w:val="Odlomakpopisa"/>
        <w:widowControl w:val="false"/>
        <w:numPr>
          <w:ilvl w:val="0"/>
          <w:numId w:val="29"/>
        </w:numPr>
        <w:tabs>
          <w:tab w:val="left" w:pos="260"/>
        </w:tabs>
        <w:autoSpaceDE w:val="false"/>
        <w:autoSpaceDN w:val="false"/>
        <w:spacing w:after="0" w:line="240" w:lineRule="auto"/>
        <w:ind w:left="259" w:hanging="139"/>
        <w:contextualSpacing w:val="false"/>
        <w:rPr>
          <w:rFonts w:ascii="Arial" w:hAnsi="Arial" w:cs="Arial"/>
          <w:sz w:val="24"/>
          <w:szCs w:val="24"/>
        </w:rPr>
      </w:pPr>
      <w:r w:rsidRPr="000B452C">
        <w:rPr>
          <w:rFonts w:ascii="Arial" w:hAnsi="Arial" w:cs="Arial"/>
          <w:sz w:val="24"/>
          <w:szCs w:val="24"/>
        </w:rPr>
        <w:t>knjigovodstvene</w:t>
      </w:r>
      <w:r w:rsidRPr="000B452C">
        <w:rPr>
          <w:rFonts w:ascii="Arial" w:hAnsi="Arial" w:cs="Arial"/>
          <w:spacing w:val="8"/>
          <w:sz w:val="24"/>
          <w:szCs w:val="24"/>
        </w:rPr>
        <w:t xml:space="preserve"> </w:t>
      </w:r>
      <w:r w:rsidRPr="000B452C">
        <w:rPr>
          <w:rFonts w:ascii="Arial" w:hAnsi="Arial" w:cs="Arial"/>
          <w:sz w:val="24"/>
          <w:szCs w:val="24"/>
        </w:rPr>
        <w:t>usluge</w:t>
      </w:r>
      <w:r w:rsidRPr="000B452C">
        <w:rPr>
          <w:rFonts w:ascii="Arial" w:hAnsi="Arial" w:cs="Arial"/>
          <w:spacing w:val="9"/>
          <w:sz w:val="24"/>
          <w:szCs w:val="24"/>
        </w:rPr>
        <w:t xml:space="preserve"> </w:t>
      </w:r>
      <w:r w:rsidRPr="000B452C">
        <w:rPr>
          <w:rFonts w:ascii="Arial" w:hAnsi="Arial" w:cs="Arial"/>
          <w:sz w:val="24"/>
          <w:szCs w:val="24"/>
        </w:rPr>
        <w:t>750,00</w:t>
      </w:r>
      <w:r w:rsidRPr="000B452C">
        <w:rPr>
          <w:rFonts w:ascii="Arial" w:hAnsi="Arial" w:cs="Arial"/>
          <w:spacing w:val="9"/>
          <w:sz w:val="24"/>
          <w:szCs w:val="24"/>
        </w:rPr>
        <w:t xml:space="preserve"> </w:t>
      </w:r>
      <w:r w:rsidRPr="000B452C">
        <w:rPr>
          <w:rFonts w:ascii="Arial" w:hAnsi="Arial" w:cs="Arial"/>
          <w:sz w:val="24"/>
          <w:szCs w:val="24"/>
        </w:rPr>
        <w:t>eur</w:t>
      </w:r>
    </w:p>
    <w:p w:rsidRPr="005776D8" w:rsidR="005776D8" w:rsidP="00380CBB" w:rsidRDefault="00245DE6" w14:paraId="75D16D26" w14:textId="2EACD7B8">
      <w:pPr>
        <w:pStyle w:val="Odlomakpopisa"/>
        <w:widowControl w:val="false"/>
        <w:numPr>
          <w:ilvl w:val="1"/>
          <w:numId w:val="26"/>
        </w:numPr>
        <w:tabs>
          <w:tab w:val="left" w:pos="772"/>
        </w:tabs>
        <w:autoSpaceDE w:val="false"/>
        <w:autoSpaceDN w:val="false"/>
        <w:spacing w:after="0" w:line="240" w:lineRule="auto"/>
        <w:ind w:left="121" w:right="164" w:firstLine="418"/>
        <w:contextualSpacing w:val="false"/>
        <w:rPr>
          <w:sz w:val="18"/>
        </w:rPr>
      </w:pPr>
      <w:r w:rsidRPr="000B452C">
        <w:rPr>
          <w:rFonts w:ascii="Arial" w:hAnsi="Arial" w:cs="Arial"/>
          <w:sz w:val="24"/>
          <w:szCs w:val="24"/>
        </w:rPr>
        <w:t>U</w:t>
      </w:r>
      <w:r w:rsidRPr="000B452C">
        <w:rPr>
          <w:rFonts w:ascii="Arial" w:hAnsi="Arial" w:cs="Arial"/>
          <w:spacing w:val="8"/>
          <w:sz w:val="24"/>
          <w:szCs w:val="24"/>
        </w:rPr>
        <w:t xml:space="preserve"> </w:t>
      </w:r>
      <w:r w:rsidRPr="000B452C">
        <w:rPr>
          <w:rFonts w:ascii="Arial" w:hAnsi="Arial" w:cs="Arial"/>
          <w:sz w:val="24"/>
          <w:szCs w:val="24"/>
        </w:rPr>
        <w:t>koliko</w:t>
      </w:r>
      <w:r w:rsidRPr="000B452C">
        <w:rPr>
          <w:rFonts w:ascii="Arial" w:hAnsi="Arial" w:cs="Arial"/>
          <w:spacing w:val="8"/>
          <w:sz w:val="24"/>
          <w:szCs w:val="24"/>
        </w:rPr>
        <w:t xml:space="preserve"> </w:t>
      </w:r>
      <w:r w:rsidRPr="000B452C">
        <w:rPr>
          <w:rFonts w:ascii="Arial" w:hAnsi="Arial" w:cs="Arial"/>
          <w:sz w:val="24"/>
          <w:szCs w:val="24"/>
        </w:rPr>
        <w:t>se</w:t>
      </w:r>
      <w:r w:rsidRPr="000B452C">
        <w:rPr>
          <w:rFonts w:ascii="Arial" w:hAnsi="Arial" w:cs="Arial"/>
          <w:spacing w:val="6"/>
          <w:sz w:val="24"/>
          <w:szCs w:val="24"/>
        </w:rPr>
        <w:t xml:space="preserve"> </w:t>
      </w:r>
      <w:r w:rsidRPr="000B452C">
        <w:rPr>
          <w:rFonts w:ascii="Arial" w:hAnsi="Arial" w:cs="Arial"/>
          <w:sz w:val="24"/>
          <w:szCs w:val="24"/>
        </w:rPr>
        <w:t>vjerovnici</w:t>
      </w:r>
      <w:r w:rsidRPr="000B452C">
        <w:rPr>
          <w:rFonts w:ascii="Arial" w:hAnsi="Arial" w:cs="Arial"/>
          <w:spacing w:val="12"/>
          <w:sz w:val="24"/>
          <w:szCs w:val="24"/>
        </w:rPr>
        <w:t xml:space="preserve"> </w:t>
      </w:r>
      <w:r w:rsidRPr="000B452C">
        <w:rPr>
          <w:rFonts w:ascii="Arial" w:hAnsi="Arial" w:cs="Arial"/>
          <w:sz w:val="24"/>
          <w:szCs w:val="24"/>
        </w:rPr>
        <w:t>ne</w:t>
      </w:r>
      <w:r w:rsidRPr="000B452C">
        <w:rPr>
          <w:rFonts w:ascii="Arial" w:hAnsi="Arial" w:cs="Arial"/>
          <w:spacing w:val="8"/>
          <w:sz w:val="24"/>
          <w:szCs w:val="24"/>
        </w:rPr>
        <w:t xml:space="preserve"> </w:t>
      </w:r>
      <w:r w:rsidRPr="000B452C">
        <w:rPr>
          <w:rFonts w:ascii="Arial" w:hAnsi="Arial" w:cs="Arial"/>
          <w:sz w:val="24"/>
          <w:szCs w:val="24"/>
        </w:rPr>
        <w:t>odazovu</w:t>
      </w:r>
      <w:r w:rsidRPr="000B452C">
        <w:rPr>
          <w:rFonts w:ascii="Arial" w:hAnsi="Arial" w:cs="Arial"/>
          <w:spacing w:val="8"/>
          <w:sz w:val="24"/>
          <w:szCs w:val="24"/>
        </w:rPr>
        <w:t xml:space="preserve"> </w:t>
      </w:r>
      <w:r w:rsidRPr="000B452C">
        <w:rPr>
          <w:rFonts w:ascii="Arial" w:hAnsi="Arial" w:cs="Arial"/>
          <w:sz w:val="24"/>
          <w:szCs w:val="24"/>
        </w:rPr>
        <w:t>na</w:t>
      </w:r>
      <w:r w:rsidRPr="000B452C">
        <w:rPr>
          <w:rFonts w:ascii="Arial" w:hAnsi="Arial" w:cs="Arial"/>
          <w:spacing w:val="9"/>
          <w:sz w:val="24"/>
          <w:szCs w:val="24"/>
        </w:rPr>
        <w:t xml:space="preserve"> </w:t>
      </w:r>
      <w:r w:rsidRPr="000B452C">
        <w:rPr>
          <w:rFonts w:ascii="Arial" w:hAnsi="Arial" w:cs="Arial"/>
          <w:sz w:val="24"/>
          <w:szCs w:val="24"/>
        </w:rPr>
        <w:t>uplatu</w:t>
      </w:r>
      <w:r w:rsidRPr="000B452C">
        <w:rPr>
          <w:rFonts w:ascii="Arial" w:hAnsi="Arial" w:cs="Arial"/>
          <w:spacing w:val="8"/>
          <w:sz w:val="24"/>
          <w:szCs w:val="24"/>
        </w:rPr>
        <w:t xml:space="preserve"> </w:t>
      </w:r>
      <w:r w:rsidRPr="000B452C">
        <w:rPr>
          <w:rFonts w:ascii="Arial" w:hAnsi="Arial" w:cs="Arial"/>
          <w:sz w:val="24"/>
          <w:szCs w:val="24"/>
        </w:rPr>
        <w:t>predujma</w:t>
      </w:r>
      <w:r w:rsidRPr="000B452C">
        <w:rPr>
          <w:rFonts w:ascii="Arial" w:hAnsi="Arial" w:cs="Arial"/>
          <w:spacing w:val="8"/>
          <w:sz w:val="24"/>
          <w:szCs w:val="24"/>
        </w:rPr>
        <w:t xml:space="preserve"> </w:t>
      </w:r>
      <w:r w:rsidRPr="000B452C">
        <w:rPr>
          <w:rFonts w:ascii="Arial" w:hAnsi="Arial" w:cs="Arial"/>
          <w:sz w:val="24"/>
          <w:szCs w:val="24"/>
        </w:rPr>
        <w:t>sukladno</w:t>
      </w:r>
      <w:r w:rsidRPr="000B452C">
        <w:rPr>
          <w:rFonts w:ascii="Arial" w:hAnsi="Arial" w:cs="Arial"/>
          <w:spacing w:val="9"/>
          <w:sz w:val="24"/>
          <w:szCs w:val="24"/>
        </w:rPr>
        <w:t xml:space="preserve"> </w:t>
      </w:r>
      <w:r w:rsidRPr="000B452C">
        <w:rPr>
          <w:rFonts w:ascii="Arial" w:hAnsi="Arial" w:cs="Arial"/>
          <w:sz w:val="24"/>
          <w:szCs w:val="24"/>
        </w:rPr>
        <w:t>članka</w:t>
      </w:r>
      <w:r w:rsidRPr="000B452C">
        <w:rPr>
          <w:rFonts w:ascii="Arial" w:hAnsi="Arial" w:cs="Arial"/>
          <w:spacing w:val="11"/>
          <w:sz w:val="24"/>
          <w:szCs w:val="24"/>
        </w:rPr>
        <w:t xml:space="preserve"> </w:t>
      </w:r>
      <w:r w:rsidRPr="000B452C">
        <w:rPr>
          <w:rFonts w:ascii="Arial" w:hAnsi="Arial" w:cs="Arial"/>
          <w:sz w:val="24"/>
          <w:szCs w:val="24"/>
        </w:rPr>
        <w:t>293.</w:t>
      </w:r>
      <w:r w:rsidRPr="000B452C">
        <w:rPr>
          <w:rFonts w:ascii="Arial" w:hAnsi="Arial" w:cs="Arial"/>
          <w:spacing w:val="6"/>
          <w:sz w:val="24"/>
          <w:szCs w:val="24"/>
        </w:rPr>
        <w:t xml:space="preserve"> </w:t>
      </w:r>
      <w:r w:rsidRPr="000B452C">
        <w:rPr>
          <w:rFonts w:ascii="Arial" w:hAnsi="Arial" w:cs="Arial"/>
          <w:sz w:val="24"/>
          <w:szCs w:val="24"/>
        </w:rPr>
        <w:t>Stečajnog</w:t>
      </w:r>
      <w:r w:rsidRPr="000B452C">
        <w:rPr>
          <w:rFonts w:ascii="Arial" w:hAnsi="Arial" w:cs="Arial"/>
          <w:spacing w:val="9"/>
          <w:sz w:val="24"/>
          <w:szCs w:val="24"/>
        </w:rPr>
        <w:t xml:space="preserve"> </w:t>
      </w:r>
      <w:r w:rsidRPr="000B452C">
        <w:rPr>
          <w:rFonts w:ascii="Arial" w:hAnsi="Arial" w:cs="Arial"/>
          <w:sz w:val="24"/>
          <w:szCs w:val="24"/>
        </w:rPr>
        <w:t>zakona,</w:t>
      </w:r>
      <w:r w:rsidRPr="000B452C">
        <w:rPr>
          <w:rFonts w:ascii="Arial" w:hAnsi="Arial" w:cs="Arial"/>
          <w:spacing w:val="-55"/>
          <w:sz w:val="24"/>
          <w:szCs w:val="24"/>
        </w:rPr>
        <w:t xml:space="preserve"> </w:t>
      </w:r>
      <w:r w:rsidRPr="000B452C">
        <w:rPr>
          <w:rFonts w:ascii="Arial" w:hAnsi="Arial" w:cs="Arial"/>
          <w:sz w:val="24"/>
          <w:szCs w:val="24"/>
        </w:rPr>
        <w:t>a</w:t>
      </w:r>
      <w:r w:rsidRPr="000B452C">
        <w:rPr>
          <w:rFonts w:ascii="Arial" w:hAnsi="Arial" w:cs="Arial"/>
          <w:spacing w:val="5"/>
          <w:sz w:val="24"/>
          <w:szCs w:val="24"/>
        </w:rPr>
        <w:t xml:space="preserve"> </w:t>
      </w:r>
      <w:r w:rsidRPr="000B452C">
        <w:rPr>
          <w:rFonts w:ascii="Arial" w:hAnsi="Arial" w:cs="Arial"/>
          <w:sz w:val="24"/>
          <w:szCs w:val="24"/>
        </w:rPr>
        <w:t>budući</w:t>
      </w:r>
      <w:r w:rsidRPr="000B452C">
        <w:rPr>
          <w:rFonts w:ascii="Arial" w:hAnsi="Arial" w:cs="Arial"/>
          <w:spacing w:val="6"/>
          <w:sz w:val="24"/>
          <w:szCs w:val="24"/>
        </w:rPr>
        <w:t xml:space="preserve"> </w:t>
      </w:r>
      <w:r w:rsidRPr="000B452C">
        <w:rPr>
          <w:rFonts w:ascii="Arial" w:hAnsi="Arial" w:cs="Arial"/>
          <w:sz w:val="24"/>
          <w:szCs w:val="24"/>
        </w:rPr>
        <w:t>da</w:t>
      </w:r>
      <w:r w:rsidRPr="000B452C">
        <w:rPr>
          <w:rFonts w:ascii="Arial" w:hAnsi="Arial" w:cs="Arial"/>
          <w:spacing w:val="9"/>
          <w:sz w:val="24"/>
          <w:szCs w:val="24"/>
        </w:rPr>
        <w:t xml:space="preserve"> </w:t>
      </w:r>
      <w:r w:rsidRPr="000B452C">
        <w:rPr>
          <w:rFonts w:ascii="Arial" w:hAnsi="Arial" w:cs="Arial"/>
          <w:sz w:val="24"/>
          <w:szCs w:val="24"/>
        </w:rPr>
        <w:t>dužnik</w:t>
      </w:r>
      <w:r w:rsidRPr="000B452C">
        <w:rPr>
          <w:rFonts w:ascii="Arial" w:hAnsi="Arial" w:cs="Arial"/>
          <w:spacing w:val="5"/>
          <w:sz w:val="24"/>
          <w:szCs w:val="24"/>
        </w:rPr>
        <w:t xml:space="preserve"> </w:t>
      </w:r>
      <w:r w:rsidRPr="000B452C">
        <w:rPr>
          <w:rFonts w:ascii="Arial" w:hAnsi="Arial" w:cs="Arial"/>
          <w:sz w:val="24"/>
          <w:szCs w:val="24"/>
        </w:rPr>
        <w:t>trenutno</w:t>
      </w:r>
      <w:r w:rsidRPr="000B452C">
        <w:rPr>
          <w:rFonts w:ascii="Arial" w:hAnsi="Arial" w:cs="Arial"/>
          <w:spacing w:val="6"/>
          <w:sz w:val="24"/>
          <w:szCs w:val="24"/>
        </w:rPr>
        <w:t xml:space="preserve"> </w:t>
      </w:r>
      <w:r w:rsidRPr="000B452C">
        <w:rPr>
          <w:rFonts w:ascii="Arial" w:hAnsi="Arial" w:cs="Arial"/>
          <w:sz w:val="24"/>
          <w:szCs w:val="24"/>
        </w:rPr>
        <w:t>nema</w:t>
      </w:r>
      <w:r w:rsidRPr="000B452C">
        <w:rPr>
          <w:rFonts w:ascii="Arial" w:hAnsi="Arial" w:cs="Arial"/>
          <w:spacing w:val="5"/>
          <w:sz w:val="24"/>
          <w:szCs w:val="24"/>
        </w:rPr>
        <w:t xml:space="preserve"> </w:t>
      </w:r>
      <w:r w:rsidRPr="000B452C">
        <w:rPr>
          <w:rFonts w:ascii="Arial" w:hAnsi="Arial" w:cs="Arial"/>
          <w:sz w:val="24"/>
          <w:szCs w:val="24"/>
        </w:rPr>
        <w:t>imovine</w:t>
      </w:r>
      <w:r w:rsidRPr="000B452C">
        <w:rPr>
          <w:rFonts w:ascii="Arial" w:hAnsi="Arial" w:cs="Arial"/>
          <w:spacing w:val="6"/>
          <w:sz w:val="24"/>
          <w:szCs w:val="24"/>
        </w:rPr>
        <w:t xml:space="preserve"> </w:t>
      </w:r>
      <w:r w:rsidRPr="000B452C">
        <w:rPr>
          <w:rFonts w:ascii="Arial" w:hAnsi="Arial" w:cs="Arial"/>
          <w:sz w:val="24"/>
          <w:szCs w:val="24"/>
        </w:rPr>
        <w:t>niti</w:t>
      </w:r>
      <w:r w:rsidRPr="000B452C">
        <w:rPr>
          <w:rFonts w:ascii="Arial" w:hAnsi="Arial" w:cs="Arial"/>
          <w:spacing w:val="8"/>
          <w:sz w:val="24"/>
          <w:szCs w:val="24"/>
        </w:rPr>
        <w:t xml:space="preserve"> </w:t>
      </w:r>
      <w:r w:rsidRPr="000B452C">
        <w:rPr>
          <w:rFonts w:ascii="Arial" w:hAnsi="Arial" w:cs="Arial"/>
          <w:sz w:val="24"/>
          <w:szCs w:val="24"/>
        </w:rPr>
        <w:t>za</w:t>
      </w:r>
      <w:r w:rsidRPr="000B452C">
        <w:rPr>
          <w:rFonts w:ascii="Arial" w:hAnsi="Arial" w:cs="Arial"/>
          <w:spacing w:val="3"/>
          <w:sz w:val="24"/>
          <w:szCs w:val="24"/>
        </w:rPr>
        <w:t xml:space="preserve"> </w:t>
      </w:r>
      <w:r w:rsidRPr="000B452C">
        <w:rPr>
          <w:rFonts w:ascii="Arial" w:hAnsi="Arial" w:cs="Arial"/>
          <w:sz w:val="24"/>
          <w:szCs w:val="24"/>
        </w:rPr>
        <w:t>troškove</w:t>
      </w:r>
      <w:r w:rsidRPr="000B452C">
        <w:rPr>
          <w:rFonts w:ascii="Arial" w:hAnsi="Arial" w:cs="Arial"/>
          <w:spacing w:val="4"/>
          <w:sz w:val="24"/>
          <w:szCs w:val="24"/>
        </w:rPr>
        <w:t xml:space="preserve"> </w:t>
      </w:r>
      <w:r w:rsidRPr="000B452C">
        <w:rPr>
          <w:rFonts w:ascii="Arial" w:hAnsi="Arial" w:cs="Arial"/>
          <w:sz w:val="24"/>
          <w:szCs w:val="24"/>
        </w:rPr>
        <w:t>provedbe</w:t>
      </w:r>
      <w:r w:rsidRPr="000B452C">
        <w:rPr>
          <w:rFonts w:ascii="Arial" w:hAnsi="Arial" w:cs="Arial"/>
          <w:spacing w:val="5"/>
          <w:sz w:val="24"/>
          <w:szCs w:val="24"/>
        </w:rPr>
        <w:t xml:space="preserve"> </w:t>
      </w:r>
      <w:r w:rsidRPr="000B452C">
        <w:rPr>
          <w:rFonts w:ascii="Arial" w:hAnsi="Arial" w:cs="Arial"/>
          <w:sz w:val="24"/>
          <w:szCs w:val="24"/>
        </w:rPr>
        <w:t>stečajnog</w:t>
      </w:r>
      <w:r w:rsidRPr="000B452C">
        <w:rPr>
          <w:rFonts w:ascii="Arial" w:hAnsi="Arial" w:cs="Arial"/>
          <w:spacing w:val="5"/>
          <w:sz w:val="24"/>
          <w:szCs w:val="24"/>
        </w:rPr>
        <w:t xml:space="preserve"> </w:t>
      </w:r>
      <w:r w:rsidRPr="000B452C">
        <w:rPr>
          <w:rFonts w:ascii="Arial" w:hAnsi="Arial" w:cs="Arial"/>
          <w:sz w:val="24"/>
          <w:szCs w:val="24"/>
        </w:rPr>
        <w:t>postupka,</w:t>
      </w:r>
      <w:r w:rsidRPr="000B452C">
        <w:rPr>
          <w:rFonts w:ascii="Arial" w:hAnsi="Arial" w:cs="Arial"/>
          <w:spacing w:val="6"/>
          <w:sz w:val="24"/>
          <w:szCs w:val="24"/>
        </w:rPr>
        <w:t xml:space="preserve"> </w:t>
      </w:r>
      <w:r w:rsidRPr="000B452C">
        <w:rPr>
          <w:rFonts w:ascii="Arial" w:hAnsi="Arial" w:cs="Arial"/>
          <w:sz w:val="24"/>
          <w:szCs w:val="24"/>
        </w:rPr>
        <w:t>stečajni</w:t>
      </w:r>
      <w:r w:rsidRPr="000B452C">
        <w:rPr>
          <w:rFonts w:ascii="Arial" w:hAnsi="Arial" w:cs="Arial"/>
          <w:spacing w:val="1"/>
          <w:sz w:val="24"/>
          <w:szCs w:val="24"/>
        </w:rPr>
        <w:t xml:space="preserve"> </w:t>
      </w:r>
      <w:r w:rsidRPr="000B452C">
        <w:rPr>
          <w:rFonts w:ascii="Arial" w:hAnsi="Arial" w:cs="Arial"/>
          <w:sz w:val="24"/>
          <w:szCs w:val="24"/>
        </w:rPr>
        <w:t>upravitelj</w:t>
      </w:r>
      <w:r w:rsidRPr="000B452C">
        <w:rPr>
          <w:rFonts w:ascii="Arial" w:hAnsi="Arial" w:cs="Arial"/>
          <w:spacing w:val="6"/>
          <w:sz w:val="24"/>
          <w:szCs w:val="24"/>
        </w:rPr>
        <w:t xml:space="preserve"> </w:t>
      </w:r>
      <w:r w:rsidRPr="000B452C">
        <w:rPr>
          <w:rFonts w:ascii="Arial" w:hAnsi="Arial" w:cs="Arial"/>
          <w:sz w:val="24"/>
          <w:szCs w:val="24"/>
        </w:rPr>
        <w:t>predlaže</w:t>
      </w:r>
      <w:r w:rsidRPr="000B452C">
        <w:rPr>
          <w:rFonts w:ascii="Arial" w:hAnsi="Arial" w:cs="Arial"/>
          <w:spacing w:val="1"/>
          <w:sz w:val="24"/>
          <w:szCs w:val="24"/>
        </w:rPr>
        <w:t xml:space="preserve"> </w:t>
      </w:r>
      <w:r w:rsidRPr="000B452C">
        <w:rPr>
          <w:rFonts w:ascii="Arial" w:hAnsi="Arial" w:cs="Arial"/>
          <w:sz w:val="24"/>
          <w:szCs w:val="24"/>
        </w:rPr>
        <w:t>da se</w:t>
      </w:r>
      <w:r w:rsidRPr="000B452C">
        <w:rPr>
          <w:rFonts w:ascii="Arial" w:hAnsi="Arial" w:cs="Arial"/>
          <w:spacing w:val="6"/>
          <w:sz w:val="24"/>
          <w:szCs w:val="24"/>
        </w:rPr>
        <w:t xml:space="preserve"> </w:t>
      </w:r>
      <w:r w:rsidRPr="000B452C">
        <w:rPr>
          <w:rFonts w:ascii="Arial" w:hAnsi="Arial" w:cs="Arial"/>
          <w:sz w:val="24"/>
          <w:szCs w:val="24"/>
        </w:rPr>
        <w:t>sukladno</w:t>
      </w:r>
      <w:r w:rsidRPr="000B452C">
        <w:rPr>
          <w:rFonts w:ascii="Arial" w:hAnsi="Arial" w:cs="Arial"/>
          <w:spacing w:val="3"/>
          <w:sz w:val="24"/>
          <w:szCs w:val="24"/>
        </w:rPr>
        <w:t xml:space="preserve"> </w:t>
      </w:r>
      <w:r w:rsidRPr="000B452C">
        <w:rPr>
          <w:rFonts w:ascii="Arial" w:hAnsi="Arial" w:cs="Arial"/>
          <w:sz w:val="24"/>
          <w:szCs w:val="24"/>
        </w:rPr>
        <w:t>članku</w:t>
      </w:r>
      <w:r w:rsidRPr="000B452C">
        <w:rPr>
          <w:rFonts w:ascii="Arial" w:hAnsi="Arial" w:cs="Arial"/>
          <w:spacing w:val="4"/>
          <w:sz w:val="24"/>
          <w:szCs w:val="24"/>
        </w:rPr>
        <w:t xml:space="preserve"> </w:t>
      </w:r>
      <w:r w:rsidRPr="000B452C">
        <w:rPr>
          <w:rFonts w:ascii="Arial" w:hAnsi="Arial" w:cs="Arial"/>
          <w:sz w:val="24"/>
          <w:szCs w:val="24"/>
        </w:rPr>
        <w:t>293.</w:t>
      </w:r>
      <w:r w:rsidRPr="000B452C">
        <w:rPr>
          <w:rFonts w:ascii="Arial" w:hAnsi="Arial" w:cs="Arial"/>
          <w:spacing w:val="1"/>
          <w:sz w:val="24"/>
          <w:szCs w:val="24"/>
        </w:rPr>
        <w:t xml:space="preserve"> </w:t>
      </w:r>
      <w:r w:rsidRPr="000B452C">
        <w:rPr>
          <w:rFonts w:ascii="Arial" w:hAnsi="Arial" w:cs="Arial"/>
          <w:sz w:val="24"/>
          <w:szCs w:val="24"/>
        </w:rPr>
        <w:t>Stečajnog</w:t>
      </w:r>
      <w:r w:rsidRPr="000B452C">
        <w:rPr>
          <w:rFonts w:ascii="Arial" w:hAnsi="Arial" w:cs="Arial"/>
          <w:spacing w:val="3"/>
          <w:sz w:val="24"/>
          <w:szCs w:val="24"/>
        </w:rPr>
        <w:t xml:space="preserve"> </w:t>
      </w:r>
      <w:r w:rsidRPr="000B452C">
        <w:rPr>
          <w:rFonts w:ascii="Arial" w:hAnsi="Arial" w:cs="Arial"/>
          <w:sz w:val="24"/>
          <w:szCs w:val="24"/>
        </w:rPr>
        <w:t>zakona</w:t>
      </w:r>
      <w:r w:rsidRPr="000B452C">
        <w:rPr>
          <w:rFonts w:ascii="Arial" w:hAnsi="Arial" w:cs="Arial"/>
          <w:spacing w:val="1"/>
          <w:sz w:val="24"/>
          <w:szCs w:val="24"/>
        </w:rPr>
        <w:t xml:space="preserve"> </w:t>
      </w:r>
      <w:r w:rsidRPr="000B452C">
        <w:rPr>
          <w:rFonts w:ascii="Arial" w:hAnsi="Arial" w:cs="Arial"/>
          <w:sz w:val="24"/>
          <w:szCs w:val="24"/>
        </w:rPr>
        <w:t>ovaj</w:t>
      </w:r>
      <w:r w:rsidRPr="000B452C">
        <w:rPr>
          <w:rFonts w:ascii="Arial" w:hAnsi="Arial" w:cs="Arial"/>
          <w:spacing w:val="4"/>
          <w:sz w:val="24"/>
          <w:szCs w:val="24"/>
        </w:rPr>
        <w:t xml:space="preserve"> </w:t>
      </w:r>
      <w:r w:rsidRPr="000B452C">
        <w:rPr>
          <w:rFonts w:ascii="Arial" w:hAnsi="Arial" w:cs="Arial"/>
          <w:sz w:val="24"/>
          <w:szCs w:val="24"/>
        </w:rPr>
        <w:t>postupak</w:t>
      </w:r>
      <w:r w:rsidRPr="000B452C">
        <w:rPr>
          <w:rFonts w:ascii="Arial" w:hAnsi="Arial" w:cs="Arial"/>
          <w:spacing w:val="3"/>
          <w:sz w:val="24"/>
          <w:szCs w:val="24"/>
        </w:rPr>
        <w:t xml:space="preserve"> </w:t>
      </w:r>
      <w:r w:rsidRPr="000B452C">
        <w:rPr>
          <w:rFonts w:ascii="Arial" w:hAnsi="Arial" w:cs="Arial"/>
          <w:sz w:val="24"/>
          <w:szCs w:val="24"/>
        </w:rPr>
        <w:t>obustavi.</w:t>
      </w:r>
      <w:r w:rsidRPr="005776D8" w:rsidR="00380CBB">
        <w:rPr>
          <w:sz w:val="18"/>
        </w:rPr>
        <w:t xml:space="preserve"> </w:t>
      </w:r>
    </w:p>
    <w:p w:rsidR="005776D8" w:rsidP="005776D8" w:rsidRDefault="005776D8" w14:paraId="5D1A863C" w14:textId="5E4E88A2">
      <w:pPr>
        <w:tabs>
          <w:tab w:val="left" w:pos="0"/>
        </w:tabs>
        <w:rPr>
          <w:sz w:val="18"/>
        </w:rPr>
      </w:pPr>
    </w:p>
    <w:p w:rsidRPr="000932EB" w:rsidR="00867D87" w:rsidP="005776D8" w:rsidRDefault="00867D87" w14:paraId="681914F8" w14:textId="28303061">
      <w:pPr>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867D87" w:rsidP="00867D87" w:rsidRDefault="00867D87" w14:paraId="25466934" w14:textId="77777777">
      <w:pPr>
        <w:ind w:firstLine="720"/>
        <w:jc w:val="both"/>
        <w:rPr>
          <w:rFonts w:ascii="Arial" w:hAnsi="Arial" w:cs="Arial"/>
          <w:sz w:val="24"/>
          <w:szCs w:val="24"/>
        </w:rPr>
      </w:pPr>
      <w:r w:rsidRPr="000932E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867D87" w:rsidP="00867D87" w:rsidRDefault="00867D87" w14:paraId="193EB414" w14:textId="77777777">
      <w:pPr>
        <w:jc w:val="both"/>
        <w:rPr>
          <w:rFonts w:ascii="Arial" w:hAnsi="Arial" w:cs="Arial"/>
          <w:sz w:val="24"/>
          <w:szCs w:val="24"/>
        </w:rPr>
      </w:pPr>
    </w:p>
    <w:p w:rsidR="00867D87" w:rsidP="00867D87" w:rsidRDefault="00867D87" w14:paraId="158F21FC" w14:textId="0FED07FD">
      <w:pPr>
        <w:ind w:firstLine="720"/>
        <w:jc w:val="both"/>
        <w:rPr>
          <w:rFonts w:ascii="Arial" w:hAnsi="Arial" w:cs="Arial"/>
          <w:sz w:val="24"/>
          <w:szCs w:val="24"/>
        </w:rPr>
      </w:pPr>
      <w:r w:rsidRPr="000932EB">
        <w:rPr>
          <w:rFonts w:ascii="Arial" w:hAnsi="Arial" w:cs="Arial"/>
          <w:sz w:val="24"/>
          <w:szCs w:val="24"/>
        </w:rPr>
        <w:t xml:space="preserve">Sud obavještava vjerovnike kako će se glasovati dizanjem ruke. Nakon glasovanja  sud će objaviti rezultate glasovanja. </w:t>
      </w:r>
    </w:p>
    <w:p w:rsidRPr="000932EB" w:rsidR="00F01F54" w:rsidP="00867D87" w:rsidRDefault="00F01F54" w14:paraId="135823E5" w14:textId="77777777">
      <w:pPr>
        <w:ind w:firstLine="720"/>
        <w:jc w:val="both"/>
        <w:rPr>
          <w:rFonts w:ascii="Arial" w:hAnsi="Arial" w:cs="Arial"/>
          <w:sz w:val="24"/>
          <w:szCs w:val="24"/>
        </w:rPr>
      </w:pPr>
    </w:p>
    <w:p w:rsidRPr="000932EB" w:rsidR="00BA50A7" w:rsidP="00867D87" w:rsidRDefault="00BA50A7" w14:paraId="7007D8A0" w14:textId="70504FF7">
      <w:pPr>
        <w:jc w:val="both"/>
        <w:rPr>
          <w:rFonts w:ascii="Arial" w:hAnsi="Arial" w:cs="Arial"/>
          <w:bCs/>
          <w:sz w:val="24"/>
          <w:szCs w:val="24"/>
        </w:rPr>
      </w:pPr>
    </w:p>
    <w:p w:rsidRPr="000932EB" w:rsidR="00867D87" w:rsidP="00867D87" w:rsidRDefault="00F01F54" w14:paraId="31FBB9A7" w14:textId="6AC14515">
      <w:pPr>
        <w:ind w:firstLine="720"/>
        <w:jc w:val="both"/>
        <w:rPr>
          <w:rFonts w:ascii="Arial" w:hAnsi="Arial" w:cs="Arial"/>
          <w:bCs/>
          <w:sz w:val="24"/>
          <w:szCs w:val="24"/>
        </w:rPr>
      </w:pPr>
      <w:r>
        <w:rPr>
          <w:rFonts w:ascii="Arial" w:hAnsi="Arial" w:cs="Arial"/>
          <w:bCs/>
          <w:sz w:val="24"/>
          <w:szCs w:val="24"/>
        </w:rPr>
        <w:lastRenderedPageBreak/>
        <w:t>Prisutni stečajni vjerovnici suglasni su</w:t>
      </w:r>
      <w:r w:rsidRPr="000932EB" w:rsidR="00867D87">
        <w:rPr>
          <w:rFonts w:ascii="Arial" w:hAnsi="Arial" w:cs="Arial"/>
          <w:bCs/>
          <w:sz w:val="24"/>
          <w:szCs w:val="24"/>
        </w:rPr>
        <w:t xml:space="preserve"> da se donesu sljedeće:</w:t>
      </w:r>
    </w:p>
    <w:p w:rsidRPr="000932EB" w:rsidR="00867D87" w:rsidP="00867D87" w:rsidRDefault="00867D87" w14:paraId="210E1BBA" w14:textId="77777777">
      <w:pPr>
        <w:jc w:val="both"/>
        <w:rPr>
          <w:rFonts w:ascii="Arial" w:hAnsi="Arial" w:cs="Arial"/>
          <w:bCs/>
          <w:sz w:val="24"/>
          <w:szCs w:val="24"/>
        </w:rPr>
      </w:pPr>
    </w:p>
    <w:p w:rsidR="00380CBB" w:rsidP="00A008E0" w:rsidRDefault="00867D87" w14:paraId="615319DE" w14:textId="1F89FF36">
      <w:pPr>
        <w:jc w:val="center"/>
        <w:rPr>
          <w:rFonts w:ascii="Arial" w:hAnsi="Arial" w:cs="Arial"/>
          <w:bCs/>
          <w:sz w:val="24"/>
          <w:szCs w:val="24"/>
        </w:rPr>
      </w:pPr>
      <w:r w:rsidRPr="000932EB">
        <w:rPr>
          <w:rFonts w:ascii="Arial" w:hAnsi="Arial" w:cs="Arial"/>
          <w:bCs/>
          <w:sz w:val="24"/>
          <w:szCs w:val="24"/>
        </w:rPr>
        <w:t>O D L U K E</w:t>
      </w:r>
    </w:p>
    <w:p w:rsidRPr="00A008E0" w:rsidR="00A008E0" w:rsidP="00A008E0" w:rsidRDefault="00A008E0" w14:paraId="0C108F24" w14:textId="77777777">
      <w:pPr>
        <w:jc w:val="center"/>
        <w:rPr>
          <w:rFonts w:ascii="Arial" w:hAnsi="Arial" w:cs="Arial"/>
          <w:bCs/>
          <w:sz w:val="24"/>
          <w:szCs w:val="24"/>
        </w:rPr>
      </w:pPr>
    </w:p>
    <w:p w:rsidRPr="00E364E8" w:rsidR="00E364E8" w:rsidP="009642CB" w:rsidRDefault="00830F16" w14:paraId="03991000" w14:textId="066FF242">
      <w:pPr>
        <w:pStyle w:val="Odlomakpopisa"/>
        <w:widowControl w:val="false"/>
        <w:numPr>
          <w:ilvl w:val="0"/>
          <w:numId w:val="31"/>
        </w:numPr>
        <w:tabs>
          <w:tab w:val="left" w:pos="772"/>
        </w:tabs>
        <w:spacing w:after="0"/>
        <w:jc w:val="both"/>
        <w:rPr>
          <w:rFonts w:ascii="Arial" w:hAnsi="Arial" w:cs="Arial"/>
          <w:sz w:val="24"/>
          <w:szCs w:val="24"/>
        </w:rPr>
      </w:pPr>
      <w:r>
        <w:rPr>
          <w:rFonts w:ascii="Arial" w:hAnsi="Arial" w:cs="Arial"/>
          <w:sz w:val="24"/>
          <w:szCs w:val="24"/>
        </w:rPr>
        <w:t xml:space="preserve"> </w:t>
      </w:r>
      <w:r w:rsidRPr="00E364E8" w:rsidR="00380CBB">
        <w:rPr>
          <w:rFonts w:ascii="Arial" w:hAnsi="Arial" w:cs="Arial"/>
          <w:sz w:val="24"/>
          <w:szCs w:val="24"/>
        </w:rPr>
        <w:t>Iz</w:t>
      </w:r>
      <w:r w:rsidRPr="00E364E8" w:rsidR="00380CBB">
        <w:rPr>
          <w:rFonts w:ascii="Arial" w:hAnsi="Arial" w:cs="Arial"/>
          <w:spacing w:val="5"/>
          <w:sz w:val="24"/>
          <w:szCs w:val="24"/>
        </w:rPr>
        <w:t xml:space="preserve"> </w:t>
      </w:r>
      <w:r w:rsidRPr="00E364E8" w:rsidR="00380CBB">
        <w:rPr>
          <w:rFonts w:ascii="Arial" w:hAnsi="Arial" w:cs="Arial"/>
          <w:sz w:val="24"/>
          <w:szCs w:val="24"/>
        </w:rPr>
        <w:t>izvješća</w:t>
      </w:r>
      <w:r w:rsidRPr="00E364E8" w:rsidR="00380CBB">
        <w:rPr>
          <w:rFonts w:ascii="Arial" w:hAnsi="Arial" w:cs="Arial"/>
          <w:spacing w:val="5"/>
          <w:sz w:val="24"/>
          <w:szCs w:val="24"/>
        </w:rPr>
        <w:t xml:space="preserve"> </w:t>
      </w:r>
      <w:r w:rsidRPr="00E364E8" w:rsidR="00380CBB">
        <w:rPr>
          <w:rFonts w:ascii="Arial" w:hAnsi="Arial" w:cs="Arial"/>
          <w:sz w:val="24"/>
          <w:szCs w:val="24"/>
        </w:rPr>
        <w:t>je</w:t>
      </w:r>
      <w:r w:rsidRPr="00E364E8" w:rsidR="00380CBB">
        <w:rPr>
          <w:rFonts w:ascii="Arial" w:hAnsi="Arial" w:cs="Arial"/>
          <w:spacing w:val="8"/>
          <w:sz w:val="24"/>
          <w:szCs w:val="24"/>
        </w:rPr>
        <w:t xml:space="preserve"> </w:t>
      </w:r>
      <w:r w:rsidRPr="00E364E8" w:rsidR="00380CBB">
        <w:rPr>
          <w:rFonts w:ascii="Arial" w:hAnsi="Arial" w:cs="Arial"/>
          <w:sz w:val="24"/>
          <w:szCs w:val="24"/>
        </w:rPr>
        <w:t>vidljivo</w:t>
      </w:r>
      <w:r w:rsidRPr="00E364E8" w:rsidR="00380CBB">
        <w:rPr>
          <w:rFonts w:ascii="Arial" w:hAnsi="Arial" w:cs="Arial"/>
          <w:spacing w:val="7"/>
          <w:sz w:val="24"/>
          <w:szCs w:val="24"/>
        </w:rPr>
        <w:t xml:space="preserve"> </w:t>
      </w:r>
      <w:r w:rsidRPr="00E364E8" w:rsidR="00380CBB">
        <w:rPr>
          <w:rFonts w:ascii="Arial" w:hAnsi="Arial" w:cs="Arial"/>
          <w:sz w:val="24"/>
          <w:szCs w:val="24"/>
        </w:rPr>
        <w:t>da</w:t>
      </w:r>
      <w:r w:rsidRPr="00E364E8" w:rsidR="00380CBB">
        <w:rPr>
          <w:rFonts w:ascii="Arial" w:hAnsi="Arial" w:cs="Arial"/>
          <w:spacing w:val="6"/>
          <w:sz w:val="24"/>
          <w:szCs w:val="24"/>
        </w:rPr>
        <w:t xml:space="preserve"> </w:t>
      </w:r>
      <w:r w:rsidRPr="00E364E8" w:rsidR="00380CBB">
        <w:rPr>
          <w:rFonts w:ascii="Arial" w:hAnsi="Arial" w:cs="Arial"/>
          <w:sz w:val="24"/>
          <w:szCs w:val="24"/>
        </w:rPr>
        <w:t>dužnik</w:t>
      </w:r>
      <w:r w:rsidRPr="00E364E8" w:rsidR="00380CBB">
        <w:rPr>
          <w:rFonts w:ascii="Arial" w:hAnsi="Arial" w:cs="Arial"/>
          <w:spacing w:val="7"/>
          <w:sz w:val="24"/>
          <w:szCs w:val="24"/>
        </w:rPr>
        <w:t xml:space="preserve"> </w:t>
      </w:r>
      <w:r w:rsidRPr="00E364E8" w:rsidR="00380CBB">
        <w:rPr>
          <w:rFonts w:ascii="Arial" w:hAnsi="Arial" w:cs="Arial"/>
          <w:sz w:val="24"/>
          <w:szCs w:val="24"/>
        </w:rPr>
        <w:t>trenutno</w:t>
      </w:r>
      <w:r w:rsidRPr="00E364E8" w:rsidR="00380CBB">
        <w:rPr>
          <w:rFonts w:ascii="Arial" w:hAnsi="Arial" w:cs="Arial"/>
          <w:spacing w:val="8"/>
          <w:sz w:val="24"/>
          <w:szCs w:val="24"/>
        </w:rPr>
        <w:t xml:space="preserve"> </w:t>
      </w:r>
      <w:r w:rsidRPr="00E364E8" w:rsidR="00380CBB">
        <w:rPr>
          <w:rFonts w:ascii="Arial" w:hAnsi="Arial" w:cs="Arial"/>
          <w:sz w:val="24"/>
          <w:szCs w:val="24"/>
        </w:rPr>
        <w:t>nema</w:t>
      </w:r>
      <w:r w:rsidRPr="00E364E8" w:rsidR="00380CBB">
        <w:rPr>
          <w:rFonts w:ascii="Arial" w:hAnsi="Arial" w:cs="Arial"/>
          <w:spacing w:val="11"/>
          <w:sz w:val="24"/>
          <w:szCs w:val="24"/>
        </w:rPr>
        <w:t xml:space="preserve"> </w:t>
      </w:r>
      <w:r w:rsidRPr="00E364E8" w:rsidR="00380CBB">
        <w:rPr>
          <w:rFonts w:ascii="Arial" w:hAnsi="Arial" w:cs="Arial"/>
          <w:sz w:val="24"/>
          <w:szCs w:val="24"/>
        </w:rPr>
        <w:t>imovine</w:t>
      </w:r>
      <w:r w:rsidRPr="00E364E8" w:rsidR="00380CBB">
        <w:rPr>
          <w:rFonts w:ascii="Arial" w:hAnsi="Arial" w:cs="Arial"/>
          <w:spacing w:val="5"/>
          <w:sz w:val="24"/>
          <w:szCs w:val="24"/>
        </w:rPr>
        <w:t xml:space="preserve"> </w:t>
      </w:r>
      <w:r w:rsidRPr="00E364E8" w:rsidR="00380CBB">
        <w:rPr>
          <w:rFonts w:ascii="Arial" w:hAnsi="Arial" w:cs="Arial"/>
          <w:sz w:val="24"/>
          <w:szCs w:val="24"/>
        </w:rPr>
        <w:t>koja</w:t>
      </w:r>
      <w:r w:rsidRPr="00E364E8" w:rsidR="00380CBB">
        <w:rPr>
          <w:rFonts w:ascii="Arial" w:hAnsi="Arial" w:cs="Arial"/>
          <w:spacing w:val="4"/>
          <w:sz w:val="24"/>
          <w:szCs w:val="24"/>
        </w:rPr>
        <w:t xml:space="preserve"> </w:t>
      </w:r>
      <w:r w:rsidRPr="00E364E8" w:rsidR="00380CBB">
        <w:rPr>
          <w:rFonts w:ascii="Arial" w:hAnsi="Arial" w:cs="Arial"/>
          <w:sz w:val="24"/>
          <w:szCs w:val="24"/>
        </w:rPr>
        <w:t>bi</w:t>
      </w:r>
      <w:r w:rsidRPr="00E364E8" w:rsidR="00380CBB">
        <w:rPr>
          <w:rFonts w:ascii="Arial" w:hAnsi="Arial" w:cs="Arial"/>
          <w:spacing w:val="8"/>
          <w:sz w:val="24"/>
          <w:szCs w:val="24"/>
        </w:rPr>
        <w:t xml:space="preserve"> </w:t>
      </w:r>
      <w:r w:rsidRPr="00E364E8" w:rsidR="00380CBB">
        <w:rPr>
          <w:rFonts w:ascii="Arial" w:hAnsi="Arial" w:cs="Arial"/>
          <w:sz w:val="24"/>
          <w:szCs w:val="24"/>
        </w:rPr>
        <w:t>bila</w:t>
      </w:r>
      <w:r w:rsidRPr="00E364E8" w:rsidR="00380CBB">
        <w:rPr>
          <w:rFonts w:ascii="Arial" w:hAnsi="Arial" w:cs="Arial"/>
          <w:spacing w:val="7"/>
          <w:sz w:val="24"/>
          <w:szCs w:val="24"/>
        </w:rPr>
        <w:t xml:space="preserve"> </w:t>
      </w:r>
      <w:r w:rsidRPr="00E364E8" w:rsidR="00380CBB">
        <w:rPr>
          <w:rFonts w:ascii="Arial" w:hAnsi="Arial" w:cs="Arial"/>
          <w:sz w:val="24"/>
          <w:szCs w:val="24"/>
        </w:rPr>
        <w:t>dostatna</w:t>
      </w:r>
    </w:p>
    <w:p w:rsidR="00380CBB" w:rsidP="009642CB" w:rsidRDefault="00380CBB" w14:paraId="4C143775" w14:textId="39290F6F">
      <w:pPr>
        <w:widowControl w:val="false"/>
        <w:tabs>
          <w:tab w:val="left" w:pos="772"/>
        </w:tabs>
        <w:jc w:val="both"/>
        <w:rPr>
          <w:rFonts w:ascii="Arial" w:hAnsi="Arial" w:cs="Arial"/>
          <w:sz w:val="24"/>
          <w:szCs w:val="24"/>
        </w:rPr>
      </w:pPr>
      <w:r w:rsidRPr="00E364E8">
        <w:rPr>
          <w:rFonts w:ascii="Arial" w:hAnsi="Arial" w:cs="Arial"/>
          <w:sz w:val="24"/>
          <w:szCs w:val="24"/>
        </w:rPr>
        <w:t>za</w:t>
      </w:r>
      <w:r w:rsidRPr="00E364E8">
        <w:rPr>
          <w:rFonts w:ascii="Arial" w:hAnsi="Arial" w:cs="Arial"/>
          <w:spacing w:val="5"/>
          <w:sz w:val="24"/>
          <w:szCs w:val="24"/>
        </w:rPr>
        <w:t xml:space="preserve"> </w:t>
      </w:r>
      <w:r w:rsidRPr="00E364E8">
        <w:rPr>
          <w:rFonts w:ascii="Arial" w:hAnsi="Arial" w:cs="Arial"/>
          <w:sz w:val="24"/>
          <w:szCs w:val="24"/>
        </w:rPr>
        <w:t>vođenje stečajnog</w:t>
      </w:r>
      <w:r w:rsidRPr="00E364E8">
        <w:rPr>
          <w:rFonts w:ascii="Arial" w:hAnsi="Arial" w:cs="Arial"/>
          <w:spacing w:val="8"/>
          <w:sz w:val="24"/>
          <w:szCs w:val="24"/>
        </w:rPr>
        <w:t xml:space="preserve"> </w:t>
      </w:r>
      <w:r w:rsidRPr="00E364E8">
        <w:rPr>
          <w:rFonts w:ascii="Arial" w:hAnsi="Arial" w:cs="Arial"/>
          <w:sz w:val="24"/>
          <w:szCs w:val="24"/>
        </w:rPr>
        <w:t>postupka</w:t>
      </w:r>
      <w:r w:rsidRPr="00E364E8">
        <w:rPr>
          <w:rFonts w:ascii="Arial" w:hAnsi="Arial" w:cs="Arial"/>
          <w:spacing w:val="6"/>
          <w:sz w:val="24"/>
          <w:szCs w:val="24"/>
        </w:rPr>
        <w:t xml:space="preserve"> </w:t>
      </w:r>
      <w:r w:rsidRPr="00E364E8">
        <w:rPr>
          <w:rFonts w:ascii="Arial" w:hAnsi="Arial" w:cs="Arial"/>
          <w:sz w:val="24"/>
          <w:szCs w:val="24"/>
        </w:rPr>
        <w:t>budući</w:t>
      </w:r>
      <w:r w:rsidRPr="00E364E8">
        <w:rPr>
          <w:rFonts w:ascii="Arial" w:hAnsi="Arial" w:cs="Arial"/>
          <w:spacing w:val="7"/>
          <w:sz w:val="24"/>
          <w:szCs w:val="24"/>
        </w:rPr>
        <w:t xml:space="preserve"> </w:t>
      </w:r>
      <w:r w:rsidRPr="00E364E8">
        <w:rPr>
          <w:rFonts w:ascii="Arial" w:hAnsi="Arial" w:cs="Arial"/>
          <w:sz w:val="24"/>
          <w:szCs w:val="24"/>
        </w:rPr>
        <w:t>da</w:t>
      </w:r>
      <w:r w:rsidRPr="00E364E8">
        <w:rPr>
          <w:rFonts w:ascii="Arial" w:hAnsi="Arial" w:cs="Arial"/>
          <w:spacing w:val="9"/>
          <w:sz w:val="24"/>
          <w:szCs w:val="24"/>
        </w:rPr>
        <w:t xml:space="preserve"> </w:t>
      </w:r>
      <w:r w:rsidRPr="00E364E8">
        <w:rPr>
          <w:rFonts w:ascii="Arial" w:hAnsi="Arial" w:cs="Arial"/>
          <w:sz w:val="24"/>
          <w:szCs w:val="24"/>
        </w:rPr>
        <w:t>se</w:t>
      </w:r>
      <w:r w:rsidRPr="00E364E8">
        <w:rPr>
          <w:rFonts w:ascii="Arial" w:hAnsi="Arial" w:cs="Arial"/>
          <w:spacing w:val="6"/>
          <w:sz w:val="24"/>
          <w:szCs w:val="24"/>
        </w:rPr>
        <w:t xml:space="preserve"> </w:t>
      </w:r>
      <w:r w:rsidRPr="00E364E8">
        <w:rPr>
          <w:rFonts w:ascii="Arial" w:hAnsi="Arial" w:cs="Arial"/>
          <w:sz w:val="24"/>
          <w:szCs w:val="24"/>
        </w:rPr>
        <w:t>ista</w:t>
      </w:r>
      <w:r w:rsidRPr="00E364E8">
        <w:rPr>
          <w:rFonts w:ascii="Arial" w:hAnsi="Arial" w:cs="Arial"/>
          <w:spacing w:val="6"/>
          <w:sz w:val="24"/>
          <w:szCs w:val="24"/>
        </w:rPr>
        <w:t xml:space="preserve"> </w:t>
      </w:r>
      <w:r w:rsidRPr="00E364E8">
        <w:rPr>
          <w:rFonts w:ascii="Arial" w:hAnsi="Arial" w:cs="Arial"/>
          <w:sz w:val="24"/>
          <w:szCs w:val="24"/>
        </w:rPr>
        <w:t>sastoji</w:t>
      </w:r>
      <w:r w:rsidRPr="00E364E8">
        <w:rPr>
          <w:rFonts w:ascii="Arial" w:hAnsi="Arial" w:cs="Arial"/>
          <w:spacing w:val="12"/>
          <w:sz w:val="24"/>
          <w:szCs w:val="24"/>
        </w:rPr>
        <w:t xml:space="preserve"> </w:t>
      </w:r>
      <w:r w:rsidRPr="00E364E8">
        <w:rPr>
          <w:rFonts w:ascii="Arial" w:hAnsi="Arial" w:cs="Arial"/>
          <w:sz w:val="24"/>
          <w:szCs w:val="24"/>
        </w:rPr>
        <w:t>isključivo</w:t>
      </w:r>
      <w:r w:rsidRPr="00E364E8">
        <w:rPr>
          <w:rFonts w:ascii="Arial" w:hAnsi="Arial" w:cs="Arial"/>
          <w:spacing w:val="8"/>
          <w:sz w:val="24"/>
          <w:szCs w:val="24"/>
        </w:rPr>
        <w:t xml:space="preserve"> </w:t>
      </w:r>
      <w:r w:rsidRPr="00E364E8">
        <w:rPr>
          <w:rFonts w:ascii="Arial" w:hAnsi="Arial" w:cs="Arial"/>
          <w:sz w:val="24"/>
          <w:szCs w:val="24"/>
        </w:rPr>
        <w:t>od</w:t>
      </w:r>
      <w:r w:rsidRPr="00E364E8">
        <w:rPr>
          <w:rFonts w:ascii="Arial" w:hAnsi="Arial" w:cs="Arial"/>
          <w:spacing w:val="8"/>
          <w:sz w:val="24"/>
          <w:szCs w:val="24"/>
        </w:rPr>
        <w:t xml:space="preserve"> </w:t>
      </w:r>
      <w:r w:rsidRPr="00E364E8">
        <w:rPr>
          <w:rFonts w:ascii="Arial" w:hAnsi="Arial" w:cs="Arial"/>
          <w:sz w:val="24"/>
          <w:szCs w:val="24"/>
        </w:rPr>
        <w:t>potraživanja</w:t>
      </w:r>
      <w:r w:rsidRPr="00E364E8">
        <w:rPr>
          <w:rFonts w:ascii="Arial" w:hAnsi="Arial" w:cs="Arial"/>
          <w:spacing w:val="6"/>
          <w:sz w:val="24"/>
          <w:szCs w:val="24"/>
        </w:rPr>
        <w:t xml:space="preserve"> </w:t>
      </w:r>
      <w:r w:rsidRPr="00E364E8">
        <w:rPr>
          <w:rFonts w:ascii="Arial" w:hAnsi="Arial" w:cs="Arial"/>
          <w:sz w:val="24"/>
          <w:szCs w:val="24"/>
        </w:rPr>
        <w:t>koja</w:t>
      </w:r>
      <w:r w:rsidRPr="00E364E8">
        <w:rPr>
          <w:rFonts w:ascii="Arial" w:hAnsi="Arial" w:cs="Arial"/>
          <w:spacing w:val="11"/>
          <w:sz w:val="24"/>
          <w:szCs w:val="24"/>
        </w:rPr>
        <w:t xml:space="preserve"> </w:t>
      </w:r>
      <w:r w:rsidRPr="00E364E8">
        <w:rPr>
          <w:rFonts w:ascii="Arial" w:hAnsi="Arial" w:cs="Arial"/>
          <w:sz w:val="24"/>
          <w:szCs w:val="24"/>
        </w:rPr>
        <w:t>nisu</w:t>
      </w:r>
      <w:r w:rsidRPr="00E364E8">
        <w:rPr>
          <w:rFonts w:ascii="Arial" w:hAnsi="Arial" w:cs="Arial"/>
          <w:spacing w:val="8"/>
          <w:sz w:val="24"/>
          <w:szCs w:val="24"/>
        </w:rPr>
        <w:t xml:space="preserve"> </w:t>
      </w:r>
      <w:r w:rsidR="00E8787F">
        <w:rPr>
          <w:rFonts w:ascii="Arial" w:hAnsi="Arial" w:cs="Arial"/>
          <w:sz w:val="24"/>
          <w:szCs w:val="24"/>
        </w:rPr>
        <w:t xml:space="preserve">utužena, pa se stečajni upravitelj ovlašćuje ispitati koja su potraživanja utuživa te </w:t>
      </w:r>
      <w:r w:rsidR="000C3EE1">
        <w:rPr>
          <w:rFonts w:ascii="Arial" w:hAnsi="Arial" w:cs="Arial"/>
          <w:sz w:val="24"/>
          <w:szCs w:val="24"/>
        </w:rPr>
        <w:t xml:space="preserve">za koje nije nastupila zastara i pozvati ih na doborovoljnu uplatu dugovanja. </w:t>
      </w:r>
    </w:p>
    <w:p w:rsidR="00867D87" w:rsidP="00830F16" w:rsidRDefault="00804DF4" w14:paraId="602537F8" w14:textId="2F3C5EBC">
      <w:pPr>
        <w:pStyle w:val="Odlomakpopisa"/>
        <w:widowControl w:val="false"/>
        <w:numPr>
          <w:ilvl w:val="0"/>
          <w:numId w:val="31"/>
        </w:numPr>
        <w:tabs>
          <w:tab w:val="left" w:pos="772"/>
        </w:tabs>
        <w:jc w:val="both"/>
        <w:rPr>
          <w:rFonts w:ascii="Arial" w:hAnsi="Arial" w:cs="Arial"/>
          <w:sz w:val="24"/>
          <w:szCs w:val="24"/>
        </w:rPr>
      </w:pPr>
      <w:r>
        <w:rPr>
          <w:rFonts w:ascii="Arial" w:hAnsi="Arial" w:cs="Arial"/>
          <w:sz w:val="24"/>
          <w:szCs w:val="24"/>
        </w:rPr>
        <w:t xml:space="preserve"> Poslovanje dužnika se neće nastaviti. </w:t>
      </w:r>
    </w:p>
    <w:p w:rsidRPr="00FA07CF" w:rsidR="00FA07CF" w:rsidP="00FA07CF" w:rsidRDefault="00FA07CF" w14:paraId="3A0B168F" w14:textId="77777777">
      <w:pPr>
        <w:pStyle w:val="Odlomakpopisa"/>
        <w:widowControl w:val="false"/>
        <w:tabs>
          <w:tab w:val="left" w:pos="772"/>
        </w:tabs>
        <w:ind w:left="899"/>
        <w:jc w:val="both"/>
        <w:rPr>
          <w:rFonts w:ascii="Arial" w:hAnsi="Arial" w:cs="Arial"/>
          <w:sz w:val="24"/>
          <w:szCs w:val="24"/>
        </w:rPr>
      </w:pPr>
    </w:p>
    <w:p w:rsidRPr="000932EB" w:rsidR="00867D87" w:rsidP="00867D87" w:rsidRDefault="00867D87" w14:paraId="0EE0FF76" w14:textId="6D38D1FB">
      <w:pPr>
        <w:pStyle w:val="Odlomakpopisa"/>
        <w:ind w:left="142" w:firstLine="938"/>
        <w:jc w:val="center"/>
        <w:rPr>
          <w:rFonts w:ascii="Arial" w:hAnsi="Arial" w:cs="Arial"/>
          <w:bCs/>
          <w:sz w:val="24"/>
          <w:szCs w:val="24"/>
        </w:rPr>
      </w:pPr>
      <w:r w:rsidRPr="000932EB">
        <w:rPr>
          <w:rFonts w:ascii="Arial" w:hAnsi="Arial" w:cs="Arial"/>
          <w:bCs/>
          <w:sz w:val="24"/>
          <w:szCs w:val="24"/>
        </w:rPr>
        <w:t>Dovršeno u</w:t>
      </w:r>
      <w:r w:rsidR="00FD0CE9">
        <w:rPr>
          <w:rFonts w:ascii="Arial" w:hAnsi="Arial" w:cs="Arial"/>
          <w:bCs/>
          <w:sz w:val="24"/>
          <w:szCs w:val="24"/>
        </w:rPr>
        <w:t xml:space="preserve"> </w:t>
      </w:r>
      <w:r w:rsidR="005A532D">
        <w:rPr>
          <w:rFonts w:ascii="Arial" w:hAnsi="Arial" w:cs="Arial"/>
          <w:bCs/>
          <w:sz w:val="24"/>
          <w:szCs w:val="24"/>
        </w:rPr>
        <w:t>10,20</w:t>
      </w:r>
      <w:r w:rsidR="00830F16">
        <w:rPr>
          <w:rFonts w:ascii="Arial" w:hAnsi="Arial" w:cs="Arial"/>
          <w:bCs/>
          <w:sz w:val="24"/>
          <w:szCs w:val="24"/>
        </w:rPr>
        <w:t xml:space="preserve"> </w:t>
      </w:r>
      <w:r w:rsidRPr="000932EB">
        <w:rPr>
          <w:rFonts w:ascii="Arial" w:hAnsi="Arial" w:cs="Arial"/>
          <w:bCs/>
          <w:sz w:val="24"/>
          <w:szCs w:val="24"/>
        </w:rPr>
        <w:t>sati</w:t>
      </w:r>
    </w:p>
    <w:p w:rsidRPr="000932EB" w:rsidR="00867D87" w:rsidP="00867D87" w:rsidRDefault="00867D87" w14:paraId="68B50797" w14:textId="77777777">
      <w:pPr>
        <w:rPr>
          <w:rFonts w:ascii="Arial" w:hAnsi="Arial" w:cs="Arial"/>
          <w:bCs/>
          <w:sz w:val="24"/>
          <w:szCs w:val="24"/>
        </w:rPr>
      </w:pPr>
    </w:p>
    <w:p w:rsidRPr="000932EB" w:rsidR="00867D87" w:rsidP="00867D87" w:rsidRDefault="00867D87" w14:paraId="03F10EC4" w14:textId="77777777">
      <w:pPr>
        <w:jc w:val="center"/>
        <w:rPr>
          <w:rFonts w:ascii="Arial" w:hAnsi="Arial" w:cs="Arial"/>
          <w:bCs/>
          <w:sz w:val="24"/>
          <w:szCs w:val="24"/>
        </w:rPr>
      </w:pPr>
      <w:r w:rsidRPr="000932EB">
        <w:rPr>
          <w:rFonts w:ascii="Arial" w:hAnsi="Arial" w:cs="Arial"/>
          <w:bCs/>
          <w:sz w:val="24"/>
          <w:szCs w:val="24"/>
        </w:rPr>
        <w:t>Sudac:</w:t>
      </w:r>
    </w:p>
    <w:p w:rsidRPr="000932EB" w:rsidR="00867D87" w:rsidP="00867D87" w:rsidRDefault="00867D87" w14:paraId="51D01FB0" w14:textId="77777777">
      <w:pPr>
        <w:jc w:val="center"/>
        <w:rPr>
          <w:rFonts w:ascii="Arial" w:hAnsi="Arial" w:cs="Arial"/>
          <w:bCs/>
          <w:sz w:val="24"/>
          <w:szCs w:val="24"/>
        </w:rPr>
      </w:pPr>
      <w:r w:rsidRPr="000932EB">
        <w:rPr>
          <w:rFonts w:ascii="Arial" w:hAnsi="Arial" w:cs="Arial"/>
          <w:bCs/>
          <w:sz w:val="24"/>
          <w:szCs w:val="24"/>
        </w:rPr>
        <w:t>Vesna Sremac Šoštar</w:t>
      </w:r>
    </w:p>
    <w:p w:rsidRPr="000932EB" w:rsidR="00867D87" w:rsidP="00867D87" w:rsidRDefault="00867D87" w14:paraId="385C7C67" w14:textId="77777777">
      <w:pPr>
        <w:jc w:val="center"/>
        <w:rPr>
          <w:rFonts w:ascii="Arial" w:hAnsi="Arial" w:cs="Arial"/>
          <w:bCs/>
          <w:sz w:val="24"/>
          <w:szCs w:val="24"/>
        </w:rPr>
      </w:pPr>
    </w:p>
    <w:p w:rsidRPr="000932EB" w:rsidR="00867D87" w:rsidP="00867D87" w:rsidRDefault="00867D87" w14:paraId="4F1D509C" w14:textId="77777777">
      <w:pPr>
        <w:jc w:val="center"/>
        <w:rPr>
          <w:rFonts w:ascii="Arial" w:hAnsi="Arial" w:cs="Arial"/>
          <w:bCs/>
          <w:sz w:val="24"/>
          <w:szCs w:val="24"/>
        </w:rPr>
      </w:pPr>
    </w:p>
    <w:p w:rsidRPr="000932EB" w:rsidR="00867D87" w:rsidP="00867D87" w:rsidRDefault="00867D87" w14:paraId="32AA5EAB" w14:textId="77777777">
      <w:pPr>
        <w:jc w:val="center"/>
        <w:rPr>
          <w:rFonts w:ascii="Arial" w:hAnsi="Arial" w:cs="Arial"/>
          <w:bCs/>
          <w:sz w:val="24"/>
          <w:szCs w:val="24"/>
        </w:rPr>
      </w:pPr>
      <w:r w:rsidRPr="000932EB">
        <w:rPr>
          <w:rFonts w:ascii="Arial" w:hAnsi="Arial" w:cs="Arial"/>
          <w:bCs/>
          <w:sz w:val="24"/>
          <w:szCs w:val="24"/>
        </w:rPr>
        <w:t>Zapisničar:</w:t>
      </w:r>
    </w:p>
    <w:p w:rsidRPr="000932EB" w:rsidR="00867D87" w:rsidP="00867D87" w:rsidRDefault="00867D87" w14:paraId="4CFE9279" w14:textId="77777777">
      <w:pPr>
        <w:jc w:val="center"/>
        <w:rPr>
          <w:rFonts w:ascii="Arial" w:hAnsi="Arial" w:cs="Arial"/>
          <w:bCs/>
          <w:sz w:val="24"/>
          <w:szCs w:val="24"/>
        </w:rPr>
      </w:pPr>
    </w:p>
    <w:p w:rsidRPr="000932EB" w:rsidR="00867D87" w:rsidP="00867D87" w:rsidRDefault="00867D87" w14:paraId="5D460951" w14:textId="77777777">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t xml:space="preserve">  </w:t>
      </w:r>
    </w:p>
    <w:p w:rsidRPr="000932EB" w:rsidR="00867D87" w:rsidP="00867D87" w:rsidRDefault="00867D87" w14:paraId="62E04EB3" w14:textId="77777777">
      <w:pPr>
        <w:jc w:val="both"/>
        <w:rPr>
          <w:rFonts w:ascii="Arial" w:hAnsi="Arial" w:cs="Arial"/>
          <w:bCs/>
          <w:sz w:val="24"/>
          <w:szCs w:val="24"/>
        </w:rPr>
      </w:pPr>
    </w:p>
    <w:p w:rsidRPr="000932EB" w:rsidR="00867D87" w:rsidP="00867D87" w:rsidRDefault="00867D87" w14:paraId="523826E8" w14:textId="77777777">
      <w:pPr>
        <w:jc w:val="both"/>
        <w:rPr>
          <w:rFonts w:ascii="Arial" w:hAnsi="Arial" w:cs="Arial"/>
          <w:bCs/>
          <w:sz w:val="24"/>
          <w:szCs w:val="24"/>
        </w:rPr>
      </w:pPr>
      <w:r w:rsidRPr="000932EB">
        <w:rPr>
          <w:rFonts w:ascii="Arial" w:hAnsi="Arial" w:cs="Arial"/>
          <w:bCs/>
          <w:sz w:val="24"/>
          <w:szCs w:val="24"/>
        </w:rPr>
        <w:t xml:space="preserve">Stečajni vjerovnici: </w:t>
      </w:r>
    </w:p>
    <w:p w:rsidRPr="000932EB" w:rsidR="009E5EDE" w:rsidRDefault="004079E2" w14:paraId="74D2CFD9" w14:textId="6DD28EEF">
      <w:pPr>
        <w:jc w:val="both"/>
        <w:rPr>
          <w:rFonts w:ascii="Arial" w:hAnsi="Arial" w:cs="Arial"/>
          <w:bCs/>
          <w:sz w:val="24"/>
          <w:szCs w:val="24"/>
        </w:rPr>
      </w:pPr>
      <w:r w:rsidRPr="000932EB">
        <w:rPr>
          <w:rFonts w:ascii="Arial" w:hAnsi="Arial" w:cs="Arial"/>
          <w:bCs/>
          <w:sz w:val="24"/>
          <w:szCs w:val="24"/>
        </w:rPr>
        <w:t xml:space="preserve"> </w:t>
      </w:r>
    </w:p>
    <w:sectPr w:rsidRPr="000932EB" w:rsidR="009E5EDE" w:rsidSect="002A4349">
      <w:headerReference w:type="even" r:id="rId12"/>
      <w:headerReference w:type="default" r:id="rId13"/>
      <w:headerReference w:type="first" r:id="rId14"/>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10C4" w:rsidRDefault="007310C4" w14:paraId="66E23197" w14:textId="77777777">
      <w:r>
        <w:separator/>
      </w:r>
    </w:p>
  </w:endnote>
  <w:endnote w:type="continuationSeparator" w:id="0">
    <w:p w:rsidR="007310C4" w:rsidRDefault="007310C4"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7BCBE5D3" w14:textId="5A596F43">
    <w:pPr>
      <w:pStyle w:val="Podnoje"/>
    </w:pPr>
  </w:p>
  <w:p w:rsidR="007310C4" w:rsidRDefault="007310C4" w14:paraId="6EEEBF02" w14:textId="50EEFF7B">
    <w:pPr>
      <w:pStyle w:val="Tijeloteksta"/>
      <w:spacing w:line="14" w:lineRule="auto"/>
      <w:rPr>
        <w:b/>
        <w:sz w:val="20"/>
      </w:rPr>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42F84F7C" w14:textId="77777777">
    <w:pPr>
      <w:pStyle w:val="Tijeloteksta"/>
      <w:spacing w:line="14" w:lineRule="auto"/>
      <w:rPr>
        <w:b/>
        <w:sz w:val="2"/>
      </w:rPr>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10C4" w:rsidRDefault="007310C4" w14:paraId="5D434255" w14:textId="77777777">
      <w:r>
        <w:separator/>
      </w:r>
    </w:p>
  </w:footnote>
  <w:footnote w:type="continuationSeparator" w:id="0">
    <w:p w:rsidR="007310C4" w:rsidRDefault="007310C4"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7310C4" w:rsidRDefault="007310C4" w14:paraId="7DFFE454" w14:textId="45BAFD25">
        <w:pPr>
          <w:pStyle w:val="Zaglavlje"/>
          <w:jc w:val="center"/>
          <w:rPr>
            <w:rFonts w:ascii="Arial" w:hAnsi="Arial" w:cs="Arial"/>
            <w:sz w:val="24"/>
            <w:szCs w:val="24"/>
          </w:rPr>
        </w:pPr>
      </w:p>
      <w:p w:rsidR="007310C4" w:rsidRDefault="007310C4" w14:paraId="318E3BC6" w14:textId="77777777">
        <w:pPr>
          <w:pStyle w:val="Zaglavlje"/>
          <w:jc w:val="center"/>
          <w:rPr>
            <w:rFonts w:ascii="Arial" w:hAnsi="Arial" w:cs="Arial"/>
            <w:sz w:val="24"/>
            <w:szCs w:val="24"/>
          </w:rPr>
        </w:pPr>
      </w:p>
      <w:p w:rsidRPr="00ED6060" w:rsidR="007310C4" w:rsidRDefault="007310C4" w14:paraId="1F529660" w14:textId="0000B5E0">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6B058F">
          <w:rPr>
            <w:rFonts w:ascii="Arial" w:hAnsi="Arial" w:cs="Arial"/>
            <w:noProof/>
            <w:sz w:val="24"/>
            <w:szCs w:val="24"/>
          </w:rPr>
          <w:t>3</w:t>
        </w:r>
        <w:r w:rsidRPr="00ED6060">
          <w:rPr>
            <w:rFonts w:ascii="Arial" w:hAnsi="Arial" w:cs="Arial"/>
            <w:sz w:val="24"/>
            <w:szCs w:val="24"/>
          </w:rPr>
          <w:fldChar w:fldCharType="end"/>
        </w:r>
      </w:p>
    </w:sdtContent>
  </w:sdt>
  <w:p w:rsidRPr="00ED6060" w:rsidR="007310C4" w:rsidRDefault="007310C4" w14:paraId="2EB277A1" w14:textId="2609DE32">
    <w:pPr>
      <w:pStyle w:val="Zaglavlje"/>
      <w:rPr>
        <w:rFonts w:ascii="Arial" w:hAnsi="Arial" w:cs="Arial"/>
        <w:sz w:val="24"/>
        <w:szCs w:val="24"/>
      </w:rPr>
    </w:pPr>
    <w:r>
      <w:tab/>
      <w:t xml:space="preserve">                                                                                                                   </w:t>
    </w:r>
    <w:r w:rsidRPr="00ED6060">
      <w:rPr>
        <w:rFonts w:ascii="Arial" w:hAnsi="Arial" w:cs="Arial"/>
        <w:sz w:val="24"/>
        <w:szCs w:val="24"/>
      </w:rPr>
      <w:t>48. St-</w:t>
    </w:r>
    <w:r>
      <w:rPr>
        <w:rFonts w:ascii="Arial" w:hAnsi="Arial" w:cs="Arial"/>
        <w:sz w:val="24"/>
        <w:szCs w:val="24"/>
      </w:rPr>
      <w:t>2590/23</w:t>
    </w:r>
  </w:p>
  <w:p w:rsidR="007310C4" w:rsidRDefault="007310C4" w14:paraId="2C3D20D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P="00D81A44" w:rsidRDefault="007310C4"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310C4" w:rsidRDefault="007310C4" w14:paraId="02B9BA19" w14:textId="77777777">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310C4" w:rsidP="00D81A44" w:rsidRDefault="007310C4" w14:paraId="66EDCD7D" w14:textId="53C8A679">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6B058F">
      <w:rPr>
        <w:rStyle w:val="Brojstranice"/>
        <w:rFonts w:ascii="Arial" w:hAnsi="Arial" w:cs="Arial"/>
        <w:noProof/>
        <w:sz w:val="24"/>
        <w:szCs w:val="24"/>
      </w:rPr>
      <w:t>10</w:t>
    </w:r>
    <w:r w:rsidRPr="00E44E9F">
      <w:rPr>
        <w:rStyle w:val="Brojstranice"/>
        <w:rFonts w:ascii="Arial" w:hAnsi="Arial" w:cs="Arial"/>
        <w:sz w:val="24"/>
        <w:szCs w:val="24"/>
      </w:rPr>
      <w:fldChar w:fldCharType="end"/>
    </w:r>
  </w:p>
  <w:p w:rsidR="007310C4" w:rsidP="003D5E96" w:rsidRDefault="007310C4"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310C4" w:rsidP="003D5E96" w:rsidRDefault="007310C4" w14:paraId="4BF11105" w14:textId="5F03E5C7">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sidR="005D0B5B">
      <w:rPr>
        <w:rFonts w:ascii="Arial" w:hAnsi="Arial" w:cs="Arial"/>
        <w:bCs/>
        <w:sz w:val="24"/>
        <w:szCs w:val="24"/>
      </w:rPr>
      <w:t>2590</w:t>
    </w:r>
    <w:r w:rsidR="0079665B">
      <w:rPr>
        <w:rFonts w:ascii="Arial" w:hAnsi="Arial" w:cs="Arial"/>
        <w:bCs/>
        <w:sz w:val="24"/>
        <w:szCs w:val="24"/>
      </w:rPr>
      <w:t>/</w:t>
    </w:r>
    <w:r>
      <w:rPr>
        <w:rFonts w:ascii="Arial" w:hAnsi="Arial" w:cs="Arial"/>
        <w:bCs/>
        <w:sz w:val="24"/>
        <w:szCs w:val="24"/>
      </w:rPr>
      <w:t>23</w:t>
    </w:r>
  </w:p>
  <w:p w:rsidRPr="00A207D6" w:rsidR="007310C4" w:rsidP="003D5E96" w:rsidRDefault="007310C4"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3F8B4B14" w14:textId="77777777">
    <w:pPr>
      <w:pStyle w:val="Zaglavlje"/>
    </w:pPr>
  </w:p>
  <w:p w:rsidR="007310C4" w:rsidRDefault="007310C4" w14:paraId="5DCC1A80" w14:textId="77777777">
    <w:pPr>
      <w:pStyle w:val="Zaglavlje"/>
    </w:pPr>
  </w:p>
  <w:p w:rsidR="007310C4" w:rsidRDefault="007310C4"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07710B2"/>
    <w:multiLevelType w:val="hybridMultilevel"/>
    <w:tmpl w:val="2182E642"/>
    <w:lvl w:ilvl="0" w:tplc="FACAE51E">
      <w:start w:val="1"/>
      <w:numFmt w:val="decimal"/>
      <w:lvlText w:val="%1."/>
      <w:lvlJc w:val="left"/>
      <w:pPr>
        <w:ind w:left="899" w:hanging="360"/>
      </w:pPr>
      <w:rPr>
        <w:rFonts w:hint="default" w:ascii="Arial" w:hAnsi="Arial" w:cs="Arial"/>
        <w:sz w:val="24"/>
        <w:szCs w:val="24"/>
      </w:rPr>
    </w:lvl>
    <w:lvl w:ilvl="1" w:tplc="041A0019">
      <w:start w:val="1"/>
      <w:numFmt w:val="lowerLetter"/>
      <w:lvlText w:val="%2."/>
      <w:lvlJc w:val="left"/>
      <w:pPr>
        <w:ind w:left="1619" w:hanging="360"/>
      </w:pPr>
    </w:lvl>
    <w:lvl w:ilvl="2" w:tplc="041A001B" w:tentative="true">
      <w:start w:val="1"/>
      <w:numFmt w:val="lowerRoman"/>
      <w:lvlText w:val="%3."/>
      <w:lvlJc w:val="right"/>
      <w:pPr>
        <w:ind w:left="2339" w:hanging="180"/>
      </w:pPr>
    </w:lvl>
    <w:lvl w:ilvl="3" w:tplc="041A000F" w:tentative="true">
      <w:start w:val="1"/>
      <w:numFmt w:val="decimal"/>
      <w:lvlText w:val="%4."/>
      <w:lvlJc w:val="left"/>
      <w:pPr>
        <w:ind w:left="3059" w:hanging="360"/>
      </w:pPr>
    </w:lvl>
    <w:lvl w:ilvl="4" w:tplc="041A0019" w:tentative="true">
      <w:start w:val="1"/>
      <w:numFmt w:val="lowerLetter"/>
      <w:lvlText w:val="%5."/>
      <w:lvlJc w:val="left"/>
      <w:pPr>
        <w:ind w:left="3779" w:hanging="360"/>
      </w:pPr>
    </w:lvl>
    <w:lvl w:ilvl="5" w:tplc="041A001B" w:tentative="true">
      <w:start w:val="1"/>
      <w:numFmt w:val="lowerRoman"/>
      <w:lvlText w:val="%6."/>
      <w:lvlJc w:val="right"/>
      <w:pPr>
        <w:ind w:left="4499" w:hanging="180"/>
      </w:pPr>
    </w:lvl>
    <w:lvl w:ilvl="6" w:tplc="041A000F" w:tentative="true">
      <w:start w:val="1"/>
      <w:numFmt w:val="decimal"/>
      <w:lvlText w:val="%7."/>
      <w:lvlJc w:val="left"/>
      <w:pPr>
        <w:ind w:left="5219" w:hanging="360"/>
      </w:pPr>
    </w:lvl>
    <w:lvl w:ilvl="7" w:tplc="041A0019" w:tentative="true">
      <w:start w:val="1"/>
      <w:numFmt w:val="lowerLetter"/>
      <w:lvlText w:val="%8."/>
      <w:lvlJc w:val="left"/>
      <w:pPr>
        <w:ind w:left="5939" w:hanging="360"/>
      </w:pPr>
    </w:lvl>
    <w:lvl w:ilvl="8" w:tplc="041A001B" w:tentative="true">
      <w:start w:val="1"/>
      <w:numFmt w:val="lowerRoman"/>
      <w:lvlText w:val="%9."/>
      <w:lvlJc w:val="right"/>
      <w:pPr>
        <w:ind w:left="6659" w:hanging="180"/>
      </w:pPr>
    </w:lvl>
  </w:abstractNum>
  <w:abstractNum w:abstractNumId="9">
    <w:nsid w:val="055A068D"/>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10">
    <w:nsid w:val="06342A70"/>
    <w:multiLevelType w:val="hybridMultilevel"/>
    <w:tmpl w:val="382ECFE0"/>
    <w:lvl w:ilvl="0" w:tplc="6AA00B20">
      <w:start w:val="1"/>
      <w:numFmt w:val="upperRoman"/>
      <w:lvlText w:val="%1."/>
      <w:lvlJc w:val="left"/>
      <w:pPr>
        <w:ind w:left="790" w:hanging="648"/>
        <w:jc w:val="right"/>
      </w:pPr>
      <w:rPr>
        <w:rFonts w:hint="default" w:ascii="Arial" w:hAnsi="Arial" w:eastAsia="Courier New" w:cs="Arial"/>
        <w:b w:val="false"/>
        <w:bCs/>
        <w:spacing w:val="-1"/>
        <w:w w:val="100"/>
        <w:sz w:val="24"/>
        <w:szCs w:val="24"/>
        <w:lang w:val="hr-HR" w:eastAsia="en-US" w:bidi="ar-SA"/>
      </w:rPr>
    </w:lvl>
    <w:lvl w:ilvl="1" w:tplc="D01EC544">
      <w:numFmt w:val="bullet"/>
      <w:lvlText w:val="-"/>
      <w:lvlJc w:val="left"/>
      <w:pPr>
        <w:ind w:left="1126" w:hanging="288"/>
      </w:pPr>
      <w:rPr>
        <w:rFonts w:hint="default" w:ascii="Courier New" w:hAnsi="Courier New" w:eastAsia="Courier New" w:cs="Courier New"/>
        <w:w w:val="100"/>
        <w:sz w:val="24"/>
        <w:szCs w:val="24"/>
        <w:lang w:val="hr-HR" w:eastAsia="en-US" w:bidi="ar-SA"/>
      </w:rPr>
    </w:lvl>
    <w:lvl w:ilvl="2" w:tplc="71AC718E">
      <w:numFmt w:val="bullet"/>
      <w:lvlText w:val="•"/>
      <w:lvlJc w:val="left"/>
      <w:pPr>
        <w:ind w:left="2095" w:hanging="288"/>
      </w:pPr>
      <w:rPr>
        <w:rFonts w:hint="default"/>
        <w:lang w:val="hr-HR" w:eastAsia="en-US" w:bidi="ar-SA"/>
      </w:rPr>
    </w:lvl>
    <w:lvl w:ilvl="3" w:tplc="AEFA261C">
      <w:numFmt w:val="bullet"/>
      <w:lvlText w:val="•"/>
      <w:lvlJc w:val="left"/>
      <w:pPr>
        <w:ind w:left="2990" w:hanging="288"/>
      </w:pPr>
      <w:rPr>
        <w:rFonts w:hint="default"/>
        <w:lang w:val="hr-HR" w:eastAsia="en-US" w:bidi="ar-SA"/>
      </w:rPr>
    </w:lvl>
    <w:lvl w:ilvl="4" w:tplc="648AA2A8">
      <w:numFmt w:val="bullet"/>
      <w:lvlText w:val="•"/>
      <w:lvlJc w:val="left"/>
      <w:pPr>
        <w:ind w:left="3886" w:hanging="288"/>
      </w:pPr>
      <w:rPr>
        <w:rFonts w:hint="default"/>
        <w:lang w:val="hr-HR" w:eastAsia="en-US" w:bidi="ar-SA"/>
      </w:rPr>
    </w:lvl>
    <w:lvl w:ilvl="5" w:tplc="A694F3A6">
      <w:numFmt w:val="bullet"/>
      <w:lvlText w:val="•"/>
      <w:lvlJc w:val="left"/>
      <w:pPr>
        <w:ind w:left="4781" w:hanging="288"/>
      </w:pPr>
      <w:rPr>
        <w:rFonts w:hint="default"/>
        <w:lang w:val="hr-HR" w:eastAsia="en-US" w:bidi="ar-SA"/>
      </w:rPr>
    </w:lvl>
    <w:lvl w:ilvl="6" w:tplc="DA00F286">
      <w:numFmt w:val="bullet"/>
      <w:lvlText w:val="•"/>
      <w:lvlJc w:val="left"/>
      <w:pPr>
        <w:ind w:left="5677" w:hanging="288"/>
      </w:pPr>
      <w:rPr>
        <w:rFonts w:hint="default"/>
        <w:lang w:val="hr-HR" w:eastAsia="en-US" w:bidi="ar-SA"/>
      </w:rPr>
    </w:lvl>
    <w:lvl w:ilvl="7" w:tplc="9A8087B0">
      <w:numFmt w:val="bullet"/>
      <w:lvlText w:val="•"/>
      <w:lvlJc w:val="left"/>
      <w:pPr>
        <w:ind w:left="6572" w:hanging="288"/>
      </w:pPr>
      <w:rPr>
        <w:rFonts w:hint="default"/>
        <w:lang w:val="hr-HR" w:eastAsia="en-US" w:bidi="ar-SA"/>
      </w:rPr>
    </w:lvl>
    <w:lvl w:ilvl="8" w:tplc="F19233CC">
      <w:numFmt w:val="bullet"/>
      <w:lvlText w:val="•"/>
      <w:lvlJc w:val="left"/>
      <w:pPr>
        <w:ind w:left="7468" w:hanging="288"/>
      </w:pPr>
      <w:rPr>
        <w:rFonts w:hint="default"/>
        <w:lang w:val="hr-HR" w:eastAsia="en-US" w:bidi="ar-SA"/>
      </w:rPr>
    </w:lvl>
  </w:abstractNum>
  <w:abstractNum w:abstractNumId="11">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12">
    <w:nsid w:val="1295091A"/>
    <w:multiLevelType w:val="hybridMultilevel"/>
    <w:tmpl w:val="9FBA2494"/>
    <w:lvl w:ilvl="0" w:tplc="28800F12">
      <w:start w:val="1"/>
      <w:numFmt w:val="decimal"/>
      <w:lvlText w:val="%1."/>
      <w:lvlJc w:val="left"/>
      <w:pPr>
        <w:ind w:left="116"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4">
    <w:nsid w:val="25375D85"/>
    <w:multiLevelType w:val="hybridMultilevel"/>
    <w:tmpl w:val="2F12528C"/>
    <w:lvl w:ilvl="0" w:tplc="40382D86">
      <w:start w:val="3"/>
      <w:numFmt w:val="decimal"/>
      <w:lvlText w:val="%1."/>
      <w:lvlJc w:val="left"/>
      <w:pPr>
        <w:ind w:left="812" w:hanging="552"/>
        <w:jc w:val="left"/>
      </w:pPr>
      <w:rPr>
        <w:rFonts w:hint="default" w:ascii="Arial" w:hAnsi="Arial" w:eastAsia="Times New Roman" w:cs="Arial"/>
        <w:w w:val="101"/>
        <w:sz w:val="24"/>
        <w:szCs w:val="24"/>
        <w:lang w:val="hr-HR" w:eastAsia="en-US" w:bidi="ar-SA"/>
      </w:rPr>
    </w:lvl>
    <w:lvl w:ilvl="1" w:tplc="8D880F44">
      <w:numFmt w:val="bullet"/>
      <w:lvlText w:val="•"/>
      <w:lvlJc w:val="left"/>
      <w:pPr>
        <w:ind w:left="1718" w:hanging="552"/>
      </w:pPr>
      <w:rPr>
        <w:rFonts w:hint="default"/>
        <w:lang w:val="hr-HR" w:eastAsia="en-US" w:bidi="ar-SA"/>
      </w:rPr>
    </w:lvl>
    <w:lvl w:ilvl="2" w:tplc="1CE8346C">
      <w:numFmt w:val="bullet"/>
      <w:lvlText w:val="•"/>
      <w:lvlJc w:val="left"/>
      <w:pPr>
        <w:ind w:left="2617" w:hanging="552"/>
      </w:pPr>
      <w:rPr>
        <w:rFonts w:hint="default"/>
        <w:lang w:val="hr-HR" w:eastAsia="en-US" w:bidi="ar-SA"/>
      </w:rPr>
    </w:lvl>
    <w:lvl w:ilvl="3" w:tplc="640CAE8E">
      <w:numFmt w:val="bullet"/>
      <w:lvlText w:val="•"/>
      <w:lvlJc w:val="left"/>
      <w:pPr>
        <w:ind w:left="3515" w:hanging="552"/>
      </w:pPr>
      <w:rPr>
        <w:rFonts w:hint="default"/>
        <w:lang w:val="hr-HR" w:eastAsia="en-US" w:bidi="ar-SA"/>
      </w:rPr>
    </w:lvl>
    <w:lvl w:ilvl="4" w:tplc="F336FD18">
      <w:numFmt w:val="bullet"/>
      <w:lvlText w:val="•"/>
      <w:lvlJc w:val="left"/>
      <w:pPr>
        <w:ind w:left="4414" w:hanging="552"/>
      </w:pPr>
      <w:rPr>
        <w:rFonts w:hint="default"/>
        <w:lang w:val="hr-HR" w:eastAsia="en-US" w:bidi="ar-SA"/>
      </w:rPr>
    </w:lvl>
    <w:lvl w:ilvl="5" w:tplc="1D3CD2B4">
      <w:numFmt w:val="bullet"/>
      <w:lvlText w:val="•"/>
      <w:lvlJc w:val="left"/>
      <w:pPr>
        <w:ind w:left="5313" w:hanging="552"/>
      </w:pPr>
      <w:rPr>
        <w:rFonts w:hint="default"/>
        <w:lang w:val="hr-HR" w:eastAsia="en-US" w:bidi="ar-SA"/>
      </w:rPr>
    </w:lvl>
    <w:lvl w:ilvl="6" w:tplc="FE00F912">
      <w:numFmt w:val="bullet"/>
      <w:lvlText w:val="•"/>
      <w:lvlJc w:val="left"/>
      <w:pPr>
        <w:ind w:left="6211" w:hanging="552"/>
      </w:pPr>
      <w:rPr>
        <w:rFonts w:hint="default"/>
        <w:lang w:val="hr-HR" w:eastAsia="en-US" w:bidi="ar-SA"/>
      </w:rPr>
    </w:lvl>
    <w:lvl w:ilvl="7" w:tplc="AFBAE1DA">
      <w:numFmt w:val="bullet"/>
      <w:lvlText w:val="•"/>
      <w:lvlJc w:val="left"/>
      <w:pPr>
        <w:ind w:left="7110" w:hanging="552"/>
      </w:pPr>
      <w:rPr>
        <w:rFonts w:hint="default"/>
        <w:lang w:val="hr-HR" w:eastAsia="en-US" w:bidi="ar-SA"/>
      </w:rPr>
    </w:lvl>
    <w:lvl w:ilvl="8" w:tplc="27EC0844">
      <w:numFmt w:val="bullet"/>
      <w:lvlText w:val="•"/>
      <w:lvlJc w:val="left"/>
      <w:pPr>
        <w:ind w:left="8009" w:hanging="552"/>
      </w:pPr>
      <w:rPr>
        <w:rFonts w:hint="default"/>
        <w:lang w:val="hr-HR" w:eastAsia="en-US" w:bidi="ar-SA"/>
      </w:rPr>
    </w:lvl>
  </w:abstractNum>
  <w:abstractNum w:abstractNumId="15">
    <w:nsid w:val="25990CBE"/>
    <w:multiLevelType w:val="hybridMultilevel"/>
    <w:tmpl w:val="74788C6A"/>
    <w:lvl w:ilvl="0" w:tplc="FAB48A54">
      <w:start w:val="1"/>
      <w:numFmt w:val="upperRoman"/>
      <w:lvlText w:val="%1."/>
      <w:lvlJc w:val="left"/>
      <w:pPr>
        <w:ind w:left="199" w:hanging="199"/>
        <w:jc w:val="left"/>
      </w:pPr>
      <w:rPr>
        <w:rFonts w:hint="default" w:ascii="Arial" w:hAnsi="Arial" w:eastAsia="Times New Roman" w:cs="Arial"/>
        <w:b w:val="false"/>
        <w:bCs w:val="false"/>
        <w:i w:val="false"/>
        <w:iCs w:val="false"/>
        <w:spacing w:val="-4"/>
        <w:w w:val="100"/>
        <w:sz w:val="24"/>
        <w:szCs w:val="24"/>
        <w:lang w:val="hr-HR" w:eastAsia="en-US" w:bidi="ar-SA"/>
      </w:rPr>
    </w:lvl>
    <w:lvl w:ilvl="1" w:tplc="28800F12">
      <w:start w:val="1"/>
      <w:numFmt w:val="decimal"/>
      <w:lvlText w:val="%2."/>
      <w:lvlJc w:val="left"/>
      <w:pPr>
        <w:ind w:left="0"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2" w:tplc="C4020180">
      <w:numFmt w:val="bullet"/>
      <w:lvlText w:val="•"/>
      <w:lvlJc w:val="left"/>
      <w:pPr>
        <w:ind w:left="724" w:hanging="231"/>
      </w:pPr>
      <w:rPr>
        <w:rFonts w:hint="default"/>
        <w:lang w:val="hr-HR" w:eastAsia="en-US" w:bidi="ar-SA"/>
      </w:rPr>
    </w:lvl>
    <w:lvl w:ilvl="3" w:tplc="0C2443BA">
      <w:numFmt w:val="bullet"/>
      <w:lvlText w:val="•"/>
      <w:lvlJc w:val="left"/>
      <w:pPr>
        <w:ind w:left="924" w:hanging="231"/>
      </w:pPr>
      <w:rPr>
        <w:rFonts w:hint="default"/>
        <w:lang w:val="hr-HR" w:eastAsia="en-US" w:bidi="ar-SA"/>
      </w:rPr>
    </w:lvl>
    <w:lvl w:ilvl="4" w:tplc="8CDA30E2">
      <w:numFmt w:val="bullet"/>
      <w:lvlText w:val="•"/>
      <w:lvlJc w:val="left"/>
      <w:pPr>
        <w:ind w:left="2147" w:hanging="231"/>
      </w:pPr>
      <w:rPr>
        <w:rFonts w:hint="default"/>
        <w:lang w:val="hr-HR" w:eastAsia="en-US" w:bidi="ar-SA"/>
      </w:rPr>
    </w:lvl>
    <w:lvl w:ilvl="5" w:tplc="BF525F22">
      <w:numFmt w:val="bullet"/>
      <w:lvlText w:val="•"/>
      <w:lvlJc w:val="left"/>
      <w:pPr>
        <w:ind w:left="3371" w:hanging="231"/>
      </w:pPr>
      <w:rPr>
        <w:rFonts w:hint="default"/>
        <w:lang w:val="hr-HR" w:eastAsia="en-US" w:bidi="ar-SA"/>
      </w:rPr>
    </w:lvl>
    <w:lvl w:ilvl="6" w:tplc="24CCEE30">
      <w:numFmt w:val="bullet"/>
      <w:lvlText w:val="•"/>
      <w:lvlJc w:val="left"/>
      <w:pPr>
        <w:ind w:left="4595" w:hanging="231"/>
      </w:pPr>
      <w:rPr>
        <w:rFonts w:hint="default"/>
        <w:lang w:val="hr-HR" w:eastAsia="en-US" w:bidi="ar-SA"/>
      </w:rPr>
    </w:lvl>
    <w:lvl w:ilvl="7" w:tplc="707A5804">
      <w:numFmt w:val="bullet"/>
      <w:lvlText w:val="•"/>
      <w:lvlJc w:val="left"/>
      <w:pPr>
        <w:ind w:left="5819" w:hanging="231"/>
      </w:pPr>
      <w:rPr>
        <w:rFonts w:hint="default"/>
        <w:lang w:val="hr-HR" w:eastAsia="en-US" w:bidi="ar-SA"/>
      </w:rPr>
    </w:lvl>
    <w:lvl w:ilvl="8" w:tplc="F062620E">
      <w:numFmt w:val="bullet"/>
      <w:lvlText w:val="•"/>
      <w:lvlJc w:val="left"/>
      <w:pPr>
        <w:ind w:left="7042" w:hanging="231"/>
      </w:pPr>
      <w:rPr>
        <w:rFonts w:hint="default"/>
        <w:lang w:val="hr-HR" w:eastAsia="en-US" w:bidi="ar-SA"/>
      </w:rPr>
    </w:lvl>
  </w:abstractNum>
  <w:abstractNum w:abstractNumId="16">
    <w:nsid w:val="28062947"/>
    <w:multiLevelType w:val="hybridMultilevel"/>
    <w:tmpl w:val="8492524E"/>
    <w:lvl w:ilvl="0" w:tplc="E68C4960">
      <w:numFmt w:val="bullet"/>
      <w:lvlText w:val="-"/>
      <w:lvlJc w:val="left"/>
      <w:pPr>
        <w:ind w:left="548" w:hanging="380"/>
      </w:pPr>
      <w:rPr>
        <w:rFonts w:hint="default" w:ascii="Times New Roman" w:hAnsi="Times New Roman" w:eastAsia="Times New Roman" w:cs="Times New Roman"/>
        <w:w w:val="101"/>
        <w:sz w:val="23"/>
        <w:szCs w:val="23"/>
        <w:lang w:val="hr-HR" w:eastAsia="en-US" w:bidi="ar-SA"/>
      </w:rPr>
    </w:lvl>
    <w:lvl w:ilvl="1" w:tplc="3B2C766A">
      <w:numFmt w:val="bullet"/>
      <w:lvlText w:val="•"/>
      <w:lvlJc w:val="left"/>
      <w:pPr>
        <w:ind w:left="1466" w:hanging="380"/>
      </w:pPr>
      <w:rPr>
        <w:rFonts w:hint="default"/>
        <w:lang w:val="hr-HR" w:eastAsia="en-US" w:bidi="ar-SA"/>
      </w:rPr>
    </w:lvl>
    <w:lvl w:ilvl="2" w:tplc="45869DAC">
      <w:numFmt w:val="bullet"/>
      <w:lvlText w:val="•"/>
      <w:lvlJc w:val="left"/>
      <w:pPr>
        <w:ind w:left="2393" w:hanging="380"/>
      </w:pPr>
      <w:rPr>
        <w:rFonts w:hint="default"/>
        <w:lang w:val="hr-HR" w:eastAsia="en-US" w:bidi="ar-SA"/>
      </w:rPr>
    </w:lvl>
    <w:lvl w:ilvl="3" w:tplc="6D4A4E5A">
      <w:numFmt w:val="bullet"/>
      <w:lvlText w:val="•"/>
      <w:lvlJc w:val="left"/>
      <w:pPr>
        <w:ind w:left="3319" w:hanging="380"/>
      </w:pPr>
      <w:rPr>
        <w:rFonts w:hint="default"/>
        <w:lang w:val="hr-HR" w:eastAsia="en-US" w:bidi="ar-SA"/>
      </w:rPr>
    </w:lvl>
    <w:lvl w:ilvl="4" w:tplc="3AE848EC">
      <w:numFmt w:val="bullet"/>
      <w:lvlText w:val="•"/>
      <w:lvlJc w:val="left"/>
      <w:pPr>
        <w:ind w:left="4246" w:hanging="380"/>
      </w:pPr>
      <w:rPr>
        <w:rFonts w:hint="default"/>
        <w:lang w:val="hr-HR" w:eastAsia="en-US" w:bidi="ar-SA"/>
      </w:rPr>
    </w:lvl>
    <w:lvl w:ilvl="5" w:tplc="F2D692B8">
      <w:numFmt w:val="bullet"/>
      <w:lvlText w:val="•"/>
      <w:lvlJc w:val="left"/>
      <w:pPr>
        <w:ind w:left="5173" w:hanging="380"/>
      </w:pPr>
      <w:rPr>
        <w:rFonts w:hint="default"/>
        <w:lang w:val="hr-HR" w:eastAsia="en-US" w:bidi="ar-SA"/>
      </w:rPr>
    </w:lvl>
    <w:lvl w:ilvl="6" w:tplc="2D348936">
      <w:numFmt w:val="bullet"/>
      <w:lvlText w:val="•"/>
      <w:lvlJc w:val="left"/>
      <w:pPr>
        <w:ind w:left="6099" w:hanging="380"/>
      </w:pPr>
      <w:rPr>
        <w:rFonts w:hint="default"/>
        <w:lang w:val="hr-HR" w:eastAsia="en-US" w:bidi="ar-SA"/>
      </w:rPr>
    </w:lvl>
    <w:lvl w:ilvl="7" w:tplc="42CCFB04">
      <w:numFmt w:val="bullet"/>
      <w:lvlText w:val="•"/>
      <w:lvlJc w:val="left"/>
      <w:pPr>
        <w:ind w:left="7026" w:hanging="380"/>
      </w:pPr>
      <w:rPr>
        <w:rFonts w:hint="default"/>
        <w:lang w:val="hr-HR" w:eastAsia="en-US" w:bidi="ar-SA"/>
      </w:rPr>
    </w:lvl>
    <w:lvl w:ilvl="8" w:tplc="89642980">
      <w:numFmt w:val="bullet"/>
      <w:lvlText w:val="•"/>
      <w:lvlJc w:val="left"/>
      <w:pPr>
        <w:ind w:left="7953" w:hanging="380"/>
      </w:pPr>
      <w:rPr>
        <w:rFonts w:hint="default"/>
        <w:lang w:val="hr-HR" w:eastAsia="en-US" w:bidi="ar-SA"/>
      </w:rPr>
    </w:lvl>
  </w:abstractNum>
  <w:abstractNum w:abstractNumId="17">
    <w:nsid w:val="29235566"/>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8">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19">
    <w:nsid w:val="2CC950F8"/>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20">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21">
    <w:nsid w:val="38C80698"/>
    <w:multiLevelType w:val="hybridMultilevel"/>
    <w:tmpl w:val="4CA6F336"/>
    <w:lvl w:ilvl="0" w:tplc="E610A8A0">
      <w:start w:val="3"/>
      <w:numFmt w:val="decimal"/>
      <w:lvlText w:val="%1."/>
      <w:lvlJc w:val="left"/>
      <w:pPr>
        <w:ind w:left="1434" w:hanging="262"/>
        <w:jc w:val="left"/>
      </w:pPr>
      <w:rPr>
        <w:rFonts w:hint="default" w:ascii="Times New Roman" w:hAnsi="Times New Roman" w:eastAsia="Times New Roman" w:cs="Times New Roman"/>
        <w:spacing w:val="0"/>
        <w:w w:val="101"/>
        <w:sz w:val="23"/>
        <w:szCs w:val="23"/>
        <w:lang w:val="hr-HR" w:eastAsia="en-US" w:bidi="ar-SA"/>
      </w:rPr>
    </w:lvl>
    <w:lvl w:ilvl="1" w:tplc="9DDA3008">
      <w:numFmt w:val="bullet"/>
      <w:lvlText w:val="•"/>
      <w:lvlJc w:val="left"/>
      <w:pPr>
        <w:ind w:left="2276" w:hanging="262"/>
      </w:pPr>
      <w:rPr>
        <w:rFonts w:hint="default"/>
        <w:lang w:val="hr-HR" w:eastAsia="en-US" w:bidi="ar-SA"/>
      </w:rPr>
    </w:lvl>
    <w:lvl w:ilvl="2" w:tplc="EFCAC0E0">
      <w:numFmt w:val="bullet"/>
      <w:lvlText w:val="•"/>
      <w:lvlJc w:val="left"/>
      <w:pPr>
        <w:ind w:left="3113" w:hanging="262"/>
      </w:pPr>
      <w:rPr>
        <w:rFonts w:hint="default"/>
        <w:lang w:val="hr-HR" w:eastAsia="en-US" w:bidi="ar-SA"/>
      </w:rPr>
    </w:lvl>
    <w:lvl w:ilvl="3" w:tplc="C3DC803A">
      <w:numFmt w:val="bullet"/>
      <w:lvlText w:val="•"/>
      <w:lvlJc w:val="left"/>
      <w:pPr>
        <w:ind w:left="3949" w:hanging="262"/>
      </w:pPr>
      <w:rPr>
        <w:rFonts w:hint="default"/>
        <w:lang w:val="hr-HR" w:eastAsia="en-US" w:bidi="ar-SA"/>
      </w:rPr>
    </w:lvl>
    <w:lvl w:ilvl="4" w:tplc="BD5CE9F2">
      <w:numFmt w:val="bullet"/>
      <w:lvlText w:val="•"/>
      <w:lvlJc w:val="left"/>
      <w:pPr>
        <w:ind w:left="4786" w:hanging="262"/>
      </w:pPr>
      <w:rPr>
        <w:rFonts w:hint="default"/>
        <w:lang w:val="hr-HR" w:eastAsia="en-US" w:bidi="ar-SA"/>
      </w:rPr>
    </w:lvl>
    <w:lvl w:ilvl="5" w:tplc="7BE6A2BE">
      <w:numFmt w:val="bullet"/>
      <w:lvlText w:val="•"/>
      <w:lvlJc w:val="left"/>
      <w:pPr>
        <w:ind w:left="5623" w:hanging="262"/>
      </w:pPr>
      <w:rPr>
        <w:rFonts w:hint="default"/>
        <w:lang w:val="hr-HR" w:eastAsia="en-US" w:bidi="ar-SA"/>
      </w:rPr>
    </w:lvl>
    <w:lvl w:ilvl="6" w:tplc="BD26E092">
      <w:numFmt w:val="bullet"/>
      <w:lvlText w:val="•"/>
      <w:lvlJc w:val="left"/>
      <w:pPr>
        <w:ind w:left="6459" w:hanging="262"/>
      </w:pPr>
      <w:rPr>
        <w:rFonts w:hint="default"/>
        <w:lang w:val="hr-HR" w:eastAsia="en-US" w:bidi="ar-SA"/>
      </w:rPr>
    </w:lvl>
    <w:lvl w:ilvl="7" w:tplc="ED80DBA6">
      <w:numFmt w:val="bullet"/>
      <w:lvlText w:val="•"/>
      <w:lvlJc w:val="left"/>
      <w:pPr>
        <w:ind w:left="7296" w:hanging="262"/>
      </w:pPr>
      <w:rPr>
        <w:rFonts w:hint="default"/>
        <w:lang w:val="hr-HR" w:eastAsia="en-US" w:bidi="ar-SA"/>
      </w:rPr>
    </w:lvl>
    <w:lvl w:ilvl="8" w:tplc="1BCA6A94">
      <w:numFmt w:val="bullet"/>
      <w:lvlText w:val="•"/>
      <w:lvlJc w:val="left"/>
      <w:pPr>
        <w:ind w:left="8133" w:hanging="262"/>
      </w:pPr>
      <w:rPr>
        <w:rFonts w:hint="default"/>
        <w:lang w:val="hr-HR" w:eastAsia="en-US" w:bidi="ar-SA"/>
      </w:rPr>
    </w:lvl>
  </w:abstractNum>
  <w:abstractNum w:abstractNumId="22">
    <w:nsid w:val="44680304"/>
    <w:multiLevelType w:val="hybridMultilevel"/>
    <w:tmpl w:val="83921F16"/>
    <w:lvl w:ilvl="0" w:tplc="19ECBB44">
      <w:start w:val="1"/>
      <w:numFmt w:val="decimal"/>
      <w:lvlText w:val="%1."/>
      <w:lvlJc w:val="left"/>
      <w:pPr>
        <w:ind w:left="472" w:hanging="351"/>
        <w:jc w:val="right"/>
      </w:pPr>
      <w:rPr>
        <w:rFonts w:hint="default"/>
        <w:b w:val="false"/>
        <w:bCs/>
        <w:spacing w:val="0"/>
        <w:w w:val="113"/>
        <w:lang w:val="hr-HR" w:eastAsia="en-US" w:bidi="ar-SA"/>
      </w:rPr>
    </w:lvl>
    <w:lvl w:ilvl="1" w:tplc="13B45E76">
      <w:start w:val="1"/>
      <w:numFmt w:val="decimal"/>
      <w:lvlText w:val="%2."/>
      <w:lvlJc w:val="left"/>
      <w:pPr>
        <w:ind w:left="121" w:hanging="262"/>
        <w:jc w:val="left"/>
      </w:pPr>
      <w:rPr>
        <w:rFonts w:hint="default" w:ascii="Times New Roman" w:hAnsi="Times New Roman" w:eastAsia="Times New Roman" w:cs="Times New Roman"/>
        <w:spacing w:val="0"/>
        <w:w w:val="101"/>
        <w:sz w:val="23"/>
        <w:szCs w:val="23"/>
        <w:lang w:val="hr-HR" w:eastAsia="en-US" w:bidi="ar-SA"/>
      </w:rPr>
    </w:lvl>
    <w:lvl w:ilvl="2" w:tplc="622C8754">
      <w:numFmt w:val="bullet"/>
      <w:lvlText w:val="•"/>
      <w:lvlJc w:val="left"/>
      <w:pPr>
        <w:ind w:left="1516" w:hanging="262"/>
      </w:pPr>
      <w:rPr>
        <w:rFonts w:hint="default"/>
        <w:lang w:val="hr-HR" w:eastAsia="en-US" w:bidi="ar-SA"/>
      </w:rPr>
    </w:lvl>
    <w:lvl w:ilvl="3" w:tplc="2C06583E">
      <w:numFmt w:val="bullet"/>
      <w:lvlText w:val="•"/>
      <w:lvlJc w:val="left"/>
      <w:pPr>
        <w:ind w:left="2552" w:hanging="262"/>
      </w:pPr>
      <w:rPr>
        <w:rFonts w:hint="default"/>
        <w:lang w:val="hr-HR" w:eastAsia="en-US" w:bidi="ar-SA"/>
      </w:rPr>
    </w:lvl>
    <w:lvl w:ilvl="4" w:tplc="C6EA953A">
      <w:numFmt w:val="bullet"/>
      <w:lvlText w:val="•"/>
      <w:lvlJc w:val="left"/>
      <w:pPr>
        <w:ind w:left="3588" w:hanging="262"/>
      </w:pPr>
      <w:rPr>
        <w:rFonts w:hint="default"/>
        <w:lang w:val="hr-HR" w:eastAsia="en-US" w:bidi="ar-SA"/>
      </w:rPr>
    </w:lvl>
    <w:lvl w:ilvl="5" w:tplc="7B5CF968">
      <w:numFmt w:val="bullet"/>
      <w:lvlText w:val="•"/>
      <w:lvlJc w:val="left"/>
      <w:pPr>
        <w:ind w:left="4625" w:hanging="262"/>
      </w:pPr>
      <w:rPr>
        <w:rFonts w:hint="default"/>
        <w:lang w:val="hr-HR" w:eastAsia="en-US" w:bidi="ar-SA"/>
      </w:rPr>
    </w:lvl>
    <w:lvl w:ilvl="6" w:tplc="CF0EEBA0">
      <w:numFmt w:val="bullet"/>
      <w:lvlText w:val="•"/>
      <w:lvlJc w:val="left"/>
      <w:pPr>
        <w:ind w:left="5661" w:hanging="262"/>
      </w:pPr>
      <w:rPr>
        <w:rFonts w:hint="default"/>
        <w:lang w:val="hr-HR" w:eastAsia="en-US" w:bidi="ar-SA"/>
      </w:rPr>
    </w:lvl>
    <w:lvl w:ilvl="7" w:tplc="F522C568">
      <w:numFmt w:val="bullet"/>
      <w:lvlText w:val="•"/>
      <w:lvlJc w:val="left"/>
      <w:pPr>
        <w:ind w:left="6697" w:hanging="262"/>
      </w:pPr>
      <w:rPr>
        <w:rFonts w:hint="default"/>
        <w:lang w:val="hr-HR" w:eastAsia="en-US" w:bidi="ar-SA"/>
      </w:rPr>
    </w:lvl>
    <w:lvl w:ilvl="8" w:tplc="A5E0FD0A">
      <w:numFmt w:val="bullet"/>
      <w:lvlText w:val="•"/>
      <w:lvlJc w:val="left"/>
      <w:pPr>
        <w:ind w:left="7733" w:hanging="262"/>
      </w:pPr>
      <w:rPr>
        <w:rFonts w:hint="default"/>
        <w:lang w:val="hr-HR" w:eastAsia="en-US" w:bidi="ar-SA"/>
      </w:rPr>
    </w:lvl>
  </w:abstractNum>
  <w:abstractNum w:abstractNumId="23">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24">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25">
    <w:nsid w:val="4F3867E7"/>
    <w:multiLevelType w:val="hybridMultilevel"/>
    <w:tmpl w:val="C3EA88BE"/>
    <w:lvl w:ilvl="0" w:tplc="78806144">
      <w:start w:val="1"/>
      <w:numFmt w:val="decimal"/>
      <w:lvlText w:val="%1."/>
      <w:lvlJc w:val="left"/>
      <w:pPr>
        <w:ind w:left="936" w:hanging="360"/>
        <w:jc w:val="left"/>
      </w:pPr>
      <w:rPr>
        <w:rFonts w:hint="default" w:ascii="Arial MT" w:hAnsi="Arial MT" w:eastAsia="Arial MT" w:cs="Arial MT"/>
        <w:spacing w:val="-1"/>
        <w:w w:val="100"/>
        <w:sz w:val="22"/>
        <w:szCs w:val="22"/>
        <w:lang w:val="hr-HR" w:eastAsia="en-US" w:bidi="ar-SA"/>
      </w:rPr>
    </w:lvl>
    <w:lvl w:ilvl="1" w:tplc="FD60139A">
      <w:start w:val="1"/>
      <w:numFmt w:val="lowerLetter"/>
      <w:lvlText w:val="%2."/>
      <w:lvlJc w:val="left"/>
      <w:pPr>
        <w:ind w:left="1656" w:hanging="360"/>
        <w:jc w:val="left"/>
      </w:pPr>
      <w:rPr>
        <w:rFonts w:hint="default" w:ascii="Arial MT" w:hAnsi="Arial MT" w:eastAsia="Arial MT" w:cs="Arial MT"/>
        <w:spacing w:val="-1"/>
        <w:w w:val="100"/>
        <w:sz w:val="22"/>
        <w:szCs w:val="22"/>
        <w:lang w:val="hr-HR" w:eastAsia="en-US" w:bidi="ar-SA"/>
      </w:rPr>
    </w:lvl>
    <w:lvl w:ilvl="2" w:tplc="3E86E482">
      <w:numFmt w:val="bullet"/>
      <w:lvlText w:val="•"/>
      <w:lvlJc w:val="left"/>
      <w:pPr>
        <w:ind w:left="2531" w:hanging="360"/>
      </w:pPr>
      <w:rPr>
        <w:rFonts w:hint="default"/>
        <w:lang w:val="hr-HR" w:eastAsia="en-US" w:bidi="ar-SA"/>
      </w:rPr>
    </w:lvl>
    <w:lvl w:ilvl="3" w:tplc="117E8D7E">
      <w:numFmt w:val="bullet"/>
      <w:lvlText w:val="•"/>
      <w:lvlJc w:val="left"/>
      <w:pPr>
        <w:ind w:left="3403" w:hanging="360"/>
      </w:pPr>
      <w:rPr>
        <w:rFonts w:hint="default"/>
        <w:lang w:val="hr-HR" w:eastAsia="en-US" w:bidi="ar-SA"/>
      </w:rPr>
    </w:lvl>
    <w:lvl w:ilvl="4" w:tplc="828EE726">
      <w:numFmt w:val="bullet"/>
      <w:lvlText w:val="•"/>
      <w:lvlJc w:val="left"/>
      <w:pPr>
        <w:ind w:left="4275" w:hanging="360"/>
      </w:pPr>
      <w:rPr>
        <w:rFonts w:hint="default"/>
        <w:lang w:val="hr-HR" w:eastAsia="en-US" w:bidi="ar-SA"/>
      </w:rPr>
    </w:lvl>
    <w:lvl w:ilvl="5" w:tplc="5E36C4D8">
      <w:numFmt w:val="bullet"/>
      <w:lvlText w:val="•"/>
      <w:lvlJc w:val="left"/>
      <w:pPr>
        <w:ind w:left="5147" w:hanging="360"/>
      </w:pPr>
      <w:rPr>
        <w:rFonts w:hint="default"/>
        <w:lang w:val="hr-HR" w:eastAsia="en-US" w:bidi="ar-SA"/>
      </w:rPr>
    </w:lvl>
    <w:lvl w:ilvl="6" w:tplc="23F0FCFE">
      <w:numFmt w:val="bullet"/>
      <w:lvlText w:val="•"/>
      <w:lvlJc w:val="left"/>
      <w:pPr>
        <w:ind w:left="6019" w:hanging="360"/>
      </w:pPr>
      <w:rPr>
        <w:rFonts w:hint="default"/>
        <w:lang w:val="hr-HR" w:eastAsia="en-US" w:bidi="ar-SA"/>
      </w:rPr>
    </w:lvl>
    <w:lvl w:ilvl="7" w:tplc="5240B532">
      <w:numFmt w:val="bullet"/>
      <w:lvlText w:val="•"/>
      <w:lvlJc w:val="left"/>
      <w:pPr>
        <w:ind w:left="6890" w:hanging="360"/>
      </w:pPr>
      <w:rPr>
        <w:rFonts w:hint="default"/>
        <w:lang w:val="hr-HR" w:eastAsia="en-US" w:bidi="ar-SA"/>
      </w:rPr>
    </w:lvl>
    <w:lvl w:ilvl="8" w:tplc="ACE42E34">
      <w:numFmt w:val="bullet"/>
      <w:lvlText w:val="•"/>
      <w:lvlJc w:val="left"/>
      <w:pPr>
        <w:ind w:left="7762" w:hanging="360"/>
      </w:pPr>
      <w:rPr>
        <w:rFonts w:hint="default"/>
        <w:lang w:val="hr-HR" w:eastAsia="en-US" w:bidi="ar-SA"/>
      </w:rPr>
    </w:lvl>
  </w:abstractNum>
  <w:abstractNum w:abstractNumId="26">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28">
    <w:nsid w:val="60270B07"/>
    <w:multiLevelType w:val="hybridMultilevel"/>
    <w:tmpl w:val="6B60B28E"/>
    <w:lvl w:ilvl="0" w:tplc="8B5A6A06">
      <w:start w:val="1"/>
      <w:numFmt w:val="upperRoman"/>
      <w:lvlText w:val="%1"/>
      <w:lvlJc w:val="left"/>
      <w:pPr>
        <w:ind w:left="216" w:hanging="708"/>
        <w:jc w:val="left"/>
      </w:pPr>
      <w:rPr>
        <w:rFonts w:hint="default" w:ascii="Arial MT" w:hAnsi="Arial MT" w:eastAsia="Arial MT" w:cs="Arial MT"/>
        <w:w w:val="100"/>
        <w:sz w:val="22"/>
        <w:szCs w:val="22"/>
        <w:lang w:val="hr-HR" w:eastAsia="en-US" w:bidi="ar-SA"/>
      </w:rPr>
    </w:lvl>
    <w:lvl w:ilvl="1" w:tplc="DD9EB87A">
      <w:start w:val="1"/>
      <w:numFmt w:val="decimal"/>
      <w:lvlText w:val="%2."/>
      <w:lvlJc w:val="left"/>
      <w:pPr>
        <w:ind w:left="1284" w:hanging="708"/>
        <w:jc w:val="left"/>
      </w:pPr>
      <w:rPr>
        <w:rFonts w:hint="default" w:ascii="Arial MT" w:hAnsi="Arial MT" w:eastAsia="Arial MT" w:cs="Arial MT"/>
        <w:spacing w:val="-1"/>
        <w:w w:val="100"/>
        <w:sz w:val="22"/>
        <w:szCs w:val="22"/>
        <w:lang w:val="hr-HR" w:eastAsia="en-US" w:bidi="ar-SA"/>
      </w:rPr>
    </w:lvl>
    <w:lvl w:ilvl="2" w:tplc="CEDA339E">
      <w:numFmt w:val="bullet"/>
      <w:lvlText w:val="•"/>
      <w:lvlJc w:val="left"/>
      <w:pPr>
        <w:ind w:left="2194" w:hanging="708"/>
      </w:pPr>
      <w:rPr>
        <w:rFonts w:hint="default"/>
        <w:lang w:val="hr-HR" w:eastAsia="en-US" w:bidi="ar-SA"/>
      </w:rPr>
    </w:lvl>
    <w:lvl w:ilvl="3" w:tplc="BEC2A158">
      <w:numFmt w:val="bullet"/>
      <w:lvlText w:val="•"/>
      <w:lvlJc w:val="left"/>
      <w:pPr>
        <w:ind w:left="3108" w:hanging="708"/>
      </w:pPr>
      <w:rPr>
        <w:rFonts w:hint="default"/>
        <w:lang w:val="hr-HR" w:eastAsia="en-US" w:bidi="ar-SA"/>
      </w:rPr>
    </w:lvl>
    <w:lvl w:ilvl="4" w:tplc="3AA4F47E">
      <w:numFmt w:val="bullet"/>
      <w:lvlText w:val="•"/>
      <w:lvlJc w:val="left"/>
      <w:pPr>
        <w:ind w:left="4022" w:hanging="708"/>
      </w:pPr>
      <w:rPr>
        <w:rFonts w:hint="default"/>
        <w:lang w:val="hr-HR" w:eastAsia="en-US" w:bidi="ar-SA"/>
      </w:rPr>
    </w:lvl>
    <w:lvl w:ilvl="5" w:tplc="253613A6">
      <w:numFmt w:val="bullet"/>
      <w:lvlText w:val="•"/>
      <w:lvlJc w:val="left"/>
      <w:pPr>
        <w:ind w:left="4936" w:hanging="708"/>
      </w:pPr>
      <w:rPr>
        <w:rFonts w:hint="default"/>
        <w:lang w:val="hr-HR" w:eastAsia="en-US" w:bidi="ar-SA"/>
      </w:rPr>
    </w:lvl>
    <w:lvl w:ilvl="6" w:tplc="3F34376E">
      <w:numFmt w:val="bullet"/>
      <w:lvlText w:val="•"/>
      <w:lvlJc w:val="left"/>
      <w:pPr>
        <w:ind w:left="5850" w:hanging="708"/>
      </w:pPr>
      <w:rPr>
        <w:rFonts w:hint="default"/>
        <w:lang w:val="hr-HR" w:eastAsia="en-US" w:bidi="ar-SA"/>
      </w:rPr>
    </w:lvl>
    <w:lvl w:ilvl="7" w:tplc="C268B928">
      <w:numFmt w:val="bullet"/>
      <w:lvlText w:val="•"/>
      <w:lvlJc w:val="left"/>
      <w:pPr>
        <w:ind w:left="6764" w:hanging="708"/>
      </w:pPr>
      <w:rPr>
        <w:rFonts w:hint="default"/>
        <w:lang w:val="hr-HR" w:eastAsia="en-US" w:bidi="ar-SA"/>
      </w:rPr>
    </w:lvl>
    <w:lvl w:ilvl="8" w:tplc="C7A46FC0">
      <w:numFmt w:val="bullet"/>
      <w:lvlText w:val="•"/>
      <w:lvlJc w:val="left"/>
      <w:pPr>
        <w:ind w:left="7678" w:hanging="708"/>
      </w:pPr>
      <w:rPr>
        <w:rFonts w:hint="default"/>
        <w:lang w:val="hr-HR" w:eastAsia="en-US" w:bidi="ar-SA"/>
      </w:rPr>
    </w:lvl>
  </w:abstractNum>
  <w:abstractNum w:abstractNumId="29">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30">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31">
    <w:nsid w:val="6AC13A12"/>
    <w:multiLevelType w:val="hybridMultilevel"/>
    <w:tmpl w:val="1514ED5C"/>
    <w:lvl w:ilvl="0" w:tplc="BD528338">
      <w:start w:val="9"/>
      <w:numFmt w:val="decimal"/>
      <w:lvlText w:val="%1."/>
      <w:lvlJc w:val="left"/>
      <w:pPr>
        <w:ind w:left="494" w:hanging="234"/>
        <w:jc w:val="left"/>
      </w:pPr>
      <w:rPr>
        <w:rFonts w:hint="default" w:ascii="Arial" w:hAnsi="Arial" w:eastAsia="Times New Roman" w:cs="Arial"/>
        <w:b w:val="false"/>
        <w:bCs/>
        <w:color w:val="auto"/>
        <w:w w:val="101"/>
        <w:sz w:val="24"/>
        <w:szCs w:val="24"/>
        <w:lang w:val="hr-HR" w:eastAsia="en-US" w:bidi="ar-SA"/>
      </w:rPr>
    </w:lvl>
    <w:lvl w:ilvl="1" w:tplc="675CAC82">
      <w:start w:val="1"/>
      <w:numFmt w:val="decimal"/>
      <w:lvlText w:val="%2."/>
      <w:lvlJc w:val="left"/>
      <w:pPr>
        <w:ind w:left="771" w:hanging="232"/>
        <w:jc w:val="left"/>
      </w:pPr>
      <w:rPr>
        <w:rFonts w:hint="default" w:ascii="Arial" w:hAnsi="Arial" w:eastAsia="Times New Roman" w:cs="Arial"/>
        <w:spacing w:val="-3"/>
        <w:w w:val="101"/>
        <w:sz w:val="24"/>
        <w:szCs w:val="24"/>
        <w:lang w:val="hr-HR" w:eastAsia="en-US" w:bidi="ar-SA"/>
      </w:rPr>
    </w:lvl>
    <w:lvl w:ilvl="2" w:tplc="F336E1D4">
      <w:numFmt w:val="bullet"/>
      <w:lvlText w:val="•"/>
      <w:lvlJc w:val="left"/>
      <w:pPr>
        <w:ind w:left="1782" w:hanging="232"/>
      </w:pPr>
      <w:rPr>
        <w:rFonts w:hint="default"/>
        <w:lang w:val="hr-HR" w:eastAsia="en-US" w:bidi="ar-SA"/>
      </w:rPr>
    </w:lvl>
    <w:lvl w:ilvl="3" w:tplc="46EC2E18">
      <w:numFmt w:val="bullet"/>
      <w:lvlText w:val="•"/>
      <w:lvlJc w:val="left"/>
      <w:pPr>
        <w:ind w:left="2785" w:hanging="232"/>
      </w:pPr>
      <w:rPr>
        <w:rFonts w:hint="default"/>
        <w:lang w:val="hr-HR" w:eastAsia="en-US" w:bidi="ar-SA"/>
      </w:rPr>
    </w:lvl>
    <w:lvl w:ilvl="4" w:tplc="A3707BA4">
      <w:numFmt w:val="bullet"/>
      <w:lvlText w:val="•"/>
      <w:lvlJc w:val="left"/>
      <w:pPr>
        <w:ind w:left="3788" w:hanging="232"/>
      </w:pPr>
      <w:rPr>
        <w:rFonts w:hint="default"/>
        <w:lang w:val="hr-HR" w:eastAsia="en-US" w:bidi="ar-SA"/>
      </w:rPr>
    </w:lvl>
    <w:lvl w:ilvl="5" w:tplc="D7DED6C0">
      <w:numFmt w:val="bullet"/>
      <w:lvlText w:val="•"/>
      <w:lvlJc w:val="left"/>
      <w:pPr>
        <w:ind w:left="4791" w:hanging="232"/>
      </w:pPr>
      <w:rPr>
        <w:rFonts w:hint="default"/>
        <w:lang w:val="hr-HR" w:eastAsia="en-US" w:bidi="ar-SA"/>
      </w:rPr>
    </w:lvl>
    <w:lvl w:ilvl="6" w:tplc="4000A164">
      <w:numFmt w:val="bullet"/>
      <w:lvlText w:val="•"/>
      <w:lvlJc w:val="left"/>
      <w:pPr>
        <w:ind w:left="5794" w:hanging="232"/>
      </w:pPr>
      <w:rPr>
        <w:rFonts w:hint="default"/>
        <w:lang w:val="hr-HR" w:eastAsia="en-US" w:bidi="ar-SA"/>
      </w:rPr>
    </w:lvl>
    <w:lvl w:ilvl="7" w:tplc="14FA313E">
      <w:numFmt w:val="bullet"/>
      <w:lvlText w:val="•"/>
      <w:lvlJc w:val="left"/>
      <w:pPr>
        <w:ind w:left="6797" w:hanging="232"/>
      </w:pPr>
      <w:rPr>
        <w:rFonts w:hint="default"/>
        <w:lang w:val="hr-HR" w:eastAsia="en-US" w:bidi="ar-SA"/>
      </w:rPr>
    </w:lvl>
    <w:lvl w:ilvl="8" w:tplc="781C2986">
      <w:numFmt w:val="bullet"/>
      <w:lvlText w:val="•"/>
      <w:lvlJc w:val="left"/>
      <w:pPr>
        <w:ind w:left="7800" w:hanging="232"/>
      </w:pPr>
      <w:rPr>
        <w:rFonts w:hint="default"/>
        <w:lang w:val="hr-HR" w:eastAsia="en-US" w:bidi="ar-SA"/>
      </w:rPr>
    </w:lvl>
  </w:abstractNum>
  <w:abstractNum w:abstractNumId="32">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34">
    <w:nsid w:val="74400AE7"/>
    <w:multiLevelType w:val="hybridMultilevel"/>
    <w:tmpl w:val="C8F63DD2"/>
    <w:lvl w:ilvl="0" w:tplc="2ACAE436">
      <w:start w:val="1"/>
      <w:numFmt w:val="decimal"/>
      <w:lvlText w:val="%1."/>
      <w:lvlJc w:val="left"/>
      <w:pPr>
        <w:ind w:left="708"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644" w:hanging="708"/>
      </w:pPr>
      <w:rPr>
        <w:rFonts w:hint="default"/>
        <w:lang w:val="hr-HR" w:eastAsia="en-US" w:bidi="ar-SA"/>
      </w:rPr>
    </w:lvl>
    <w:lvl w:ilvl="2" w:tplc="A6942656">
      <w:numFmt w:val="bullet"/>
      <w:lvlText w:val="•"/>
      <w:lvlJc w:val="left"/>
      <w:pPr>
        <w:ind w:left="2577" w:hanging="708"/>
      </w:pPr>
      <w:rPr>
        <w:rFonts w:hint="default"/>
        <w:lang w:val="hr-HR" w:eastAsia="en-US" w:bidi="ar-SA"/>
      </w:rPr>
    </w:lvl>
    <w:lvl w:ilvl="3" w:tplc="32E6131C">
      <w:numFmt w:val="bullet"/>
      <w:lvlText w:val="•"/>
      <w:lvlJc w:val="left"/>
      <w:pPr>
        <w:ind w:left="3509" w:hanging="708"/>
      </w:pPr>
      <w:rPr>
        <w:rFonts w:hint="default"/>
        <w:lang w:val="hr-HR" w:eastAsia="en-US" w:bidi="ar-SA"/>
      </w:rPr>
    </w:lvl>
    <w:lvl w:ilvl="4" w:tplc="8C9E1860">
      <w:numFmt w:val="bullet"/>
      <w:lvlText w:val="•"/>
      <w:lvlJc w:val="left"/>
      <w:pPr>
        <w:ind w:left="4442" w:hanging="708"/>
      </w:pPr>
      <w:rPr>
        <w:rFonts w:hint="default"/>
        <w:lang w:val="hr-HR" w:eastAsia="en-US" w:bidi="ar-SA"/>
      </w:rPr>
    </w:lvl>
    <w:lvl w:ilvl="5" w:tplc="7548EA9C">
      <w:numFmt w:val="bullet"/>
      <w:lvlText w:val="•"/>
      <w:lvlJc w:val="left"/>
      <w:pPr>
        <w:ind w:left="5375" w:hanging="708"/>
      </w:pPr>
      <w:rPr>
        <w:rFonts w:hint="default"/>
        <w:lang w:val="hr-HR" w:eastAsia="en-US" w:bidi="ar-SA"/>
      </w:rPr>
    </w:lvl>
    <w:lvl w:ilvl="6" w:tplc="18B42F76">
      <w:numFmt w:val="bullet"/>
      <w:lvlText w:val="•"/>
      <w:lvlJc w:val="left"/>
      <w:pPr>
        <w:ind w:left="6307" w:hanging="708"/>
      </w:pPr>
      <w:rPr>
        <w:rFonts w:hint="default"/>
        <w:lang w:val="hr-HR" w:eastAsia="en-US" w:bidi="ar-SA"/>
      </w:rPr>
    </w:lvl>
    <w:lvl w:ilvl="7" w:tplc="2D544F52">
      <w:numFmt w:val="bullet"/>
      <w:lvlText w:val="•"/>
      <w:lvlJc w:val="left"/>
      <w:pPr>
        <w:ind w:left="7240" w:hanging="708"/>
      </w:pPr>
      <w:rPr>
        <w:rFonts w:hint="default"/>
        <w:lang w:val="hr-HR" w:eastAsia="en-US" w:bidi="ar-SA"/>
      </w:rPr>
    </w:lvl>
    <w:lvl w:ilvl="8" w:tplc="6C8EEF96">
      <w:numFmt w:val="bullet"/>
      <w:lvlText w:val="•"/>
      <w:lvlJc w:val="left"/>
      <w:pPr>
        <w:ind w:left="8173" w:hanging="708"/>
      </w:pPr>
      <w:rPr>
        <w:rFonts w:hint="default"/>
        <w:lang w:val="hr-HR" w:eastAsia="en-US" w:bidi="ar-SA"/>
      </w:rPr>
    </w:lvl>
  </w:abstractNum>
  <w:abstractNum w:abstractNumId="35">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36">
    <w:nsid w:val="7EDD4A7B"/>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37">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29"/>
  </w:num>
  <w:num w:numId="2">
    <w:abstractNumId w:val="13"/>
  </w:num>
  <w:num w:numId="3">
    <w:abstractNumId w:val="35"/>
  </w:num>
  <w:num w:numId="4">
    <w:abstractNumId w:val="23"/>
  </w:num>
  <w:num w:numId="5">
    <w:abstractNumId w:val="32"/>
  </w:num>
  <w:num w:numId="6">
    <w:abstractNumId w:val="26"/>
  </w:num>
  <w:num w:numId="7">
    <w:abstractNumId w:val="37"/>
  </w:num>
  <w:num w:numId="8">
    <w:abstractNumId w:val="30"/>
  </w:num>
  <w:num w:numId="9">
    <w:abstractNumId w:val="33"/>
  </w:num>
  <w:num w:numId="10">
    <w:abstractNumId w:val="27"/>
  </w:num>
  <w:num w:numId="11">
    <w:abstractNumId w:val="24"/>
  </w:num>
  <w:num w:numId="12">
    <w:abstractNumId w:val="18"/>
  </w:num>
  <w:num w:numId="13">
    <w:abstractNumId w:val="7"/>
  </w:num>
  <w:num w:numId="14">
    <w:abstractNumId w:val="11"/>
  </w:num>
  <w:num w:numId="15">
    <w:abstractNumId w:val="20"/>
  </w:num>
  <w:num w:numId="16">
    <w:abstractNumId w:val="34"/>
  </w:num>
  <w:num w:numId="17">
    <w:abstractNumId w:val="19"/>
  </w:num>
  <w:num w:numId="18">
    <w:abstractNumId w:val="28"/>
  </w:num>
  <w:num w:numId="19">
    <w:abstractNumId w:val="25"/>
  </w:num>
  <w:num w:numId="20">
    <w:abstractNumId w:val="17"/>
  </w:num>
  <w:num w:numId="21">
    <w:abstractNumId w:val="9"/>
  </w:num>
  <w:num w:numId="22">
    <w:abstractNumId w:val="10"/>
  </w:num>
  <w:num w:numId="23">
    <w:abstractNumId w:val="36"/>
  </w:num>
  <w:num w:numId="24">
    <w:abstractNumId w:val="15"/>
  </w:num>
  <w:num w:numId="25">
    <w:abstractNumId w:val="12"/>
  </w:num>
  <w:num w:numId="26">
    <w:abstractNumId w:val="31"/>
  </w:num>
  <w:num w:numId="27">
    <w:abstractNumId w:val="14"/>
  </w:num>
  <w:num w:numId="28">
    <w:abstractNumId w:val="21"/>
  </w:num>
  <w:num w:numId="29">
    <w:abstractNumId w:val="16"/>
  </w:num>
  <w:num w:numId="30">
    <w:abstractNumId w:val="22"/>
  </w:num>
  <w:num w:numId="31">
    <w:abstractNumId w:val="8"/>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552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08A8"/>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19BB"/>
    <w:rsid w:val="001D3E70"/>
    <w:rsid w:val="001D56BB"/>
    <w:rsid w:val="001D6014"/>
    <w:rsid w:val="001D6412"/>
    <w:rsid w:val="001D6A2F"/>
    <w:rsid w:val="001D70B1"/>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533A"/>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8D3"/>
    <w:rsid w:val="00235CF1"/>
    <w:rsid w:val="0023722E"/>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406"/>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4471"/>
    <w:rsid w:val="0049555F"/>
    <w:rsid w:val="00497572"/>
    <w:rsid w:val="004A38B4"/>
    <w:rsid w:val="004A6323"/>
    <w:rsid w:val="004A71A3"/>
    <w:rsid w:val="004A7288"/>
    <w:rsid w:val="004B0917"/>
    <w:rsid w:val="004B16FC"/>
    <w:rsid w:val="004B345B"/>
    <w:rsid w:val="004B35A8"/>
    <w:rsid w:val="004B457C"/>
    <w:rsid w:val="004B4EC3"/>
    <w:rsid w:val="004B51EE"/>
    <w:rsid w:val="004B6AD7"/>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077"/>
    <w:rsid w:val="00533361"/>
    <w:rsid w:val="00533E07"/>
    <w:rsid w:val="00536010"/>
    <w:rsid w:val="005364E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7070"/>
    <w:rsid w:val="00570739"/>
    <w:rsid w:val="00570945"/>
    <w:rsid w:val="005711A3"/>
    <w:rsid w:val="00571D36"/>
    <w:rsid w:val="00574AF1"/>
    <w:rsid w:val="00574B27"/>
    <w:rsid w:val="005750A7"/>
    <w:rsid w:val="00575D4E"/>
    <w:rsid w:val="005762A7"/>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C7A7D"/>
    <w:rsid w:val="005D0B5B"/>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58F"/>
    <w:rsid w:val="006B09F8"/>
    <w:rsid w:val="006B0CE1"/>
    <w:rsid w:val="006B0F0B"/>
    <w:rsid w:val="006B1055"/>
    <w:rsid w:val="006B22FB"/>
    <w:rsid w:val="006B2B2C"/>
    <w:rsid w:val="006B2DAB"/>
    <w:rsid w:val="006B3997"/>
    <w:rsid w:val="006B4046"/>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255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6BA0"/>
    <w:rsid w:val="007F7076"/>
    <w:rsid w:val="007F72CE"/>
    <w:rsid w:val="007F7608"/>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0F16"/>
    <w:rsid w:val="0083259F"/>
    <w:rsid w:val="00833FAD"/>
    <w:rsid w:val="008362E0"/>
    <w:rsid w:val="0083630A"/>
    <w:rsid w:val="008408D7"/>
    <w:rsid w:val="00840929"/>
    <w:rsid w:val="00841C1E"/>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3EB1"/>
    <w:rsid w:val="009F4B75"/>
    <w:rsid w:val="009F51D3"/>
    <w:rsid w:val="009F707E"/>
    <w:rsid w:val="009F79B8"/>
    <w:rsid w:val="009F7A05"/>
    <w:rsid w:val="00A00232"/>
    <w:rsid w:val="00A006E0"/>
    <w:rsid w:val="00A008E0"/>
    <w:rsid w:val="00A00C58"/>
    <w:rsid w:val="00A010A6"/>
    <w:rsid w:val="00A02E28"/>
    <w:rsid w:val="00A0301E"/>
    <w:rsid w:val="00A04A7E"/>
    <w:rsid w:val="00A05409"/>
    <w:rsid w:val="00A0568B"/>
    <w:rsid w:val="00A100DB"/>
    <w:rsid w:val="00A10A2B"/>
    <w:rsid w:val="00A11C17"/>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98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59C4"/>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37D"/>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B7222"/>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31B2"/>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B23"/>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E7C4A"/>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5297"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header4.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14. veljače 2024.</izvorni_sadrzaj>
    <derivirana_varijabla naziv="DomainObject.StvarniPocetakDatum_1">14. veljače 2024.</derivirana_varijabla>
  </DomainObject.StvarniPocetakDatum>
  <DomainObject.StvarniZavrsetakDatum>
    <izvorni_sadrzaj>14. veljače 2024.</izvorni_sadrzaj>
    <derivirana_varijabla naziv="DomainObject.StvarniZavrsetakDatum_1">14. veljače 2024.</derivirana_varijabla>
  </DomainObject.StvarniZavrsetakDatum>
  <DomainObject.PlaniraniZavrsetakDatum>
    <izvorni_sadrzaj>14. veljače 2024.</izvorni_sadrzaj>
    <derivirana_varijabla naziv="DomainObject.PlaniraniZavrsetakDatum_1">14. veljače 2024.</derivirana_varijabla>
  </DomainObject.PlaniraniZavrsetakDatum>
  <DomainObject.PlaniraniPocetakDatum>
    <izvorni_sadrzaj>14. veljače 2024.</izvorni_sadrzaj>
    <derivirana_varijabla naziv="DomainObject.PlaniraniPocetakDatum_1">14. veljače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veljače 2024.</izvorni_sadrzaj>
    <derivirana_varijabla naziv="DomainObject.Zapisnik.DatumKreiranja_1">14. veljače 2024.</derivirana_varijabla>
  </DomainObject.Zapisnik.DatumKreiranja>
  <DomainObject.Zapisnik.ImovinskaKorist>
    <izvorni_sadrzaj/>
    <derivirana_varijabla naziv="DomainObject.Zapisnik.ImovinskaKorist_1"/>
  </DomainObject.Zapisnik.ImovinskaKorist>
  <DomainObject.Zapisnik.Oznaka>
    <izvorni_sadrzaj>St-2590/2023-13</izvorni_sadrzaj>
    <derivirana_varijabla naziv="DomainObject.Zapisnik.Oznaka_1">St-2590/2023-13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2590</izvorni_sadrzaj>
    <derivirana_varijabla naziv="DomainObject.Predmet.Broj_1">2590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2023.</izvorni_sadrzaj>
    <derivirana_varijabla naziv="DomainObject.Predmet.DatumOsnivanja_1">26. listopada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St-2590/2023</izvorni_sadrzaj>
    <derivirana_varijabla naziv="DomainObject.Predmet.OznakaBroj_1">St-2590/2023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 TOMA TRGOVINA d.o.o. zastupanog po punomoćniku Katarina Šentija</izvorni_sadrzaj>
    <derivirana_varijabla naziv="DomainObject.Predmet.ProtustrankaFormated_1">  LA TOMA TRGOVINA d.o.o. zastupanog po punomoćniku Katarina Šentija</derivirana_varijabla>
  </DomainObject.Predmet.ProtustrankaFormated>
  <DomainObject.Predmet.ProtustrankaFormatedOIB>
    <izvorni_sadrzaj>  LA TOMA TRGOVINA d.o.o., OIB 29424174058 zastupanog po punomoćniku Katarina Šentija</izvorni_sadrzaj>
    <derivirana_varijabla naziv="DomainObject.Predmet.ProtustrankaFormatedOIB_1">  LA TOMA TRGOVINA d.o.o., OIB 29424174058 zastupanog po punomoćniku Katarina Šentija</derivirana_varijabla>
  </DomainObject.Predmet.ProtustrankaFormatedOIB>
  <DomainObject.Predmet.ProtustrankaFormatedWithAdress>
    <izvorni_sadrzaj> LA TOMA TRGOVINA d.o.o., Zagrebačka ulica 15, 10000 Zagreb zastupanog po punomoćniku Katarina Šentija</izvorni_sadrzaj>
    <derivirana_varijabla naziv="DomainObject.Predmet.ProtustrankaFormatedWithAdress_1"> LA TOMA TRGOVINA d.o.o., Zagrebačka ulica 15, 10000 Zagreb zastupanog po punomoćniku Katarina Šentija</derivirana_varijabla>
  </DomainObject.Predmet.ProtustrankaFormatedWithAdress>
  <DomainObject.Predmet.ProtustrankaFormatedWithAdressOIB>
    <izvorni_sadrzaj> LA TOMA TRGOVINA d.o.o., OIB 29424174058, Zagrebačka ulica 15, 10000 Zagreb zastupanog po punomoćniku Katarina Šentija</izvorni_sadrzaj>
    <derivirana_varijabla naziv="DomainObject.Predmet.ProtustrankaFormatedWithAdressOIB_1"> LA TOMA TRGOVINA d.o.o., OIB 29424174058, Zagrebačka ulica 15, 10000 Zagreb zastupanog po punomoćniku Katarina Šentija</derivirana_varijabla>
  </DomainObject.Predmet.ProtustrankaFormatedWithAdressOIB>
  <DomainObject.Predmet.ProtustrankaWithAdress>
    <izvorni_sadrzaj>LA TOMA TRGOVINA d.o.o. Zagrebačka ulica 15, 10000 Zagreb</izvorni_sadrzaj>
    <derivirana_varijabla naziv="DomainObject.Predmet.ProtustrankaWithAdress_1">LA TOMA TRGOVINA d.o.o. Zagrebačka ulica 15, 10000 Zagreb</derivirana_varijabla>
  </DomainObject.Predmet.ProtustrankaWithAdress>
  <DomainObject.Predmet.ProtustrankaWithAdressOIB>
    <izvorni_sadrzaj>LA TOMA TRGOVINA d.o.o., OIB 29424174058, Zagrebačka ulica 15, 10000 Zagreb</izvorni_sadrzaj>
    <derivirana_varijabla naziv="DomainObject.Predmet.ProtustrankaWithAdressOIB_1">LA TOMA TRGOVINA d.o.o., OIB 29424174058, Zagrebačka ulica 15, 10000 Zagreb</derivirana_varijabla>
  </DomainObject.Predmet.ProtustrankaWithAdressOIB>
  <DomainObject.Predmet.ProtustrankaNazivFormated>
    <izvorni_sadrzaj>LA TOMA TRGOVINA d.o.o.</izvorni_sadrzaj>
    <derivirana_varijabla naziv="DomainObject.Predmet.ProtustrankaNazivFormated_1">LA TOMA TRGOVINA d.o.o.</derivirana_varijabla>
  </DomainObject.Predmet.ProtustrankaNazivFormated>
  <DomainObject.Predmet.ProtustrankaNazivFormatedOIB>
    <izvorni_sadrzaj>LA TOMA TRGOVINA d.o.o., OIB 29424174058</izvorni_sadrzaj>
    <derivirana_varijabla naziv="DomainObject.Predmet.ProtustrankaNazivFormatedOIB_1">LA TOMA TRGOVINA d.o.o., OIB 29424174058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 TOMA TRGOVINA d.o.o.; BRANKO KOVAČEVIĆ</izvorni_sadrzaj>
    <derivirana_varijabla naziv="DomainObject.Predmet.StrankaFormated_1">  LA TOMA TRGOVINA d.o.o.; BRANKO KOVAČEVIĆ</derivirana_varijabla>
  </DomainObject.Predmet.StrankaFormated>
  <DomainObject.Predmet.StrankaFormatedOIB>
    <izvorni_sadrzaj>  LA TOMA TRGOVINA d.o.o., OIB 29424174058; BRANKO KOVAČEVIĆ</izvorni_sadrzaj>
    <derivirana_varijabla naziv="DomainObject.Predmet.StrankaFormatedOIB_1">  LA TOMA TRGOVINA d.o.o., OIB 29424174058; BRANKO KOVAČEVIĆ</derivirana_varijabla>
  </DomainObject.Predmet.StrankaFormatedOIB>
  <DomainObject.Predmet.StrankaFormatedWithAdress>
    <izvorni_sadrzaj> LA TOMA TRGOVINA d.o.o., Zagrebačka ulica 15, 10000 Zagreb; BRANKO KOVAČEVIĆ</izvorni_sadrzaj>
    <derivirana_varijabla naziv="DomainObject.Predmet.StrankaFormatedWithAdress_1"> LA TOMA TRGOVINA d.o.o., Zagrebačka ulica 15, 10000 Zagreb; BRANKO KOVAČEVIĆ</derivirana_varijabla>
  </DomainObject.Predmet.StrankaFormatedWithAdress>
  <DomainObject.Predmet.StrankaFormatedWithAdressOIB>
    <izvorni_sadrzaj> LA TOMA TRGOVINA d.o.o., OIB 29424174058, Zagrebačka ulica 15, 10000 Zagreb; BRANKO KOVAČEVIĆ</izvorni_sadrzaj>
    <derivirana_varijabla naziv="DomainObject.Predmet.StrankaFormatedWithAdressOIB_1"> LA TOMA TRGOVINA d.o.o., OIB 29424174058, Zagrebačka ulica 15, 10000 Zagreb; BRANKO KOVAČEVIĆ</derivirana_varijabla>
  </DomainObject.Predmet.StrankaFormatedWithAdressOIB>
  <DomainObject.Predmet.StrankaWithAdress>
    <izvorni_sadrzaj>LA TOMA TRGOVINA d.o.o. Zagrebačka ulica 15,10000 Zagreb,BRANKO KOVAČEVIĆ </izvorni_sadrzaj>
    <derivirana_varijabla naziv="DomainObject.Predmet.StrankaWithAdress_1">LA TOMA TRGOVINA d.o.o. Zagrebačka ulica 15,10000 Zagreb,BRANKO KOVAČEVIĆ </derivirana_varijabla>
  </DomainObject.Predmet.StrankaWithAdress>
  <DomainObject.Predmet.StrankaWithAdressOIB>
    <izvorni_sadrzaj>LA TOMA TRGOVINA d.o.o., OIB 29424174058, Zagrebačka ulica 15,10000 Zagreb,BRANKO KOVAČEVIĆ</izvorni_sadrzaj>
    <derivirana_varijabla naziv="DomainObject.Predmet.StrankaWithAdressOIB_1">LA TOMA TRGOVINA d.o.o., OIB 29424174058, Zagrebačka ulica 15,10000 Zagreb,BRANKO KOVAČEVIĆ</derivirana_varijabla>
  </DomainObject.Predmet.StrankaWithAdressOIB>
  <DomainObject.Predmet.StrankaNazivFormated>
    <izvorni_sadrzaj>LA TOMA TRGOVINA d.o.o.,BRANKO KOVAČEVIĆ</izvorni_sadrzaj>
    <derivirana_varijabla naziv="DomainObject.Predmet.StrankaNazivFormated_1">LA TOMA TRGOVINA d.o.o.,BRANKO KOVAČEVIĆ</derivirana_varijabla>
  </DomainObject.Predmet.StrankaNazivFormated>
  <DomainObject.Predmet.StrankaNazivFormatedOIB>
    <izvorni_sadrzaj>LA TOMA TRGOVINA d.o.o., OIB 29424174058,BRANKO KOVAČEVIĆ</izvorni_sadrzaj>
    <derivirana_varijabla naziv="DomainObject.Predmet.StrankaNazivFormatedOIB_1">LA TOMA TRGOVINA d.o.o., OIB 29424174058,BRANKO KOVAČEVIĆ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LA TOMA TRGOVINA d.o.o.</item>
      <item>BRANKO KOVAČEVIĆ</item>
    </izvorni_sadrzaj>
    <derivirana_varijabla naziv="DomainObject.Predmet.StrankaListFormated_1">
      <item>LA TOMA TRGOVINA d.o.o.</item>
      <item>BRANKO KOVAČEVIĆ</item>
    </derivirana_varijabla>
  </DomainObject.Predmet.StrankaListFormated>
  <DomainObject.Predmet.StrankaListFormatedOIB>
    <izvorni_sadrzaj>
      <item>LA TOMA TRGOVINA d.o.o., OIB 29424174058</item>
      <item>BRANKO KOVAČEVIĆ</item>
    </izvorni_sadrzaj>
    <derivirana_varijabla naziv="DomainObject.Predmet.StrankaListFormatedOIB_1">
      <item>LA TOMA TRGOVINA d.o.o., OIB 29424174058</item>
      <item>BRANKO KOVAČEVIĆ</item>
    </derivirana_varijabla>
  </DomainObject.Predmet.StrankaListFormatedOIB>
  <DomainObject.Predmet.StrankaListFormatedWithAdress>
    <izvorni_sadrzaj>
      <item>LA TOMA TRGOVINA d.o.o., Zagrebačka ulica 15, 10000 Zagreb</item>
      <item>BRANKO KOVAČEVIĆ</item>
    </izvorni_sadrzaj>
    <derivirana_varijabla naziv="DomainObject.Predmet.StrankaListFormatedWithAdress_1">
      <item>LA TOMA TRGOVINA d.o.o., Zagrebačka ulica 15, 10000 Zagreb</item>
      <item>BRANKO KOVAČEVIĆ</item>
    </derivirana_varijabla>
  </DomainObject.Predmet.StrankaListFormatedWithAdress>
  <DomainObject.Predmet.StrankaListFormatedWithAdressOIB>
    <izvorni_sadrzaj>
      <item>LA TOMA TRGOVINA d.o.o., OIB 29424174058, Zagrebačka ulica 15, 10000 Zagreb</item>
      <item>BRANKO KOVAČEVIĆ</item>
    </izvorni_sadrzaj>
    <derivirana_varijabla naziv="DomainObject.Predmet.StrankaListFormatedWithAdressOIB_1">
      <item>LA TOMA TRGOVINA d.o.o., OIB 29424174058, Zagrebačka ulica 15, 10000 Zagreb</item>
      <item>BRANKO KOVAČEVIĆ</item>
    </derivirana_varijabla>
  </DomainObject.Predmet.StrankaListFormatedWithAdressOIB>
  <DomainObject.Predmet.StrankaListNazivFormated>
    <izvorni_sadrzaj>
      <item>LA TOMA TRGOVINA d.o.o.</item>
      <item>BRANKO KOVAČEVIĆ</item>
    </izvorni_sadrzaj>
    <derivirana_varijabla naziv="DomainObject.Predmet.StrankaListNazivFormated_1">
      <item>LA TOMA TRGOVINA d.o.o.</item>
      <item>BRANKO KOVAČEVIĆ</item>
    </derivirana_varijabla>
  </DomainObject.Predmet.StrankaListNazivFormated>
  <DomainObject.Predmet.StrankaListNazivFormatedOIB>
    <izvorni_sadrzaj>
      <item>LA TOMA TRGOVINA d.o.o., OIB 29424174058</item>
      <item>BRANKO KOVAČEVIĆ</item>
    </izvorni_sadrzaj>
    <derivirana_varijabla naziv="DomainObject.Predmet.StrankaListNazivFormatedOIB_1">
      <item>LA TOMA TRGOVINA d.o.o., OIB 29424174058</item>
      <item>BRANKO KOVAČEVIĆ</item>
    </derivirana_varijabla>
  </DomainObject.Predmet.StrankaListNazivFormatedOIB>
  <DomainObject.Predmet.ProtuStrankaListFormated>
    <izvorni_sadrzaj>
      <item>LA TOMA TRGOVINA d.o.o. zastupanog po punomoćniku Katarina Šentija</item>
    </izvorni_sadrzaj>
    <derivirana_varijabla naziv="DomainObject.Predmet.ProtuStrankaListFormated_1">
      <item>LA TOMA TRGOVINA d.o.o. zastupanog po punomoćniku Katarina Šentija</item>
    </derivirana_varijabla>
  </DomainObject.Predmet.ProtuStrankaListFormated>
  <DomainObject.Predmet.ProtuStrankaListFormatedOIB>
    <izvorni_sadrzaj>
      <item>LA TOMA TRGOVINA d.o.o., OIB 29424174058 zastupanog po punomoćniku Katarina Šentija</item>
    </izvorni_sadrzaj>
    <derivirana_varijabla naziv="DomainObject.Predmet.ProtuStrankaListFormatedOIB_1">
      <item>LA TOMA TRGOVINA d.o.o., OIB 29424174058 zastupanog po punomoćniku Katarina Šentija</item>
    </derivirana_varijabla>
  </DomainObject.Predmet.ProtuStrankaListFormatedOIB>
  <DomainObject.Predmet.ProtuStrankaListFormatedWithAdress>
    <izvorni_sadrzaj>
      <item>LA TOMA TRGOVINA d.o.o., Zagrebačka ulica 15, 10000 Zagreb zastupanog po punomoćniku Katarina Šentija</item>
    </izvorni_sadrzaj>
    <derivirana_varijabla naziv="DomainObject.Predmet.ProtuStrankaListFormatedWithAdress_1">
      <item>LA TOMA TRGOVINA d.o.o., Zagrebačka ulica 15, 10000 Zagreb zastupanog po punomoćniku Katarina Šentija</item>
    </derivirana_varijabla>
  </DomainObject.Predmet.ProtuStrankaListFormatedWithAdress>
  <DomainObject.Predmet.ProtuStrankaListFormatedWithAdressOIB>
    <izvorni_sadrzaj>
      <item>LA TOMA TRGOVINA d.o.o., OIB 29424174058, Zagrebačka ulica 15, 10000 Zagreb zastupanog po punomoćniku Katarina Šentija</item>
    </izvorni_sadrzaj>
    <derivirana_varijabla naziv="DomainObject.Predmet.ProtuStrankaListFormatedWithAdressOIB_1">
      <item>LA TOMA TRGOVINA d.o.o., OIB 29424174058, Zagrebačka ulica 15, 10000 Zagreb zastupanog po punomoćniku Katarina Šentija</item>
    </derivirana_varijabla>
  </DomainObject.Predmet.ProtuStrankaListFormatedWithAdressOIB>
  <DomainObject.Predmet.ProtuStrankaListNazivFormated>
    <izvorni_sadrzaj>
      <item>LA TOMA TRGOVINA d.o.o.</item>
    </izvorni_sadrzaj>
    <derivirana_varijabla naziv="DomainObject.Predmet.ProtuStrankaListNazivFormated_1">
      <item>LA TOMA TRGOVINA d.o.o.</item>
    </derivirana_varijabla>
  </DomainObject.Predmet.ProtuStrankaListNazivFormated>
  <DomainObject.Predmet.ProtuStrankaListNazivFormatedOIB>
    <izvorni_sadrzaj>
      <item>LA TOMA TRGOVINA d.o.o., OIB 29424174058</item>
    </izvorni_sadrzaj>
    <derivirana_varijabla naziv="DomainObject.Predmet.ProtuStrankaListNazivFormatedOIB_1">
      <item>LA TOMA TRGOVINA d.o.o., OIB 29424174058</item>
    </derivirana_varijabla>
  </DomainObject.Predmet.ProtuStrankaListNazivFormatedOIB>
  <DomainObject.Predmet.OstaliListFormated>
    <izvorni_sadrzaj>
      <item>Katarina Šentija punomoćnik sudionika u postupku LA TOMA TRGOVINA d.o.o.</item>
    </izvorni_sadrzaj>
    <derivirana_varijabla naziv="DomainObject.Predmet.OstaliListFormated_1">
      <item>Katarina Šentija punomoćnik sudionika u postupku LA TOMA TRGOVINA d.o.o.</item>
    </derivirana_varijabla>
  </DomainObject.Predmet.OstaliListFormated>
  <DomainObject.Predmet.OstaliListFormatedOIB>
    <izvorni_sadrzaj>
      <item>Katarina Šentija, OIB 99541809509 punomoćnik sudionika u postupku LA TOMA TRGOVINA d.o.o.</item>
    </izvorni_sadrzaj>
    <derivirana_varijabla naziv="DomainObject.Predmet.OstaliListFormatedOIB_1">
      <item>Katarina Šentija, OIB 99541809509 punomoćnik sudionika u postupku LA TOMA TRGOVINA d.o.o.</item>
    </derivirana_varijabla>
  </DomainObject.Predmet.OstaliListFormatedOIB>
  <DomainObject.Predmet.OstaliListFormatedWithAdress>
    <izvorni_sadrzaj>
      <item>Katarina Šentija punomoćnik sudionika u postupku LA TOMA TRGOVINA d.o.o.</item>
    </izvorni_sadrzaj>
    <derivirana_varijabla naziv="DomainObject.Predmet.OstaliListFormatedWithAdress_1">
      <item>Katarina Šentija punomoćnik sudionika u postupku LA TOMA TRGOVINA d.o.o.</item>
    </derivirana_varijabla>
  </DomainObject.Predmet.OstaliListFormatedWithAdress>
  <DomainObject.Predmet.OstaliListFormatedWithAdressOIB>
    <izvorni_sadrzaj>
      <item>Katarina Šentija, OIB 99541809509 punomoćnik sudionika u postupku LA TOMA TRGOVINA d.o.o.</item>
    </izvorni_sadrzaj>
    <derivirana_varijabla naziv="DomainObject.Predmet.OstaliListFormatedWithAdressOIB_1">
      <item>Katarina Šentija, OIB 99541809509 punomoćnik sudionika u postupku LA TOMA TRGOVINA d.o.o.</item>
    </derivirana_varijabla>
  </DomainObject.Predmet.OstaliListFormatedWithAdressOIB>
  <DomainObject.Predmet.OstaliListNazivFormated>
    <izvorni_sadrzaj>
      <item>Katarina Šentija</item>
    </izvorni_sadrzaj>
    <derivirana_varijabla naziv="DomainObject.Predmet.OstaliListNazivFormated_1">
      <item>Katarina Šentija</item>
    </derivirana_varijabla>
  </DomainObject.Predmet.OstaliListNazivFormated>
  <DomainObject.Predmet.OstaliListNazivFormatedOIB>
    <izvorni_sadrzaj>
      <item>Katarina Šentija, OIB 99541809509</item>
    </izvorni_sadrzaj>
    <derivirana_varijabla naziv="DomainObject.Predmet.OstaliListNazivFormatedOIB_1">
      <item>Katarina Šentija, OIB 99541809509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2024.</izvorni_sadrzaj>
    <derivirana_varijabla naziv="DomainObject.Datum_1">14. veljače 2024.</derivirana_varijabla>
  </DomainObject.Datum>
  <DomainObject.PoslovniBrojDokumenta>
    <izvorni_sadrzaj>St-2590/2023-13</izvorni_sadrzaj>
    <derivirana_varijabla naziv="DomainObject.PoslovniBrojDokumenta_1">St-2590/2023-13</derivirana_varijabla>
  </DomainObject.PoslovniBrojDokumenta>
  <DomainObject.Predmet.StrankaIDrugi>
    <izvorni_sadrzaj>LA TOMA TRGOVINA d.o.o. i dr.</izvorni_sadrzaj>
    <derivirana_varijabla naziv="DomainObject.Predmet.StrankaIDrugi_1">LA TOMA TRGOVINA d.o.o. i dr.</derivirana_varijabla>
  </DomainObject.Predmet.StrankaIDrugi>
  <DomainObject.Predmet.ProtustrankaIDrugi>
    <izvorni_sadrzaj>LA TOMA TRGOVINA d.o.o.</izvorni_sadrzaj>
    <derivirana_varijabla naziv="DomainObject.Predmet.ProtustrankaIDrugi_1">LA TOMA TRGOVINA d.o.o.</derivirana_varijabla>
  </DomainObject.Predmet.ProtustrankaIDrugi>
  <DomainObject.Predmet.StrankaIDrugiAdressOIB>
    <izvorni_sadrzaj>LA TOMA TRGOVINA d.o.o., OIB 29424174058, Zagrebačka ulica 15, 10000 Zagreb i dr.</izvorni_sadrzaj>
    <derivirana_varijabla naziv="DomainObject.Predmet.StrankaIDrugiAdressOIB_1">LA TOMA TRGOVINA d.o.o., OIB 29424174058, Zagrebačka ulica 15, 10000 Zagreb i dr.</derivirana_varijabla>
  </DomainObject.Predmet.StrankaIDrugiAdressOIB>
  <DomainObject.Predmet.ProtustrankaIDrugiAdressOIB>
    <izvorni_sadrzaj>LA TOMA TRGOVINA d.o.o., OIB 29424174058, Zagrebačka ulica 15, 10000 Zagreb</izvorni_sadrzaj>
    <derivirana_varijabla naziv="DomainObject.Predmet.ProtustrankaIDrugiAdressOIB_1">LA TOMA TRGOVINA d.o.o., OIB 29424174058, Zagrebačka ulica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TOMA TRGOVINA d.o.o.</item>
      <item>LA TOMA TRGOVINA d.o.o.</item>
      <item>Katarina Šentija</item>
      <item>BRANKO KOVAČEVIĆ</item>
    </izvorni_sadrzaj>
    <derivirana_varijabla naziv="DomainObject.Predmet.SudioniciListNaziv_1">
      <item>LA TOMA TRGOVINA d.o.o.</item>
      <item>LA TOMA TRGOVINA d.o.o.</item>
      <item>Katarina Šentija</item>
      <item>BRANKO KOVAČEVIĆ</item>
    </derivirana_varijabla>
  </DomainObject.Predmet.SudioniciListNaziv>
  <DomainObject.Predmet.SudioniciListAdressOIB>
    <izvorni_sadrzaj>
      <item>LA TOMA TRGOVINA d.o.o., OIB 29424174058, Zagrebačka ulica 15,10000 Zagreb</item>
      <item>LA TOMA TRGOVINA d.o.o., OIB 29424174058, Zagrebačka ulica 15,10000 Zagreb</item>
      <item>Katarina Šentija, OIB 99541809509</item>
      <item>BRANKO KOVAČEVIĆ</item>
    </izvorni_sadrzaj>
    <derivirana_varijabla naziv="DomainObject.Predmet.SudioniciListAdressOIB_1">
      <item>LA TOMA TRGOVINA d.o.o., OIB 29424174058, Zagrebačka ulica 15,10000 Zagreb</item>
      <item>LA TOMA TRGOVINA d.o.o., OIB 29424174058, Zagrebačka ulica 15,10000 Zagreb</item>
      <item>Katarina Šentija, OIB 99541809509</item>
      <item>BRANKO KOVAČEVIĆ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29424174058</item>
      <item>, OIB 29424174058</item>
      <item>, OIB 99541809509</item>
      <item>, OIB null</item>
    </izvorni_sadrzaj>
    <derivirana_varijabla naziv="DomainObject.Predmet.SudioniciListNazivOIB_1">
      <item>, OIB 29424174058</item>
      <item>, OIB 29424174058</item>
      <item>, OIB 99541809509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3AD87-F684-4317-9C43-B30A13DC2BA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2376</properties:Words>
  <properties:Characters>13774</properties:Characters>
  <properties:Lines>723</properties:Lines>
  <properties:Paragraphs>298</properties:Paragraphs>
  <properties:TotalTime>51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16324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2024-02-02T10:06:00Z</dcterms:created>
  <dc:creator>Vinka Mihalinčić</dc:creator>
  <cp:lastModifiedBy>Vinka Mihalinčić</cp:lastModifiedBy>
  <cp:lastPrinted>2023-01-11T09:19:00Z</cp:lastPrinted>
  <dcterms:modified xmlns:xsi="http://www.w3.org/2001/XMLSchema-instance" xsi:type="dcterms:W3CDTF">2024-02-14T09:22:00Z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St-2590/2023-13 / Zapisnik - Ispitno ročište (St-2590-23 -ispitno i izvještajno ročište.docx)</vt:lpwstr>
  </prop:property>
  <prop:property fmtid="{D5CDD505-2E9C-101B-9397-08002B2CF9AE}" pid="4" name="CC_coloring">
    <vt:bool>false</vt:bool>
  </prop:property>
  <prop:property fmtid="{D5CDD505-2E9C-101B-9397-08002B2CF9AE}" pid="5" name="BrojStranica">
    <vt:i4>10</vt:i4>
  </prop:property>
</prop:Properties>
</file>